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9A787E6" w14:textId="77777777" w:rsidTr="004F2927">
        <w:trPr>
          <w:trHeight w:val="1268"/>
        </w:trPr>
        <w:tc>
          <w:tcPr>
            <w:tcW w:w="1668" w:type="dxa"/>
          </w:tcPr>
          <w:p w14:paraId="34A1DE56" w14:textId="77777777" w:rsidR="004702FB" w:rsidRPr="006F1DA5" w:rsidRDefault="004702FB" w:rsidP="004702FB">
            <w:pPr>
              <w:pStyle w:val="Glava"/>
              <w:rPr>
                <w:rFonts w:ascii="Arial" w:hAnsi="Arial" w:cs="Arial"/>
                <w:b/>
                <w:color w:val="000000" w:themeColor="text1"/>
              </w:rPr>
            </w:pPr>
          </w:p>
        </w:tc>
        <w:tc>
          <w:tcPr>
            <w:tcW w:w="3361" w:type="dxa"/>
          </w:tcPr>
          <w:p w14:paraId="40DB66D4" w14:textId="77777777" w:rsidR="004702FB" w:rsidRPr="006F1DA5" w:rsidRDefault="004702FB" w:rsidP="004702FB">
            <w:pPr>
              <w:pStyle w:val="Glava"/>
              <w:rPr>
                <w:rFonts w:ascii="Arial" w:hAnsi="Arial" w:cs="Arial"/>
                <w:b/>
                <w:color w:val="000000" w:themeColor="text1"/>
              </w:rPr>
            </w:pPr>
          </w:p>
        </w:tc>
        <w:tc>
          <w:tcPr>
            <w:tcW w:w="4209" w:type="dxa"/>
          </w:tcPr>
          <w:p w14:paraId="3C04A7D6" w14:textId="77777777" w:rsidR="004702FB" w:rsidRPr="006F1DA5" w:rsidRDefault="004702FB" w:rsidP="004702FB">
            <w:pPr>
              <w:pStyle w:val="Glava"/>
              <w:rPr>
                <w:rFonts w:ascii="Arial" w:hAnsi="Arial" w:cs="Arial"/>
                <w:b/>
                <w:color w:val="000000" w:themeColor="text1"/>
              </w:rPr>
            </w:pPr>
          </w:p>
        </w:tc>
      </w:tr>
    </w:tbl>
    <w:p w14:paraId="4B153D26" w14:textId="77777777" w:rsidR="004702FB" w:rsidRDefault="004702FB" w:rsidP="006975C6">
      <w:pPr>
        <w:pStyle w:val="Paragraf"/>
        <w:rPr>
          <w:rFonts w:ascii="Arial" w:hAnsi="Arial" w:cs="Arial"/>
        </w:rPr>
      </w:pPr>
    </w:p>
    <w:p w14:paraId="08D7B64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356-0022/2024</w:t>
      </w:r>
    </w:p>
    <w:p w14:paraId="56792CC4"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10.07.2026</w:t>
      </w:r>
      <w:r w:rsidR="00FC2646" w:rsidRPr="006F1DA5">
        <w:rPr>
          <w:rFonts w:ascii="Arial" w:hAnsi="Arial" w:cs="Arial"/>
        </w:rPr>
        <w:tab/>
      </w:r>
    </w:p>
    <w:p w14:paraId="01B74D0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BA734B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0128F48"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130FAE87"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Sanacija plazu Kališnik (ID 1245936)</w:t>
            </w:r>
          </w:p>
        </w:tc>
      </w:tr>
    </w:tbl>
    <w:p w14:paraId="389DB80E" w14:textId="77777777" w:rsidR="00FB3258" w:rsidRPr="006F1DA5" w:rsidRDefault="00FB3258" w:rsidP="006975C6">
      <w:pPr>
        <w:pStyle w:val="Paragraf"/>
        <w:rPr>
          <w:rFonts w:ascii="Arial" w:hAnsi="Arial" w:cs="Arial"/>
        </w:rPr>
      </w:pPr>
    </w:p>
    <w:p w14:paraId="15AAC2B0" w14:textId="77777777" w:rsidR="00FB3258" w:rsidRPr="006F1DA5" w:rsidRDefault="00FB3258" w:rsidP="006975C6">
      <w:pPr>
        <w:pStyle w:val="Paragraf"/>
        <w:rPr>
          <w:rFonts w:ascii="Arial" w:hAnsi="Arial" w:cs="Arial"/>
        </w:rPr>
      </w:pPr>
      <w:r w:rsidRPr="006F1DA5">
        <w:rPr>
          <w:rFonts w:ascii="Arial" w:hAnsi="Arial" w:cs="Arial"/>
        </w:rPr>
        <w:t>Zaporedna številka: 356-0022/2024</w:t>
      </w:r>
    </w:p>
    <w:p w14:paraId="52FB85FF"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165059FC" w14:textId="77777777" w:rsidR="00337E4D" w:rsidRDefault="00337E4D">
      <w:pPr>
        <w:rPr>
          <w:rFonts w:ascii="Arial" w:hAnsi="Arial" w:cs="Arial"/>
          <w:sz w:val="18"/>
          <w:szCs w:val="18"/>
        </w:rPr>
      </w:pPr>
    </w:p>
    <w:tbl>
      <w:tblPr>
        <w:tblStyle w:val="NormalTablePHPDOCX"/>
        <w:tblW w:w="5000" w:type="pct"/>
        <w:tblCellSpacing w:w="30" w:type="dxa"/>
        <w:tblInd w:w="168" w:type="dxa"/>
        <w:tblLook w:val="04A0" w:firstRow="1" w:lastRow="0" w:firstColumn="1" w:lastColumn="0" w:noHBand="0" w:noVBand="1"/>
      </w:tblPr>
      <w:tblGrid>
        <w:gridCol w:w="4535"/>
        <w:gridCol w:w="4535"/>
      </w:tblGrid>
      <w:tr w:rsidR="00B55059" w14:paraId="781199FD" w14:textId="77777777" w:rsidTr="006C5EE4">
        <w:trPr>
          <w:tblCellSpacing w:w="30" w:type="dxa"/>
        </w:trPr>
        <w:tc>
          <w:tcPr>
            <w:tcW w:w="2500" w:type="pct"/>
            <w:tcMar>
              <w:top w:w="15" w:type="dxa"/>
              <w:bottom w:w="15" w:type="dxa"/>
            </w:tcMar>
          </w:tcPr>
          <w:p w14:paraId="02D766F8" w14:textId="77777777" w:rsidR="00B55059" w:rsidRDefault="00B55059" w:rsidP="006C5EE4"/>
        </w:tc>
        <w:tc>
          <w:tcPr>
            <w:tcW w:w="2500" w:type="pct"/>
            <w:tcMar>
              <w:top w:w="15" w:type="dxa"/>
              <w:bottom w:w="15" w:type="dxa"/>
            </w:tcMar>
            <w:vAlign w:val="center"/>
          </w:tcPr>
          <w:tbl>
            <w:tblPr>
              <w:tblStyle w:val="NormalTablePHPDOCX"/>
              <w:tblW w:w="5000" w:type="pct"/>
              <w:tblCellSpacing w:w="30" w:type="dxa"/>
              <w:tblLook w:val="04A0" w:firstRow="1" w:lastRow="0" w:firstColumn="1" w:lastColumn="0" w:noHBand="0" w:noVBand="1"/>
            </w:tblPr>
            <w:tblGrid>
              <w:gridCol w:w="4217"/>
            </w:tblGrid>
            <w:tr w:rsidR="00B55059" w14:paraId="49378982" w14:textId="77777777" w:rsidTr="006C5EE4">
              <w:trPr>
                <w:tblCellSpacing w:w="30" w:type="dxa"/>
              </w:trPr>
              <w:tc>
                <w:tcPr>
                  <w:tcW w:w="0" w:type="auto"/>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C95EFEB" w14:textId="77777777" w:rsidR="00B55059" w:rsidRDefault="00B55059" w:rsidP="006C5EE4">
                  <w:pPr>
                    <w:spacing w:before="240" w:after="240"/>
                    <w:textAlignment w:val="center"/>
                  </w:pPr>
                  <w:r>
                    <w:rPr>
                      <w:color w:val="000000"/>
                      <w:position w:val="-3"/>
                      <w:sz w:val="24"/>
                      <w:szCs w:val="24"/>
                    </w:rPr>
                    <w:t>Predlog je POTRJEN.</w:t>
                  </w:r>
                </w:p>
                <w:p w14:paraId="3F21CA36" w14:textId="77777777" w:rsidR="00B55059" w:rsidRDefault="00B55059" w:rsidP="006C5EE4">
                  <w:pPr>
                    <w:spacing w:before="240" w:after="240"/>
                    <w:textAlignment w:val="center"/>
                  </w:pPr>
                  <w:r>
                    <w:rPr>
                      <w:color w:val="000000"/>
                      <w:position w:val="-3"/>
                      <w:sz w:val="24"/>
                      <w:szCs w:val="24"/>
                    </w:rPr>
                    <w:t>Potrjeno s strani: dr. Tomaž Rožen</w:t>
                  </w:r>
                </w:p>
                <w:p w14:paraId="0E57612C" w14:textId="77777777" w:rsidR="00B55059" w:rsidRDefault="00B55059" w:rsidP="006C5EE4">
                  <w:pPr>
                    <w:spacing w:before="240" w:after="240"/>
                    <w:textAlignment w:val="center"/>
                  </w:pPr>
                  <w:r>
                    <w:rPr>
                      <w:color w:val="000000"/>
                      <w:position w:val="-3"/>
                      <w:sz w:val="24"/>
                      <w:szCs w:val="24"/>
                    </w:rPr>
                    <w:t>Datum in ura: 14.07.2026 10:21</w:t>
                  </w:r>
                </w:p>
              </w:tc>
            </w:tr>
          </w:tbl>
          <w:p w14:paraId="72A326BA" w14:textId="77777777" w:rsidR="00B55059" w:rsidRDefault="00B55059" w:rsidP="006C5EE4"/>
        </w:tc>
      </w:tr>
    </w:tbl>
    <w:p w14:paraId="2398E3ED" w14:textId="77777777" w:rsidR="00960022" w:rsidRDefault="00E55B9D">
      <w:pPr>
        <w:rPr>
          <w:rFonts w:ascii="Arial" w:hAnsi="Arial" w:cs="Arial"/>
          <w:sz w:val="18"/>
          <w:szCs w:val="18"/>
        </w:rPr>
      </w:pPr>
      <w:r>
        <w:rPr>
          <w:rFonts w:ascii="Arial" w:hAnsi="Arial" w:cs="Arial"/>
        </w:rPr>
        <w:br w:type="page"/>
      </w:r>
    </w:p>
    <w:p w14:paraId="3B6CCA99"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1269DDC" w14:textId="77777777" w:rsidTr="004F2927">
        <w:trPr>
          <w:trHeight w:val="1268"/>
        </w:trPr>
        <w:tc>
          <w:tcPr>
            <w:tcW w:w="1668" w:type="dxa"/>
          </w:tcPr>
          <w:p w14:paraId="57A51EB5" w14:textId="77777777" w:rsidR="004702FB" w:rsidRPr="006F1DA5" w:rsidRDefault="004702FB" w:rsidP="004702FB">
            <w:pPr>
              <w:pStyle w:val="Glava"/>
              <w:rPr>
                <w:rFonts w:ascii="Arial" w:hAnsi="Arial" w:cs="Arial"/>
                <w:b/>
                <w:color w:val="000000" w:themeColor="text1"/>
              </w:rPr>
            </w:pPr>
          </w:p>
        </w:tc>
        <w:tc>
          <w:tcPr>
            <w:tcW w:w="3361" w:type="dxa"/>
          </w:tcPr>
          <w:p w14:paraId="7497D866" w14:textId="77777777" w:rsidR="004702FB" w:rsidRPr="006F1DA5" w:rsidRDefault="004702FB" w:rsidP="004702FB">
            <w:pPr>
              <w:pStyle w:val="Glava"/>
              <w:rPr>
                <w:rFonts w:ascii="Arial" w:hAnsi="Arial" w:cs="Arial"/>
                <w:b/>
                <w:color w:val="000000" w:themeColor="text1"/>
              </w:rPr>
            </w:pPr>
          </w:p>
        </w:tc>
        <w:tc>
          <w:tcPr>
            <w:tcW w:w="4209" w:type="dxa"/>
          </w:tcPr>
          <w:p w14:paraId="0055A84F" w14:textId="77777777" w:rsidR="004702FB" w:rsidRPr="006F1DA5" w:rsidRDefault="004702FB" w:rsidP="004702FB">
            <w:pPr>
              <w:pStyle w:val="Glava"/>
              <w:rPr>
                <w:rFonts w:ascii="Arial" w:hAnsi="Arial" w:cs="Arial"/>
                <w:b/>
                <w:color w:val="000000" w:themeColor="text1"/>
              </w:rPr>
            </w:pPr>
          </w:p>
        </w:tc>
      </w:tr>
    </w:tbl>
    <w:p w14:paraId="718305D8" w14:textId="77777777" w:rsidR="00C7145E"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A842089" w14:textId="77777777" w:rsidR="00C7145E"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9E1055B" w14:textId="4080E48E" w:rsidR="00A9672D" w:rsidRDefault="00000000">
      <w:pPr>
        <w:spacing w:before="225" w:after="225" w:line="240" w:lineRule="auto"/>
      </w:pPr>
      <w:r>
        <w:rPr>
          <w:rFonts w:ascii="Arial" w:hAnsi="Arial" w:cs="Arial"/>
          <w:color w:val="000000"/>
          <w:sz w:val="18"/>
          <w:szCs w:val="18"/>
        </w:rPr>
        <w:t>Predmet projekta je sanacija cest  JP</w:t>
      </w:r>
      <w:r w:rsidR="00C7029B">
        <w:rPr>
          <w:rFonts w:ascii="Arial" w:hAnsi="Arial" w:cs="Arial"/>
          <w:color w:val="000000"/>
          <w:sz w:val="18"/>
          <w:szCs w:val="18"/>
        </w:rPr>
        <w:t xml:space="preserve"> </w:t>
      </w:r>
      <w:r>
        <w:rPr>
          <w:rFonts w:ascii="Arial" w:hAnsi="Arial" w:cs="Arial"/>
          <w:color w:val="000000"/>
          <w:sz w:val="18"/>
          <w:szCs w:val="18"/>
        </w:rPr>
        <w:t>850991</w:t>
      </w:r>
      <w:r w:rsidR="00C7029B">
        <w:rPr>
          <w:rFonts w:ascii="Arial" w:hAnsi="Arial" w:cs="Arial"/>
          <w:color w:val="000000"/>
          <w:sz w:val="18"/>
          <w:szCs w:val="18"/>
        </w:rPr>
        <w:t xml:space="preserve"> in </w:t>
      </w:r>
      <w:r w:rsidR="00360CDE">
        <w:rPr>
          <w:rFonts w:ascii="Arial" w:hAnsi="Arial" w:cs="Arial"/>
          <w:color w:val="000000"/>
          <w:sz w:val="18"/>
          <w:szCs w:val="18"/>
        </w:rPr>
        <w:t xml:space="preserve">LK </w:t>
      </w:r>
      <w:r w:rsidR="00C7029B">
        <w:rPr>
          <w:rFonts w:ascii="Arial" w:hAnsi="Arial" w:cs="Arial"/>
          <w:color w:val="000000"/>
          <w:sz w:val="18"/>
          <w:szCs w:val="18"/>
        </w:rPr>
        <w:t>350141</w:t>
      </w:r>
      <w:r>
        <w:rPr>
          <w:rFonts w:ascii="Arial" w:hAnsi="Arial" w:cs="Arial"/>
          <w:color w:val="000000"/>
          <w:sz w:val="18"/>
          <w:szCs w:val="18"/>
        </w:rPr>
        <w:t>, umestitev podpornih in opornih ukrepov za zagotavljanje stabilnosti območja in ureditev komunalnih vodov. Lokacija se nahaja v katastrski občini 882 Ravne. Cesti, ki sta predmet obdelave, vodita do stanovanjskih objektov – cesta</w:t>
      </w:r>
      <w:r w:rsidR="00360CDE">
        <w:rPr>
          <w:rFonts w:ascii="Arial" w:hAnsi="Arial" w:cs="Arial"/>
          <w:color w:val="000000"/>
          <w:sz w:val="18"/>
          <w:szCs w:val="18"/>
        </w:rPr>
        <w:t xml:space="preserve"> LK</w:t>
      </w:r>
      <w:r>
        <w:rPr>
          <w:rFonts w:ascii="Arial" w:hAnsi="Arial" w:cs="Arial"/>
          <w:color w:val="000000"/>
          <w:sz w:val="18"/>
          <w:szCs w:val="18"/>
        </w:rPr>
        <w:t xml:space="preserve"> 350141 do naselja </w:t>
      </w:r>
      <w:proofErr w:type="spellStart"/>
      <w:r>
        <w:rPr>
          <w:rFonts w:ascii="Arial" w:hAnsi="Arial" w:cs="Arial"/>
          <w:color w:val="000000"/>
          <w:sz w:val="18"/>
          <w:szCs w:val="18"/>
        </w:rPr>
        <w:t>Šance</w:t>
      </w:r>
      <w:proofErr w:type="spellEnd"/>
      <w:r>
        <w:rPr>
          <w:rFonts w:ascii="Arial" w:hAnsi="Arial" w:cs="Arial"/>
          <w:color w:val="000000"/>
          <w:sz w:val="18"/>
          <w:szCs w:val="18"/>
        </w:rPr>
        <w:t xml:space="preserve">, cesta </w:t>
      </w:r>
      <w:r w:rsidR="00360CDE">
        <w:rPr>
          <w:rFonts w:ascii="Arial" w:hAnsi="Arial" w:cs="Arial"/>
          <w:color w:val="000000"/>
          <w:sz w:val="18"/>
          <w:szCs w:val="18"/>
        </w:rPr>
        <w:t xml:space="preserve">JP </w:t>
      </w:r>
      <w:r>
        <w:rPr>
          <w:rFonts w:ascii="Arial" w:hAnsi="Arial" w:cs="Arial"/>
          <w:color w:val="000000"/>
          <w:sz w:val="18"/>
          <w:szCs w:val="18"/>
        </w:rPr>
        <w:t>850991 pa do stanovanjskega naselja Ob Suhi. Teren je gričevnat in pozidan s stanovanjskimi objekti.</w:t>
      </w:r>
      <w:r w:rsidR="00C7029B">
        <w:rPr>
          <w:rFonts w:ascii="Arial" w:hAnsi="Arial" w:cs="Arial"/>
          <w:color w:val="000000"/>
          <w:sz w:val="18"/>
          <w:szCs w:val="18"/>
        </w:rPr>
        <w:t xml:space="preserve"> </w:t>
      </w:r>
    </w:p>
    <w:p w14:paraId="589748E0" w14:textId="77777777" w:rsidR="00A9672D" w:rsidRDefault="00000000">
      <w:pPr>
        <w:spacing w:before="225" w:after="225" w:line="240" w:lineRule="auto"/>
      </w:pPr>
      <w:r>
        <w:rPr>
          <w:rFonts w:ascii="Arial" w:hAnsi="Arial" w:cs="Arial"/>
          <w:color w:val="000000"/>
          <w:sz w:val="18"/>
          <w:szCs w:val="18"/>
        </w:rPr>
        <w:t>Na podlagi Zakona o javnem naročanju (ZJN-3;  Uradni list RS, št. 91/15, 14/18, 121/21, 10/22, 74/22 – odl. US, 100/22 – ZNUZSZS, 28/23, 88/23 – ZOPNN-F in 83/25 – ZOUL), OBČINA RAVNE NA KOROŠKEM, GAČNIKOVA POT 5, 2390 RAVNE NA KOROŠKEM (v nadaljevanju: naročnik), vabi zainteresirane ponudnike, da predložijo svojo pisno ponudbo v skladu s to razpisno dokumentacijo in sodelujejo v postopku oddaje javnega naročila.</w:t>
      </w:r>
    </w:p>
    <w:p w14:paraId="3ED3AAE4" w14:textId="77777777" w:rsidR="00A9672D" w:rsidRDefault="00000000">
      <w:pPr>
        <w:spacing w:before="225" w:after="225" w:line="240" w:lineRule="auto"/>
      </w:pPr>
      <w:r>
        <w:rPr>
          <w:rFonts w:ascii="Arial" w:hAnsi="Arial" w:cs="Arial"/>
          <w:color w:val="000000"/>
          <w:sz w:val="18"/>
          <w:szCs w:val="18"/>
        </w:rPr>
        <w:t>Predmet javnega naročila je: Sanacija plazu Kališnik (ID 1245936).</w:t>
      </w:r>
    </w:p>
    <w:p w14:paraId="594FCDC9" w14:textId="77777777" w:rsidR="00A9672D" w:rsidRDefault="00000000">
      <w:pPr>
        <w:spacing w:before="225" w:after="225" w:line="240" w:lineRule="auto"/>
      </w:pPr>
      <w:r>
        <w:rPr>
          <w:rFonts w:ascii="Arial" w:hAnsi="Arial" w:cs="Arial"/>
          <w:color w:val="000000"/>
          <w:sz w:val="18"/>
          <w:szCs w:val="18"/>
        </w:rPr>
        <w:t>Nameravana gradnja obsega:</w:t>
      </w:r>
    </w:p>
    <w:p w14:paraId="65967381" w14:textId="77777777" w:rsidR="00A9672D" w:rsidRDefault="00000000">
      <w:pPr>
        <w:spacing w:before="225" w:after="225" w:line="240" w:lineRule="auto"/>
      </w:pPr>
      <w:r>
        <w:rPr>
          <w:rFonts w:ascii="Arial" w:hAnsi="Arial" w:cs="Arial"/>
          <w:color w:val="000000"/>
          <w:sz w:val="18"/>
          <w:szCs w:val="18"/>
        </w:rPr>
        <w:t>Voziščna konstrukcija:</w:t>
      </w:r>
    </w:p>
    <w:p w14:paraId="5344FC44" w14:textId="77777777" w:rsidR="007474FF" w:rsidRDefault="00000000">
      <w:pPr>
        <w:spacing w:before="225" w:after="225" w:line="240" w:lineRule="auto"/>
      </w:pPr>
      <w:r>
        <w:rPr>
          <w:rFonts w:ascii="Arial" w:hAnsi="Arial" w:cs="Arial"/>
          <w:color w:val="000000"/>
          <w:sz w:val="18"/>
          <w:szCs w:val="18"/>
        </w:rPr>
        <w:t>- Dolžina ceste: 310,0 m</w:t>
      </w:r>
      <w:r>
        <w:rPr>
          <w:rFonts w:ascii="Arial" w:hAnsi="Arial" w:cs="Arial"/>
          <w:color w:val="000000"/>
          <w:sz w:val="18"/>
          <w:szCs w:val="18"/>
        </w:rPr>
        <w:br/>
        <w:t>- Širina:</w:t>
      </w:r>
      <w:r>
        <w:rPr>
          <w:rFonts w:ascii="Arial" w:hAnsi="Arial" w:cs="Arial"/>
          <w:color w:val="000000"/>
          <w:sz w:val="18"/>
          <w:szCs w:val="18"/>
        </w:rPr>
        <w:br/>
        <w:t>- Pločnik (1,50m) + Cesta z robnim pasom (5,00m) + AB zid (0,30m) = 6,80 m</w:t>
      </w:r>
      <w:r>
        <w:rPr>
          <w:rFonts w:ascii="Arial" w:hAnsi="Arial" w:cs="Arial"/>
          <w:color w:val="000000"/>
          <w:sz w:val="18"/>
          <w:szCs w:val="18"/>
        </w:rPr>
        <w:br/>
        <w:t>- Betonska bankina (0,25m) + Cesta s površino za mešan promet (4,25m) + Robni pas (0,25m) = 4,75 m</w:t>
      </w:r>
      <w:r>
        <w:rPr>
          <w:rFonts w:ascii="Arial" w:hAnsi="Arial" w:cs="Arial"/>
          <w:color w:val="000000"/>
          <w:sz w:val="18"/>
          <w:szCs w:val="18"/>
        </w:rPr>
        <w:br/>
        <w:t>- Betonska bankina (0,25m) + Vozni pas (3,00m) + Pločnik (1,20m) = 4,45 m</w:t>
      </w:r>
      <w:r>
        <w:rPr>
          <w:rFonts w:ascii="Arial" w:hAnsi="Arial" w:cs="Arial"/>
          <w:color w:val="000000"/>
          <w:sz w:val="18"/>
          <w:szCs w:val="18"/>
        </w:rPr>
        <w:br/>
        <w:t>- AB podporni zid (0,30m) + Vozni pas (3,00m) + Varnostni odmik (0,20m) + AB oporni zid (0,30m) = 3,80 m</w:t>
      </w:r>
    </w:p>
    <w:p w14:paraId="64347833" w14:textId="0206A06C" w:rsidR="00A9672D" w:rsidRDefault="00000000">
      <w:pPr>
        <w:spacing w:before="225" w:after="225" w:line="240" w:lineRule="auto"/>
      </w:pPr>
      <w:r>
        <w:rPr>
          <w:rFonts w:ascii="Arial" w:hAnsi="Arial" w:cs="Arial"/>
          <w:color w:val="000000"/>
          <w:sz w:val="18"/>
          <w:szCs w:val="18"/>
        </w:rPr>
        <w:br/>
        <w:t>Podporne konstrukcije:</w:t>
      </w:r>
      <w:r>
        <w:rPr>
          <w:rFonts w:ascii="Arial" w:hAnsi="Arial" w:cs="Arial"/>
          <w:color w:val="000000"/>
          <w:sz w:val="18"/>
          <w:szCs w:val="18"/>
        </w:rPr>
        <w:br/>
        <w:t>- PZ-1 - Podporni AB zid (L=13,5 m), višine do 2,36 m, od km 0.0+00,0 do km 0.0+10,0</w:t>
      </w:r>
      <w:r>
        <w:rPr>
          <w:rFonts w:ascii="Arial" w:hAnsi="Arial" w:cs="Arial"/>
          <w:color w:val="000000"/>
          <w:sz w:val="18"/>
          <w:szCs w:val="18"/>
        </w:rPr>
        <w:br/>
        <w:t>- PS-1 - Sidrana pilotna stena (L=66,0 m), od km 0.0+10,0 do km 0.0+76,0</w:t>
      </w:r>
      <w:r>
        <w:rPr>
          <w:rFonts w:ascii="Arial" w:hAnsi="Arial" w:cs="Arial"/>
          <w:color w:val="000000"/>
          <w:sz w:val="18"/>
          <w:szCs w:val="18"/>
        </w:rPr>
        <w:br/>
        <w:t>- PZ-2 - Podporni AB zid (L=22,5m), višine do 2,36 m, od km 0.0+76,0 do km 0.0+98,0</w:t>
      </w:r>
      <w:r>
        <w:rPr>
          <w:rFonts w:ascii="Arial" w:hAnsi="Arial" w:cs="Arial"/>
          <w:color w:val="000000"/>
          <w:sz w:val="18"/>
          <w:szCs w:val="18"/>
        </w:rPr>
        <w:br/>
        <w:t>- PZ-3 - Podporni AB zid (L=12,5m), višine do 2,36 m, od km 0.0+12,0 do km 0.0+22,0</w:t>
      </w:r>
      <w:r>
        <w:rPr>
          <w:rFonts w:ascii="Arial" w:hAnsi="Arial" w:cs="Arial"/>
          <w:color w:val="000000"/>
          <w:sz w:val="18"/>
          <w:szCs w:val="18"/>
        </w:rPr>
        <w:br/>
        <w:t>- PZ-5 - Podporni AB zid (L=24,0 m), višine do 2,36 m, od km 0.0+23,0 do km 0.0+47,0</w:t>
      </w:r>
      <w:r>
        <w:rPr>
          <w:rFonts w:ascii="Arial" w:hAnsi="Arial" w:cs="Arial"/>
          <w:color w:val="000000"/>
          <w:sz w:val="18"/>
          <w:szCs w:val="18"/>
        </w:rPr>
        <w:br/>
        <w:t>- PZ-4 - Podporni AB zid (L=13,5 m), višine do 2,36 m, od km 0.0+05,0 do km 0.0+22,0</w:t>
      </w:r>
      <w:r>
        <w:rPr>
          <w:rFonts w:ascii="Arial" w:hAnsi="Arial" w:cs="Arial"/>
          <w:color w:val="000000"/>
          <w:sz w:val="18"/>
          <w:szCs w:val="18"/>
        </w:rPr>
        <w:br/>
        <w:t>- PKZ-1 - Podporna kamnita zložba (L=28,5 m), višine do 4,5 m, od km 0.0+59,5 do km 0.0+87,0</w:t>
      </w:r>
      <w:r>
        <w:rPr>
          <w:rFonts w:ascii="Arial" w:hAnsi="Arial" w:cs="Arial"/>
          <w:color w:val="000000"/>
          <w:sz w:val="18"/>
          <w:szCs w:val="18"/>
        </w:rPr>
        <w:br/>
        <w:t>- PS-2 – Sidrana pilotna stena (L=54,0 m), od km 0.0+05,0 do km 0.0+59,5</w:t>
      </w:r>
    </w:p>
    <w:p w14:paraId="4BF4395C" w14:textId="77777777" w:rsidR="00A9672D" w:rsidRDefault="00000000">
      <w:pPr>
        <w:spacing w:before="225" w:after="225" w:line="240" w:lineRule="auto"/>
      </w:pPr>
      <w:r>
        <w:rPr>
          <w:rFonts w:ascii="Arial" w:hAnsi="Arial" w:cs="Arial"/>
          <w:color w:val="000000"/>
          <w:sz w:val="18"/>
          <w:szCs w:val="18"/>
        </w:rPr>
        <w:br/>
        <w:t>Oporne konstrukcije:</w:t>
      </w:r>
      <w:r>
        <w:rPr>
          <w:rFonts w:ascii="Arial" w:hAnsi="Arial" w:cs="Arial"/>
          <w:color w:val="000000"/>
          <w:sz w:val="18"/>
          <w:szCs w:val="18"/>
        </w:rPr>
        <w:br/>
        <w:t>- OK-1 - Oporna konstrukcija (L=168,0 m), višine do 4,8 m, od km 0.0+10,0 do km 0.1+76,3</w:t>
      </w:r>
      <w:r>
        <w:rPr>
          <w:rFonts w:ascii="Arial" w:hAnsi="Arial" w:cs="Arial"/>
          <w:color w:val="000000"/>
          <w:sz w:val="18"/>
          <w:szCs w:val="18"/>
        </w:rPr>
        <w:br/>
        <w:t>- OK-2 - Oporna konstrukcija (L=89,0 m), višine do 5,3 m, od km 0.0+20,0 do km 0.1+02,0</w:t>
      </w:r>
      <w:r>
        <w:rPr>
          <w:rFonts w:ascii="Arial" w:hAnsi="Arial" w:cs="Arial"/>
          <w:color w:val="000000"/>
          <w:sz w:val="18"/>
          <w:szCs w:val="18"/>
        </w:rPr>
        <w:br/>
        <w:t>- OK-3 - Oporna konstrukcija (L=164,5 m), višine do 4,4 m, od km 0.1+05,0 do km 0.2+82,0</w:t>
      </w:r>
      <w:r>
        <w:rPr>
          <w:rFonts w:ascii="Arial" w:hAnsi="Arial" w:cs="Arial"/>
          <w:color w:val="000000"/>
          <w:sz w:val="18"/>
          <w:szCs w:val="18"/>
        </w:rPr>
        <w:br/>
        <w:t>- OK-4 - Oporna konstrukcija (L=57,0 m), višine do 5,4 m, od km 0.2+60,0 do km 0.3+31,5</w:t>
      </w:r>
    </w:p>
    <w:p w14:paraId="7349496C" w14:textId="77777777" w:rsidR="00A9672D" w:rsidRDefault="00000000" w:rsidP="00E261FB">
      <w:pPr>
        <w:spacing w:before="225" w:after="225" w:line="240" w:lineRule="auto"/>
        <w:jc w:val="both"/>
      </w:pPr>
      <w:r>
        <w:rPr>
          <w:rFonts w:ascii="Arial" w:hAnsi="Arial" w:cs="Arial"/>
          <w:color w:val="000000"/>
          <w:sz w:val="18"/>
          <w:szCs w:val="18"/>
        </w:rPr>
        <w:t>Pogodba bo sklenjena pod odložnim pogojem uspešne prijave naročnika za pridobitev sredstev iz državnega proračuna na osnovi Programa odprave posledic neposredne škode na stvareh zaradi neurij s poplavami. V primeru, da sredstva iz navedenega vira naročniku ne bodo zagotovljena oziroma pogodba med naročnikom in Ministrstvom za naravne vire in prostor ne bo sklenjena, se postopek predmetnega javnega naročila ustavi in se vsa pravna dejanja, izvršena v njegovem okviru, štejejo za brezpredmetna in nična, vključno z odločitvijo o oddaji naročila, pri čemer si ne glede na navedeno naročnik v primeru, da se predmetni odložni pogoj ne izpolni, kljub temu pridržuje pravico skleniti pogodbo z izbranim izvajalcem, če sredstva za izvedbo predmetnega javnega naročila pridobi iz drugih virov, oziroma jih zagotovi kako drugače. Naročnik si pridržuje pravico skleniti pogodbo v manjšem obsegu del od predvidenega, skladno s cenami na enoto, pridobljenimi v postopku javnega naročila.</w:t>
      </w:r>
    </w:p>
    <w:p w14:paraId="5D92AD9E" w14:textId="77777777" w:rsidR="00A9672D" w:rsidRDefault="00000000">
      <w:pPr>
        <w:spacing w:before="225" w:after="225" w:line="240" w:lineRule="auto"/>
      </w:pPr>
      <w:r>
        <w:rPr>
          <w:rFonts w:ascii="Arial" w:hAnsi="Arial" w:cs="Arial"/>
          <w:color w:val="000000"/>
          <w:sz w:val="18"/>
          <w:szCs w:val="18"/>
        </w:rPr>
        <w:t>Delitev naročila na sklope: naročilo se oddaja celovito.</w:t>
      </w:r>
    </w:p>
    <w:p w14:paraId="5F1B6A20" w14:textId="77777777" w:rsidR="00A9672D" w:rsidRDefault="0000000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39C344C3" w14:textId="77777777" w:rsidR="00C7145E" w:rsidRDefault="00000000" w:rsidP="00FA6024">
      <w:pPr>
        <w:pStyle w:val="Paragraf"/>
        <w:rPr>
          <w:rFonts w:ascii="Arial" w:hAnsi="Arial" w:cs="Arial"/>
        </w:rPr>
      </w:pPr>
      <w:r w:rsidRPr="00445A62">
        <w:rPr>
          <w:rFonts w:ascii="Arial" w:hAnsi="Arial" w:cs="Arial"/>
        </w:rPr>
        <w:lastRenderedPageBreak/>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9672D" w14:paraId="1275783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31BF57" w14:textId="77777777" w:rsidR="00A9672D"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861F8E" w14:textId="77777777" w:rsidR="00A9672D" w:rsidRDefault="00000000">
            <w:pPr>
              <w:jc w:val="right"/>
            </w:pPr>
            <w:r>
              <w:rPr>
                <w:rFonts w:ascii="Arial" w:hAnsi="Arial" w:cs="Arial"/>
                <w:b/>
                <w:bCs/>
                <w:color w:val="000000"/>
                <w:position w:val="-2"/>
                <w:sz w:val="18"/>
                <w:szCs w:val="18"/>
                <w:shd w:val="clear" w:color="auto" w:fill="D1D1D1"/>
              </w:rPr>
              <w:t>Datumi</w:t>
            </w:r>
          </w:p>
        </w:tc>
      </w:tr>
      <w:tr w:rsidR="00A9672D" w14:paraId="1FBD792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15934" w14:textId="77777777" w:rsidR="00A9672D"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7F276" w14:textId="285AB67C" w:rsidR="00A9672D" w:rsidRDefault="00000000">
            <w:pPr>
              <w:jc w:val="right"/>
            </w:pPr>
            <w:r>
              <w:rPr>
                <w:rFonts w:ascii="Arial" w:hAnsi="Arial" w:cs="Arial"/>
                <w:color w:val="000000"/>
                <w:position w:val="-2"/>
                <w:sz w:val="18"/>
                <w:szCs w:val="18"/>
              </w:rPr>
              <w:t xml:space="preserve">do </w:t>
            </w:r>
            <w:r w:rsidR="00B55059">
              <w:rPr>
                <w:rFonts w:ascii="Arial" w:hAnsi="Arial" w:cs="Arial"/>
                <w:color w:val="000000"/>
                <w:position w:val="-2"/>
                <w:sz w:val="18"/>
                <w:szCs w:val="18"/>
              </w:rPr>
              <w:t>18</w:t>
            </w:r>
            <w:r>
              <w:rPr>
                <w:rFonts w:ascii="Arial" w:hAnsi="Arial" w:cs="Arial"/>
                <w:color w:val="000000"/>
                <w:position w:val="-2"/>
                <w:sz w:val="18"/>
                <w:szCs w:val="18"/>
              </w:rPr>
              <w:t>.0</w:t>
            </w:r>
            <w:r w:rsidR="00B55059">
              <w:rPr>
                <w:rFonts w:ascii="Arial" w:hAnsi="Arial" w:cs="Arial"/>
                <w:color w:val="000000"/>
                <w:position w:val="-2"/>
                <w:sz w:val="18"/>
                <w:szCs w:val="18"/>
              </w:rPr>
              <w:t>9</w:t>
            </w:r>
            <w:r>
              <w:rPr>
                <w:rFonts w:ascii="Arial" w:hAnsi="Arial" w:cs="Arial"/>
                <w:color w:val="000000"/>
                <w:position w:val="-2"/>
                <w:sz w:val="18"/>
                <w:szCs w:val="18"/>
              </w:rPr>
              <w:t>.2026 do 08:00</w:t>
            </w:r>
          </w:p>
        </w:tc>
      </w:tr>
      <w:tr w:rsidR="00A9672D" w14:paraId="194FD29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D904E" w14:textId="77777777" w:rsidR="00A9672D"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D095" w14:textId="114E03C3" w:rsidR="00A9672D" w:rsidRDefault="00000000">
            <w:pPr>
              <w:jc w:val="right"/>
            </w:pPr>
            <w:r>
              <w:rPr>
                <w:rFonts w:ascii="Arial" w:hAnsi="Arial" w:cs="Arial"/>
                <w:color w:val="000000"/>
                <w:position w:val="-2"/>
                <w:sz w:val="18"/>
                <w:szCs w:val="18"/>
              </w:rPr>
              <w:t xml:space="preserve">do </w:t>
            </w:r>
            <w:r w:rsidR="00B55059">
              <w:rPr>
                <w:rFonts w:ascii="Arial" w:hAnsi="Arial" w:cs="Arial"/>
                <w:color w:val="000000"/>
                <w:position w:val="-2"/>
                <w:sz w:val="18"/>
                <w:szCs w:val="18"/>
              </w:rPr>
              <w:t>29</w:t>
            </w:r>
            <w:r>
              <w:rPr>
                <w:rFonts w:ascii="Arial" w:hAnsi="Arial" w:cs="Arial"/>
                <w:color w:val="000000"/>
                <w:position w:val="-2"/>
                <w:sz w:val="18"/>
                <w:szCs w:val="18"/>
              </w:rPr>
              <w:t>.0</w:t>
            </w:r>
            <w:r w:rsidR="00B55059">
              <w:rPr>
                <w:rFonts w:ascii="Arial" w:hAnsi="Arial" w:cs="Arial"/>
                <w:color w:val="000000"/>
                <w:position w:val="-2"/>
                <w:sz w:val="18"/>
                <w:szCs w:val="18"/>
              </w:rPr>
              <w:t>9</w:t>
            </w:r>
            <w:r>
              <w:rPr>
                <w:rFonts w:ascii="Arial" w:hAnsi="Arial" w:cs="Arial"/>
                <w:color w:val="000000"/>
                <w:position w:val="-2"/>
                <w:sz w:val="18"/>
                <w:szCs w:val="18"/>
              </w:rPr>
              <w:t>.2026 do 09:00</w:t>
            </w:r>
          </w:p>
        </w:tc>
      </w:tr>
      <w:tr w:rsidR="00A9672D" w14:paraId="5F87D93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E2134" w14:textId="77777777" w:rsidR="00A9672D"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C8C87" w14:textId="63660503" w:rsidR="00A9672D" w:rsidRDefault="00B55059">
            <w:pPr>
              <w:jc w:val="right"/>
            </w:pPr>
            <w:r>
              <w:rPr>
                <w:rFonts w:ascii="Arial" w:hAnsi="Arial" w:cs="Arial"/>
                <w:color w:val="000000"/>
                <w:position w:val="-2"/>
                <w:sz w:val="18"/>
                <w:szCs w:val="18"/>
              </w:rPr>
              <w:t>29.09.2026 ob 10:00</w:t>
            </w:r>
          </w:p>
        </w:tc>
      </w:tr>
    </w:tbl>
    <w:p w14:paraId="79A488A3" w14:textId="77777777" w:rsidR="00C7145E" w:rsidRDefault="00C7145E" w:rsidP="00782787">
      <w:pPr>
        <w:pStyle w:val="Paragraf"/>
        <w:spacing w:line="240" w:lineRule="auto"/>
        <w:rPr>
          <w:rFonts w:ascii="Arial" w:hAnsi="Arial" w:cs="Arial"/>
        </w:rPr>
      </w:pPr>
    </w:p>
    <w:p w14:paraId="381AD2DF" w14:textId="77777777" w:rsidR="00C7145E"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8188003" w14:textId="77777777" w:rsidR="00C7145E"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Katarina Balaban</w:t>
      </w:r>
    </w:p>
    <w:p w14:paraId="5EF3EC79" w14:textId="77777777" w:rsidR="00C7145E"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katarina.balaban@ravne.si</w:t>
      </w:r>
    </w:p>
    <w:p w14:paraId="4EC3C1B0" w14:textId="77777777" w:rsidR="00C7145E"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02 82 16 021</w:t>
      </w:r>
    </w:p>
    <w:p w14:paraId="46EA4DB6" w14:textId="77777777" w:rsidR="00A9672D"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5B4119D" w14:textId="77777777" w:rsidR="00C7145E"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8148D5A" w14:textId="77777777" w:rsidR="00C7145E"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A9672D" w14:paraId="10E96C84" w14:textId="77777777">
        <w:tc>
          <w:tcPr>
            <w:tcW w:w="0" w:type="auto"/>
            <w:tcMar>
              <w:top w:w="0" w:type="auto"/>
              <w:bottom w:w="0" w:type="auto"/>
            </w:tcMar>
          </w:tcPr>
          <w:p w14:paraId="177F7CF4" w14:textId="77777777" w:rsidR="00A9672D"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65F4CF8E" w14:textId="77777777" w:rsidR="00A9672D" w:rsidRDefault="00000000">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7BCB5EFD" w14:textId="77777777" w:rsidR="00A9672D" w:rsidRDefault="0000000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407F909" w14:textId="77777777" w:rsidR="00A9672D" w:rsidRDefault="0000000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00E9A21E" w14:textId="77777777" w:rsidR="00A9672D"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1DFD1631" w14:textId="77777777" w:rsidR="00A9672D" w:rsidRDefault="0000000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dva delovna dneva, če so izpolnjeni vsi naslednji pogoji:</w:t>
      </w:r>
    </w:p>
    <w:tbl>
      <w:tblPr>
        <w:tblStyle w:val="NormalTablePHPDOCX"/>
        <w:tblW w:w="0" w:type="auto"/>
        <w:tblInd w:w="108" w:type="dxa"/>
        <w:tblLook w:val="04A0" w:firstRow="1" w:lastRow="0" w:firstColumn="1" w:lastColumn="0" w:noHBand="0" w:noVBand="1"/>
      </w:tblPr>
      <w:tblGrid>
        <w:gridCol w:w="8962"/>
      </w:tblGrid>
      <w:tr w:rsidR="00A9672D" w14:paraId="4DAA00F1" w14:textId="77777777">
        <w:tc>
          <w:tcPr>
            <w:tcW w:w="0" w:type="auto"/>
            <w:tcMar>
              <w:top w:w="0" w:type="auto"/>
              <w:bottom w:w="0" w:type="auto"/>
            </w:tcMar>
          </w:tcPr>
          <w:p w14:paraId="11491F9C" w14:textId="77777777" w:rsidR="00A9672D"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3D4E5F6D" w14:textId="77777777" w:rsidR="00A9672D"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02AFC031" w14:textId="77777777" w:rsidR="00A9672D"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2B6CBCAB" w14:textId="77777777" w:rsidR="00A9672D"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58EADB1" w14:textId="77777777" w:rsidR="00A9672D" w:rsidRDefault="00000000">
            <w:pPr>
              <w:numPr>
                <w:ilvl w:val="0"/>
                <w:numId w:val="10"/>
              </w:numPr>
              <w:rPr>
                <w:rFonts w:ascii="Arial" w:hAnsi="Arial" w:cs="Arial"/>
                <w:color w:val="000000"/>
                <w:sz w:val="18"/>
                <w:szCs w:val="18"/>
              </w:rPr>
            </w:pPr>
            <w:r>
              <w:rPr>
                <w:rFonts w:ascii="Arial" w:hAnsi="Arial" w:cs="Arial"/>
                <w:color w:val="000000"/>
                <w:sz w:val="18"/>
                <w:szCs w:val="18"/>
              </w:rPr>
              <w:lastRenderedPageBreak/>
              <w:t>odpiranje prejetih prijav ali ponudb se še ni izvedlo.</w:t>
            </w:r>
          </w:p>
        </w:tc>
      </w:tr>
    </w:tbl>
    <w:p w14:paraId="0DF30CBF" w14:textId="77777777" w:rsidR="00C7145E"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ODPIRANJE PONUDB</w:t>
      </w:r>
    </w:p>
    <w:p w14:paraId="403CC424" w14:textId="77777777" w:rsidR="00C7145E"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63D813A" w14:textId="77777777" w:rsidR="00C7145E"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30937A58" w14:textId="77777777" w:rsidR="00A9672D"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4C94794" w14:textId="77777777" w:rsidR="00A9672D"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58CBC8CA" w14:textId="77777777" w:rsidR="00C7145E"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CE2C6ED" w14:textId="77777777" w:rsidR="00C7145E"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120 dni od roka za predložitev ponudb.</w:t>
      </w:r>
    </w:p>
    <w:p w14:paraId="42F627E5" w14:textId="77777777" w:rsidR="00A9672D"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8656610" w14:textId="77777777" w:rsidR="00C7145E"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50966E7" w14:textId="77777777" w:rsidR="00C7145E"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4BD85C2" w14:textId="77777777" w:rsidR="00A9672D"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82596CB" w14:textId="77777777" w:rsidR="007474FF" w:rsidRPr="008806CE" w:rsidRDefault="007474FF" w:rsidP="007474F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bookmarkStart w:id="0" w:name="_Hlk183162022"/>
      <w:r>
        <w:rPr>
          <w:rFonts w:ascii="Arial" w:hAnsi="Arial" w:cs="Arial"/>
          <w:color w:val="FFFFFF" w:themeColor="background1"/>
          <w:sz w:val="22"/>
          <w:szCs w:val="22"/>
        </w:rPr>
        <w:t>ROK IZVEDBE DEL</w:t>
      </w:r>
    </w:p>
    <w:p w14:paraId="4E16B4DE" w14:textId="0701FD07" w:rsidR="007474FF" w:rsidRPr="007474FF" w:rsidRDefault="007474FF">
      <w:pPr>
        <w:spacing w:before="225" w:after="225" w:line="240" w:lineRule="auto"/>
        <w:jc w:val="both"/>
        <w:rPr>
          <w:rFonts w:ascii="Arial" w:hAnsi="Arial" w:cs="Arial"/>
          <w:color w:val="000000"/>
          <w:sz w:val="18"/>
          <w:szCs w:val="18"/>
        </w:rPr>
      </w:pPr>
      <w:r>
        <w:rPr>
          <w:rFonts w:ascii="Arial" w:hAnsi="Arial" w:cs="Arial"/>
          <w:color w:val="000000"/>
          <w:sz w:val="18"/>
          <w:szCs w:val="18"/>
        </w:rPr>
        <w:t>Izvajalec prične z deli po podpisu pogodbe in po uvedbi v delo in konča z deli najkasneje 30.10.2027.</w:t>
      </w:r>
      <w:bookmarkEnd w:id="0"/>
    </w:p>
    <w:p w14:paraId="65C13525" w14:textId="77777777" w:rsidR="00C7145E"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020CC32" w14:textId="77777777" w:rsidR="00A9672D"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9672D" w14:paraId="391F9015" w14:textId="77777777">
        <w:tc>
          <w:tcPr>
            <w:tcW w:w="0" w:type="auto"/>
            <w:tcMar>
              <w:top w:w="0" w:type="auto"/>
              <w:bottom w:w="0" w:type="auto"/>
            </w:tcMar>
          </w:tcPr>
          <w:p w14:paraId="45466864" w14:textId="77777777" w:rsidR="00A9672D"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0AE7419C" w14:textId="77777777" w:rsidR="00A9672D" w:rsidRDefault="00000000">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64CCB830" w14:textId="77777777" w:rsidR="00A9672D" w:rsidRDefault="00000000">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CC30453" w14:textId="77777777" w:rsidR="00A9672D" w:rsidRDefault="00000000">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0899370" w14:textId="77777777" w:rsidR="00C7145E" w:rsidRPr="00BB1848" w:rsidRDefault="00C7145E" w:rsidP="00872C8A">
      <w:pPr>
        <w:pStyle w:val="Paragraf"/>
        <w:spacing w:before="0" w:after="0"/>
        <w:rPr>
          <w:rFonts w:cs="Arial"/>
        </w:rPr>
      </w:pPr>
    </w:p>
    <w:p w14:paraId="38E9D467" w14:textId="77777777" w:rsidR="00C7145E" w:rsidRPr="00445A62" w:rsidRDefault="00C7145E" w:rsidP="001761E6">
      <w:pPr>
        <w:pStyle w:val="Paragraf"/>
        <w:spacing w:before="0" w:after="0"/>
        <w:jc w:val="both"/>
        <w:rPr>
          <w:rFonts w:ascii="Arial" w:hAnsi="Arial" w:cs="Arial"/>
        </w:rPr>
      </w:pPr>
    </w:p>
    <w:p w14:paraId="7D864D68" w14:textId="1A1F5DB6" w:rsidR="00A9672D" w:rsidRDefault="00000000">
      <w:pPr>
        <w:spacing w:after="0" w:line="240" w:lineRule="auto"/>
      </w:pPr>
      <w:r>
        <w:rPr>
          <w:rFonts w:ascii="Arial" w:hAnsi="Arial" w:cs="Arial"/>
          <w:color w:val="000000"/>
          <w:sz w:val="18"/>
          <w:szCs w:val="18"/>
        </w:rPr>
        <w:t xml:space="preserve">Datum: </w:t>
      </w:r>
      <w:r w:rsidR="00B55059">
        <w:rPr>
          <w:rFonts w:ascii="Arial" w:hAnsi="Arial" w:cs="Arial"/>
          <w:color w:val="000000"/>
          <w:sz w:val="18"/>
          <w:szCs w:val="18"/>
        </w:rPr>
        <w:t>01</w:t>
      </w:r>
      <w:r>
        <w:rPr>
          <w:rFonts w:ascii="Arial" w:hAnsi="Arial" w:cs="Arial"/>
          <w:color w:val="000000"/>
          <w:sz w:val="18"/>
          <w:szCs w:val="18"/>
        </w:rPr>
        <w:t>.0</w:t>
      </w:r>
      <w:r w:rsidR="00B55059">
        <w:rPr>
          <w:rFonts w:ascii="Arial" w:hAnsi="Arial" w:cs="Arial"/>
          <w:color w:val="000000"/>
          <w:sz w:val="18"/>
          <w:szCs w:val="18"/>
        </w:rPr>
        <w:t>9</w:t>
      </w:r>
      <w:r>
        <w:rPr>
          <w:rFonts w:ascii="Arial" w:hAnsi="Arial" w:cs="Arial"/>
          <w:color w:val="000000"/>
          <w:sz w:val="18"/>
          <w:szCs w:val="18"/>
        </w:rPr>
        <w:t>.2026</w:t>
      </w:r>
      <w:r>
        <w:rPr>
          <w:rFonts w:ascii="Arial" w:hAnsi="Arial" w:cs="Arial"/>
          <w:color w:val="000000"/>
          <w:sz w:val="18"/>
          <w:szCs w:val="18"/>
        </w:rPr>
        <w:br/>
        <w:t>Kraj: RAVNE NA KOROŠKEM</w:t>
      </w:r>
    </w:p>
    <w:tbl>
      <w:tblPr>
        <w:tblStyle w:val="NormalTablePHPDOCX"/>
        <w:tblW w:w="5000" w:type="pct"/>
        <w:tblInd w:w="108" w:type="dxa"/>
        <w:tblLook w:val="04A0" w:firstRow="1" w:lastRow="0" w:firstColumn="1" w:lastColumn="0" w:noHBand="0" w:noVBand="1"/>
      </w:tblPr>
      <w:tblGrid>
        <w:gridCol w:w="3545"/>
        <w:gridCol w:w="5525"/>
      </w:tblGrid>
      <w:tr w:rsidR="000265F6" w14:paraId="6A3F176F" w14:textId="77777777">
        <w:trPr>
          <w:cantSplit/>
        </w:trPr>
        <w:tc>
          <w:tcPr>
            <w:tcW w:w="0" w:type="auto"/>
            <w:tcMar>
              <w:top w:w="135" w:type="dxa"/>
              <w:bottom w:w="135" w:type="dxa"/>
            </w:tcMar>
            <w:vAlign w:val="center"/>
          </w:tcPr>
          <w:p w14:paraId="245479DB" w14:textId="46DB2529" w:rsidR="000265F6" w:rsidRDefault="000265F6" w:rsidP="000265F6">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Katarina Balaban, Višja svetovalka III</w:t>
            </w:r>
          </w:p>
        </w:tc>
        <w:tc>
          <w:tcPr>
            <w:tcW w:w="0" w:type="auto"/>
            <w:tcMar>
              <w:top w:w="135" w:type="dxa"/>
              <w:bottom w:w="135" w:type="dxa"/>
            </w:tcMar>
            <w:vAlign w:val="center"/>
          </w:tcPr>
          <w:p w14:paraId="47A62DAE" w14:textId="77777777" w:rsidR="000265F6" w:rsidRPr="00B2537F" w:rsidRDefault="000265F6" w:rsidP="000265F6">
            <w:pPr>
              <w:jc w:val="center"/>
              <w:rPr>
                <w:rFonts w:ascii="Arial" w:hAnsi="Arial" w:cs="Arial"/>
                <w:color w:val="000000"/>
                <w:position w:val="-2"/>
                <w:sz w:val="18"/>
                <w:szCs w:val="18"/>
              </w:rPr>
            </w:pPr>
            <w:r>
              <w:rPr>
                <w:rFonts w:ascii="Arial" w:hAnsi="Arial" w:cs="Arial"/>
                <w:color w:val="000000"/>
                <w:position w:val="-2"/>
                <w:sz w:val="18"/>
                <w:szCs w:val="18"/>
              </w:rPr>
              <w:t xml:space="preserve">                                                                    Podpisnik:</w:t>
            </w:r>
            <w:r>
              <w:rPr>
                <w:rFonts w:ascii="Arial" w:hAnsi="Arial" w:cs="Arial"/>
                <w:color w:val="000000"/>
                <w:position w:val="-2"/>
                <w:sz w:val="18"/>
                <w:szCs w:val="18"/>
              </w:rPr>
              <w:br/>
            </w:r>
            <w:r>
              <w:rPr>
                <w:rFonts w:ascii="Arial" w:hAnsi="Arial" w:cs="Arial"/>
                <w:color w:val="000000"/>
                <w:position w:val="-2"/>
                <w:sz w:val="18"/>
                <w:szCs w:val="18"/>
              </w:rPr>
              <w:br/>
              <w:t xml:space="preserve">                                                                 </w:t>
            </w:r>
            <w:r w:rsidRPr="00B2537F">
              <w:rPr>
                <w:rFonts w:ascii="Arial" w:hAnsi="Arial" w:cs="Arial"/>
                <w:color w:val="000000"/>
                <w:position w:val="-2"/>
                <w:sz w:val="18"/>
                <w:szCs w:val="18"/>
              </w:rPr>
              <w:t>dr. Tomaž Rožen</w:t>
            </w:r>
          </w:p>
          <w:p w14:paraId="4D333FC1" w14:textId="77777777" w:rsidR="000265F6" w:rsidRPr="00B2537F" w:rsidRDefault="000265F6" w:rsidP="000265F6">
            <w:pPr>
              <w:jc w:val="center"/>
              <w:rPr>
                <w:rFonts w:ascii="Arial" w:hAnsi="Arial" w:cs="Arial"/>
                <w:color w:val="000000"/>
                <w:position w:val="-2"/>
                <w:sz w:val="18"/>
                <w:szCs w:val="18"/>
              </w:rPr>
            </w:pPr>
            <w:r>
              <w:rPr>
                <w:rFonts w:ascii="Arial" w:hAnsi="Arial" w:cs="Arial"/>
                <w:color w:val="000000"/>
                <w:position w:val="-2"/>
                <w:sz w:val="18"/>
                <w:szCs w:val="18"/>
              </w:rPr>
              <w:t xml:space="preserve">                                                                  </w:t>
            </w:r>
            <w:r w:rsidRPr="00B2537F">
              <w:rPr>
                <w:rFonts w:ascii="Arial" w:hAnsi="Arial" w:cs="Arial"/>
                <w:color w:val="000000"/>
                <w:position w:val="-2"/>
                <w:sz w:val="18"/>
                <w:szCs w:val="18"/>
              </w:rPr>
              <w:t>župan</w:t>
            </w:r>
          </w:p>
          <w:p w14:paraId="57D38FC3" w14:textId="4221BD42" w:rsidR="000265F6" w:rsidRDefault="000265F6" w:rsidP="000265F6">
            <w:pPr>
              <w:jc w:val="right"/>
            </w:pPr>
            <w:r>
              <w:rPr>
                <w:rFonts w:ascii="Arial" w:hAnsi="Arial" w:cs="Arial"/>
                <w:sz w:val="18"/>
                <w:szCs w:val="18"/>
              </w:rPr>
              <w:t xml:space="preserve">                                                  </w:t>
            </w:r>
            <w:r w:rsidRPr="00B2537F">
              <w:rPr>
                <w:rFonts w:ascii="Arial" w:hAnsi="Arial" w:cs="Arial"/>
                <w:sz w:val="18"/>
                <w:szCs w:val="18"/>
              </w:rPr>
              <w:t>Občina Ravne na Koroškem</w:t>
            </w:r>
          </w:p>
        </w:tc>
      </w:tr>
    </w:tbl>
    <w:p w14:paraId="1172F73C" w14:textId="77777777" w:rsidR="00A9672D" w:rsidRDefault="00A9672D">
      <w:pPr>
        <w:sectPr w:rsidR="00A9672D" w:rsidSect="006E7A2B">
          <w:headerReference w:type="default" r:id="rId10"/>
          <w:footerReference w:type="default" r:id="rId11"/>
          <w:pgSz w:w="11906" w:h="16838"/>
          <w:pgMar w:top="1418" w:right="1418" w:bottom="1418" w:left="1418" w:header="567" w:footer="596" w:gutter="0"/>
          <w:cols w:space="708"/>
          <w:docGrid w:linePitch="360"/>
        </w:sectPr>
      </w:pPr>
    </w:p>
    <w:p w14:paraId="02838095" w14:textId="77777777" w:rsidR="00C7145E"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9E8880F" w14:textId="77777777" w:rsidR="00C7145E" w:rsidRDefault="00C7145E"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9672D" w14:paraId="12D006EA" w14:textId="77777777">
        <w:tc>
          <w:tcPr>
            <w:tcW w:w="0" w:type="auto"/>
            <w:shd w:val="clear" w:color="auto" w:fill="000000"/>
            <w:tcMar>
              <w:top w:w="150" w:type="dxa"/>
              <w:bottom w:w="150" w:type="dxa"/>
            </w:tcMar>
            <w:vAlign w:val="center"/>
          </w:tcPr>
          <w:p w14:paraId="38B85635" w14:textId="77777777" w:rsidR="00A9672D" w:rsidRDefault="00000000">
            <w:r>
              <w:rPr>
                <w:rFonts w:ascii="Arial" w:hAnsi="Arial" w:cs="Arial"/>
                <w:b/>
                <w:bCs/>
                <w:color w:val="FFFFFF"/>
                <w:position w:val="-2"/>
                <w:sz w:val="18"/>
                <w:szCs w:val="18"/>
                <w:shd w:val="clear" w:color="auto" w:fill="000000"/>
              </w:rPr>
              <w:t>1. Splošna navodila</w:t>
            </w:r>
          </w:p>
        </w:tc>
      </w:tr>
    </w:tbl>
    <w:p w14:paraId="51A5F721" w14:textId="77777777" w:rsidR="00A9672D"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70688B3" w14:textId="77777777" w:rsidR="00A9672D"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0B72175" w14:textId="77777777" w:rsidR="00A9672D"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C8B4499" w14:textId="77777777" w:rsidR="00A9672D"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5D352CF" w14:textId="77777777" w:rsidR="00A9672D"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271CC181" w14:textId="77777777" w:rsidR="00A9672D"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5383C0C" w14:textId="77777777" w:rsidR="00A9672D"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9644518" w14:textId="77777777" w:rsidR="00A9672D" w:rsidRDefault="00A9672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A9672D" w14:paraId="5F79DBBC" w14:textId="77777777">
        <w:tc>
          <w:tcPr>
            <w:tcW w:w="0" w:type="auto"/>
            <w:shd w:val="clear" w:color="auto" w:fill="000000"/>
            <w:tcMar>
              <w:top w:w="150" w:type="dxa"/>
              <w:bottom w:w="150" w:type="dxa"/>
            </w:tcMar>
            <w:vAlign w:val="center"/>
          </w:tcPr>
          <w:p w14:paraId="06BB6E0F" w14:textId="77777777" w:rsidR="00A9672D" w:rsidRDefault="00000000">
            <w:r>
              <w:rPr>
                <w:rFonts w:ascii="Arial" w:hAnsi="Arial" w:cs="Arial"/>
                <w:b/>
                <w:bCs/>
                <w:color w:val="FFFFFF"/>
                <w:position w:val="-2"/>
                <w:sz w:val="18"/>
                <w:szCs w:val="18"/>
                <w:shd w:val="clear" w:color="auto" w:fill="000000"/>
              </w:rPr>
              <w:t>2. Zakoni in predpisi</w:t>
            </w:r>
          </w:p>
        </w:tc>
      </w:tr>
    </w:tbl>
    <w:p w14:paraId="60EFB487" w14:textId="77777777" w:rsidR="00A9672D" w:rsidRDefault="0000000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9672D" w14:paraId="6836E210" w14:textId="77777777">
        <w:tc>
          <w:tcPr>
            <w:tcW w:w="0" w:type="auto"/>
            <w:tcMar>
              <w:top w:w="0" w:type="auto"/>
              <w:bottom w:w="0" w:type="auto"/>
            </w:tcMar>
          </w:tcPr>
          <w:p w14:paraId="66ED9B32" w14:textId="77777777" w:rsidR="00A9672D"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4467CC8B" w14:textId="77777777" w:rsidR="00A9672D"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5D1EC23E" w14:textId="77777777" w:rsidR="00A9672D" w:rsidRDefault="0000000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000EA4E3" w14:textId="77777777" w:rsidR="00A9672D"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CD83C35" w14:textId="77777777" w:rsidR="00A9672D" w:rsidRDefault="00000000">
            <w:pPr>
              <w:numPr>
                <w:ilvl w:val="0"/>
                <w:numId w:val="12"/>
              </w:numPr>
              <w:rPr>
                <w:rFonts w:ascii="Arial" w:hAnsi="Arial" w:cs="Arial"/>
                <w:color w:val="000000"/>
                <w:sz w:val="18"/>
                <w:szCs w:val="18"/>
              </w:rPr>
            </w:pPr>
            <w:r>
              <w:rPr>
                <w:rFonts w:ascii="Arial" w:hAnsi="Arial" w:cs="Arial"/>
                <w:color w:val="000000"/>
                <w:sz w:val="18"/>
                <w:szCs w:val="18"/>
              </w:rPr>
              <w:t>Gradbeni zakon (Uradni list RS, št. 199/21, 105/22 – ZZNŠPP, 133/23, 85/24 – ZAID-A, 47/25 – odl. US in 75/25)</w:t>
            </w:r>
          </w:p>
          <w:p w14:paraId="1E8A8963" w14:textId="77777777" w:rsidR="00A9672D"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3C54AB2" w14:textId="77777777" w:rsidR="00A9672D"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02CF5D31" w14:textId="77777777" w:rsidR="00A9672D"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C8B61AC" w14:textId="77777777" w:rsidR="00A9672D" w:rsidRDefault="00000000">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A2ED682" w14:textId="77777777" w:rsidR="00A9672D" w:rsidRDefault="0000000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9672D" w14:paraId="6948E3C4" w14:textId="77777777">
        <w:tc>
          <w:tcPr>
            <w:tcW w:w="0" w:type="auto"/>
            <w:tcMar>
              <w:top w:w="0" w:type="auto"/>
              <w:bottom w:w="0" w:type="auto"/>
            </w:tcMar>
          </w:tcPr>
          <w:p w14:paraId="61E7F697" w14:textId="77777777" w:rsidR="00A9672D"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1AEBF5FE" w14:textId="77777777" w:rsidR="00A9672D"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C56D5E2" w14:textId="77777777" w:rsidR="00A9672D" w:rsidRDefault="00000000">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1A58065C" w14:textId="77777777" w:rsidR="00A9672D" w:rsidRDefault="00000000">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DF8C74C" w14:textId="77777777" w:rsidR="00A9672D" w:rsidRDefault="0000000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C027A37" w14:textId="77777777" w:rsidR="00A9672D" w:rsidRDefault="0000000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9672D" w14:paraId="5718FEF1" w14:textId="77777777">
        <w:tc>
          <w:tcPr>
            <w:tcW w:w="0" w:type="auto"/>
            <w:shd w:val="clear" w:color="auto" w:fill="000000"/>
            <w:tcMar>
              <w:top w:w="150" w:type="dxa"/>
              <w:bottom w:w="150" w:type="dxa"/>
            </w:tcMar>
            <w:vAlign w:val="center"/>
          </w:tcPr>
          <w:p w14:paraId="56174E05" w14:textId="77777777" w:rsidR="00A9672D" w:rsidRDefault="00000000">
            <w:r>
              <w:rPr>
                <w:rFonts w:ascii="Arial" w:hAnsi="Arial" w:cs="Arial"/>
                <w:b/>
                <w:bCs/>
                <w:color w:val="FFFFFF"/>
                <w:position w:val="-2"/>
                <w:sz w:val="18"/>
                <w:szCs w:val="18"/>
                <w:shd w:val="clear" w:color="auto" w:fill="000000"/>
              </w:rPr>
              <w:t>3. Jezik razpisne dokumentacije in ponudbe ter oblika</w:t>
            </w:r>
          </w:p>
        </w:tc>
      </w:tr>
    </w:tbl>
    <w:p w14:paraId="74F93751" w14:textId="77777777" w:rsidR="00A9672D"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7CC217A" w14:textId="77777777" w:rsidR="00A9672D"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D2D1353" w14:textId="77777777" w:rsidR="00A9672D"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54B0E01" w14:textId="77777777" w:rsidR="00A9672D"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B64EE56" w14:textId="77777777" w:rsidR="00A9672D"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9672D" w14:paraId="440F5205" w14:textId="77777777">
        <w:tc>
          <w:tcPr>
            <w:tcW w:w="0" w:type="auto"/>
            <w:shd w:val="clear" w:color="auto" w:fill="000000"/>
            <w:tcMar>
              <w:top w:w="150" w:type="dxa"/>
              <w:bottom w:w="150" w:type="dxa"/>
            </w:tcMar>
            <w:vAlign w:val="center"/>
          </w:tcPr>
          <w:p w14:paraId="6A185F5D" w14:textId="77777777" w:rsidR="00A9672D" w:rsidRDefault="00000000">
            <w:r>
              <w:rPr>
                <w:rFonts w:ascii="Arial" w:hAnsi="Arial" w:cs="Arial"/>
                <w:b/>
                <w:bCs/>
                <w:color w:val="FFFFFF"/>
                <w:position w:val="-2"/>
                <w:sz w:val="18"/>
                <w:szCs w:val="18"/>
                <w:shd w:val="clear" w:color="auto" w:fill="000000"/>
              </w:rPr>
              <w:t>4. Skupna ponudba</w:t>
            </w:r>
          </w:p>
        </w:tc>
      </w:tr>
    </w:tbl>
    <w:p w14:paraId="1ACA5E7D" w14:textId="77777777" w:rsidR="00A9672D"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9672D" w14:paraId="0211967F" w14:textId="77777777">
        <w:tc>
          <w:tcPr>
            <w:tcW w:w="0" w:type="auto"/>
            <w:tcMar>
              <w:top w:w="0" w:type="auto"/>
              <w:bottom w:w="0" w:type="auto"/>
            </w:tcMar>
          </w:tcPr>
          <w:p w14:paraId="60979EA0" w14:textId="77777777" w:rsidR="00A9672D" w:rsidRDefault="00000000">
            <w:pPr>
              <w:numPr>
                <w:ilvl w:val="0"/>
                <w:numId w:val="14"/>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33AD4953" w14:textId="77777777" w:rsidR="00A9672D"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9E2CFE5" w14:textId="77777777" w:rsidR="00A9672D"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D4E3665" w14:textId="77777777" w:rsidR="00A9672D"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C898EFE" w14:textId="77777777" w:rsidR="00A9672D"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343F78FF" w14:textId="77777777" w:rsidR="00A9672D"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7C74107" w14:textId="77777777" w:rsidR="00A9672D"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216A0E8" w14:textId="77777777" w:rsidR="00A9672D"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9672D" w14:paraId="74708009" w14:textId="77777777">
        <w:tc>
          <w:tcPr>
            <w:tcW w:w="0" w:type="auto"/>
            <w:shd w:val="clear" w:color="auto" w:fill="000000"/>
            <w:tcMar>
              <w:top w:w="150" w:type="dxa"/>
              <w:bottom w:w="150" w:type="dxa"/>
            </w:tcMar>
            <w:vAlign w:val="center"/>
          </w:tcPr>
          <w:p w14:paraId="2927BC53" w14:textId="77777777" w:rsidR="00A9672D" w:rsidRDefault="00000000">
            <w:r>
              <w:rPr>
                <w:rFonts w:ascii="Arial" w:hAnsi="Arial" w:cs="Arial"/>
                <w:b/>
                <w:bCs/>
                <w:color w:val="FFFFFF"/>
                <w:position w:val="-2"/>
                <w:sz w:val="18"/>
                <w:szCs w:val="18"/>
                <w:shd w:val="clear" w:color="auto" w:fill="000000"/>
              </w:rPr>
              <w:t>5. Ponudba s podizvajalci</w:t>
            </w:r>
          </w:p>
        </w:tc>
      </w:tr>
    </w:tbl>
    <w:p w14:paraId="1AECC8D7" w14:textId="77777777" w:rsidR="00A9672D"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8E1A56B" w14:textId="77777777" w:rsidR="00A9672D" w:rsidRDefault="00000000">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A9672D" w14:paraId="0186F82B" w14:textId="77777777">
        <w:tc>
          <w:tcPr>
            <w:tcW w:w="0" w:type="auto"/>
            <w:tcMar>
              <w:top w:w="0" w:type="auto"/>
              <w:bottom w:w="0" w:type="auto"/>
            </w:tcMar>
          </w:tcPr>
          <w:p w14:paraId="5393AE05" w14:textId="77777777" w:rsidR="00A9672D" w:rsidRDefault="00000000">
            <w:pPr>
              <w:numPr>
                <w:ilvl w:val="0"/>
                <w:numId w:val="15"/>
              </w:numPr>
              <w:jc w:val="both"/>
              <w:rPr>
                <w:rFonts w:ascii="Arial" w:hAnsi="Arial" w:cs="Arial"/>
                <w:color w:val="000000"/>
                <w:sz w:val="18"/>
                <w:szCs w:val="18"/>
              </w:rPr>
            </w:pPr>
            <w:r>
              <w:rPr>
                <w:rFonts w:ascii="Arial" w:hAnsi="Arial" w:cs="Arial"/>
                <w:color w:val="000000"/>
                <w:sz w:val="18"/>
                <w:szCs w:val="18"/>
              </w:rPr>
              <w:t>vse podizvajalce ter vsak del javnega naročila, ki ga namerava oddati v podizvajanje,</w:t>
            </w:r>
          </w:p>
          <w:p w14:paraId="6387DFD7" w14:textId="77777777" w:rsidR="00A9672D" w:rsidRDefault="00000000">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6EA315C4" w14:textId="77777777" w:rsidR="00A9672D" w:rsidRDefault="00000000">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31EB35C1" w14:textId="77777777" w:rsidR="00A9672D"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77A066E" w14:textId="77777777" w:rsidR="00A9672D"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0F557CB9" w14:textId="77777777" w:rsidR="00A9672D"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5D9E7D5D" w14:textId="77777777" w:rsidR="00A9672D"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43C4B2A" w14:textId="77777777" w:rsidR="00A9672D"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81C5B7B" w14:textId="77777777" w:rsidR="00A9672D"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32EE53A1" w14:textId="77777777" w:rsidR="00A9672D"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A9672D" w14:paraId="0537CDC8" w14:textId="77777777">
        <w:tc>
          <w:tcPr>
            <w:tcW w:w="0" w:type="auto"/>
            <w:tcMar>
              <w:top w:w="0" w:type="auto"/>
              <w:bottom w:w="0" w:type="auto"/>
            </w:tcMar>
          </w:tcPr>
          <w:p w14:paraId="7C0B0813" w14:textId="77777777" w:rsidR="00A9672D" w:rsidRDefault="00000000">
            <w:pPr>
              <w:numPr>
                <w:ilvl w:val="0"/>
                <w:numId w:val="16"/>
              </w:numPr>
              <w:jc w:val="both"/>
              <w:rPr>
                <w:rFonts w:ascii="Arial" w:hAnsi="Arial" w:cs="Arial"/>
                <w:color w:val="000000"/>
                <w:sz w:val="18"/>
                <w:szCs w:val="18"/>
              </w:rPr>
            </w:pPr>
            <w:r>
              <w:rPr>
                <w:rFonts w:ascii="Arial" w:hAnsi="Arial" w:cs="Arial"/>
                <w:color w:val="000000"/>
                <w:sz w:val="18"/>
                <w:szCs w:val="18"/>
              </w:rPr>
              <w:lastRenderedPageBreak/>
              <w:t>glavni izvajalec v pogodbi pooblastiti naročnika, da na podlagi potrjenega računa oziroma situacije s strani glavnega izvajalca neposredno plačuje podizvajalcu,</w:t>
            </w:r>
          </w:p>
          <w:p w14:paraId="4E41B0C5" w14:textId="77777777" w:rsidR="00A9672D" w:rsidRDefault="00000000">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492756C0" w14:textId="77777777" w:rsidR="00A9672D" w:rsidRDefault="00000000">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8DE36D1" w14:textId="77777777" w:rsidR="00A9672D" w:rsidRDefault="0000000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A9672D" w14:paraId="14F16CC5" w14:textId="77777777">
        <w:tc>
          <w:tcPr>
            <w:tcW w:w="0" w:type="auto"/>
            <w:shd w:val="clear" w:color="auto" w:fill="000000"/>
            <w:tcMar>
              <w:top w:w="150" w:type="dxa"/>
              <w:bottom w:w="150" w:type="dxa"/>
            </w:tcMar>
            <w:vAlign w:val="center"/>
          </w:tcPr>
          <w:p w14:paraId="0FE9BC81" w14:textId="77777777" w:rsidR="00A9672D" w:rsidRDefault="00000000">
            <w:r>
              <w:rPr>
                <w:rFonts w:ascii="Arial" w:hAnsi="Arial" w:cs="Arial"/>
                <w:b/>
                <w:bCs/>
                <w:color w:val="FFFFFF"/>
                <w:position w:val="-2"/>
                <w:sz w:val="18"/>
                <w:szCs w:val="18"/>
                <w:shd w:val="clear" w:color="auto" w:fill="000000"/>
              </w:rPr>
              <w:t>6. Ustavitev postopka, zavrnitev vseh ponudb, odstop od izvedbe javnega naročila</w:t>
            </w:r>
          </w:p>
        </w:tc>
      </w:tr>
    </w:tbl>
    <w:p w14:paraId="0CE6751F" w14:textId="77777777" w:rsidR="00A9672D"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9672D" w14:paraId="13AAFB67" w14:textId="77777777">
        <w:tc>
          <w:tcPr>
            <w:tcW w:w="0" w:type="auto"/>
            <w:shd w:val="clear" w:color="auto" w:fill="000000"/>
            <w:tcMar>
              <w:top w:w="150" w:type="dxa"/>
              <w:bottom w:w="150" w:type="dxa"/>
            </w:tcMar>
            <w:vAlign w:val="center"/>
          </w:tcPr>
          <w:p w14:paraId="0027D88B" w14:textId="77777777" w:rsidR="00A9672D" w:rsidRDefault="00000000">
            <w:r>
              <w:rPr>
                <w:rFonts w:ascii="Arial" w:hAnsi="Arial" w:cs="Arial"/>
                <w:b/>
                <w:bCs/>
                <w:color w:val="FFFFFF"/>
                <w:position w:val="-2"/>
                <w:sz w:val="18"/>
                <w:szCs w:val="18"/>
                <w:shd w:val="clear" w:color="auto" w:fill="000000"/>
              </w:rPr>
              <w:t>7. Zmanjšanje obsega naročila</w:t>
            </w:r>
          </w:p>
        </w:tc>
      </w:tr>
    </w:tbl>
    <w:p w14:paraId="217B6D05" w14:textId="77777777" w:rsidR="00A9672D"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7122F6B" w14:textId="77777777" w:rsidR="00A9672D"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9672D" w14:paraId="5477AEFA" w14:textId="77777777">
        <w:tc>
          <w:tcPr>
            <w:tcW w:w="0" w:type="auto"/>
            <w:shd w:val="clear" w:color="auto" w:fill="000000"/>
            <w:tcMar>
              <w:top w:w="150" w:type="dxa"/>
              <w:bottom w:w="150" w:type="dxa"/>
            </w:tcMar>
            <w:vAlign w:val="center"/>
          </w:tcPr>
          <w:p w14:paraId="2FB1D651" w14:textId="77777777" w:rsidR="00A9672D" w:rsidRDefault="00000000">
            <w:r>
              <w:rPr>
                <w:rFonts w:ascii="Arial" w:hAnsi="Arial" w:cs="Arial"/>
                <w:b/>
                <w:bCs/>
                <w:color w:val="FFFFFF"/>
                <w:position w:val="-2"/>
                <w:sz w:val="18"/>
                <w:szCs w:val="18"/>
                <w:shd w:val="clear" w:color="auto" w:fill="000000"/>
              </w:rPr>
              <w:t>8. Dopolnjevanje, spreminjanje ter pojasnjevanje ponudb</w:t>
            </w:r>
          </w:p>
        </w:tc>
      </w:tr>
    </w:tbl>
    <w:p w14:paraId="0E808696" w14:textId="77777777" w:rsidR="00A9672D"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3B7F331" w14:textId="77777777" w:rsidR="00A9672D"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F9A2AC" w14:textId="77777777" w:rsidR="00A9672D"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DE294B2" w14:textId="77777777" w:rsidR="00A9672D"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86F6661" w14:textId="77777777" w:rsidR="00A9672D" w:rsidRDefault="00000000">
      <w:pPr>
        <w:spacing w:before="225" w:after="225" w:line="240" w:lineRule="auto"/>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w:t>
      </w:r>
      <w:r>
        <w:rPr>
          <w:rFonts w:ascii="Arial" w:hAnsi="Arial" w:cs="Arial"/>
          <w:color w:val="000000"/>
          <w:sz w:val="18"/>
          <w:szCs w:val="18"/>
        </w:rPr>
        <w:lastRenderedPageBreak/>
        <w:t>ponudnik, izračuna vrednost ponudbe z upoštevanjem pravilne matematične operacije. Naročnik lahko ob pisnem soglasju ponudnika napačno zapisano stopnjo DDV popravi v pravilno.</w:t>
      </w:r>
    </w:p>
    <w:p w14:paraId="54B75880" w14:textId="77777777" w:rsidR="00A9672D"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9672D" w14:paraId="400C6D71" w14:textId="77777777">
        <w:tc>
          <w:tcPr>
            <w:tcW w:w="0" w:type="auto"/>
            <w:shd w:val="clear" w:color="auto" w:fill="000000"/>
            <w:tcMar>
              <w:top w:w="150" w:type="dxa"/>
              <w:bottom w:w="150" w:type="dxa"/>
            </w:tcMar>
            <w:vAlign w:val="center"/>
          </w:tcPr>
          <w:p w14:paraId="18CB085C" w14:textId="77777777" w:rsidR="00A9672D" w:rsidRDefault="00000000">
            <w:r>
              <w:rPr>
                <w:rFonts w:ascii="Arial" w:hAnsi="Arial" w:cs="Arial"/>
                <w:b/>
                <w:bCs/>
                <w:color w:val="FFFFFF"/>
                <w:position w:val="-2"/>
                <w:sz w:val="18"/>
                <w:szCs w:val="18"/>
                <w:shd w:val="clear" w:color="auto" w:fill="000000"/>
              </w:rPr>
              <w:t>9. Obvestilo o oddaji naročila</w:t>
            </w:r>
          </w:p>
        </w:tc>
      </w:tr>
    </w:tbl>
    <w:p w14:paraId="37CF4E7C" w14:textId="77777777" w:rsidR="00A9672D"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702BAFF" w14:textId="77777777" w:rsidR="00A9672D"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ECC9B36" w14:textId="77777777" w:rsidR="00A9672D"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A6B2089" w14:textId="77777777" w:rsidR="00A9672D"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9672D" w14:paraId="01BF5452" w14:textId="77777777">
        <w:tc>
          <w:tcPr>
            <w:tcW w:w="0" w:type="auto"/>
            <w:shd w:val="clear" w:color="auto" w:fill="000000"/>
            <w:tcMar>
              <w:top w:w="150" w:type="dxa"/>
              <w:bottom w:w="150" w:type="dxa"/>
            </w:tcMar>
            <w:vAlign w:val="center"/>
          </w:tcPr>
          <w:p w14:paraId="7ACC1144" w14:textId="77777777" w:rsidR="00A9672D" w:rsidRDefault="00000000">
            <w:r>
              <w:rPr>
                <w:rFonts w:ascii="Arial" w:hAnsi="Arial" w:cs="Arial"/>
                <w:b/>
                <w:bCs/>
                <w:color w:val="FFFFFF"/>
                <w:position w:val="-2"/>
                <w:sz w:val="18"/>
                <w:szCs w:val="18"/>
                <w:shd w:val="clear" w:color="auto" w:fill="000000"/>
              </w:rPr>
              <w:t>10. Sklenitev pogodbe in spremembe pogodbe</w:t>
            </w:r>
          </w:p>
        </w:tc>
      </w:tr>
    </w:tbl>
    <w:p w14:paraId="24126F95" w14:textId="77777777" w:rsidR="00A9672D"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724F7DE5" w14:textId="77777777" w:rsidR="00A9672D"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6E9DB812" w14:textId="77777777" w:rsidR="00A9672D"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3AB6A60" w14:textId="77777777" w:rsidR="00A9672D"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521CA4A3" w14:textId="77777777" w:rsidR="00A9672D"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FE4F129" w14:textId="77777777" w:rsidR="00A9672D"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7D04739A" w14:textId="77777777" w:rsidR="00A9672D"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2ED3E69D" w14:textId="77777777" w:rsidR="00A9672D"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1242DEB1" w14:textId="77777777" w:rsidR="00A9672D" w:rsidRDefault="00000000">
      <w:pPr>
        <w:spacing w:before="225" w:after="225" w:line="240" w:lineRule="auto"/>
        <w:jc w:val="both"/>
      </w:pPr>
      <w:r>
        <w:rPr>
          <w:rFonts w:ascii="Arial" w:hAnsi="Arial" w:cs="Arial"/>
          <w:color w:val="000000"/>
          <w:sz w:val="18"/>
          <w:szCs w:val="18"/>
        </w:rPr>
        <w:lastRenderedPageBreak/>
        <w:t>3. če je sprememba potrebna zaradi okoliščin, ki jih skrben naročnik ni mogel predvideti, in sprememba ne spreminja splošne narave javnega naročila;</w:t>
      </w:r>
    </w:p>
    <w:p w14:paraId="2A65F4FC" w14:textId="77777777" w:rsidR="00A9672D"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2474225E" w14:textId="77777777" w:rsidR="00A9672D" w:rsidRDefault="00000000">
      <w:pPr>
        <w:spacing w:before="225" w:after="225" w:line="240" w:lineRule="auto"/>
        <w:jc w:val="both"/>
      </w:pPr>
      <w:r>
        <w:rPr>
          <w:rFonts w:ascii="Arial" w:hAnsi="Arial" w:cs="Arial"/>
          <w:color w:val="000000"/>
          <w:sz w:val="18"/>
          <w:szCs w:val="18"/>
        </w:rPr>
        <w:t>- nedvoumna določba o reviziji ali opcija v skladu z 1. točko;</w:t>
      </w:r>
    </w:p>
    <w:p w14:paraId="16573A2E" w14:textId="77777777" w:rsidR="00A9672D"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B5FBBDF" w14:textId="77777777" w:rsidR="00A9672D" w:rsidRDefault="00000000">
      <w:pPr>
        <w:spacing w:before="225" w:after="225" w:line="240" w:lineRule="auto"/>
        <w:jc w:val="both"/>
      </w:pPr>
      <w:r>
        <w:rPr>
          <w:rFonts w:ascii="Arial" w:hAnsi="Arial" w:cs="Arial"/>
          <w:color w:val="000000"/>
          <w:sz w:val="18"/>
          <w:szCs w:val="18"/>
        </w:rPr>
        <w:t> 5. če sprememba ne glede na njeno vrednost ni bistvena.</w:t>
      </w:r>
    </w:p>
    <w:p w14:paraId="12B72697" w14:textId="77777777" w:rsidR="00A9672D"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7503AC3" w14:textId="77777777" w:rsidR="00A9672D"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9672D" w14:paraId="5707D28D" w14:textId="77777777">
        <w:tc>
          <w:tcPr>
            <w:tcW w:w="0" w:type="auto"/>
            <w:tcMar>
              <w:top w:w="0" w:type="auto"/>
              <w:bottom w:w="0" w:type="auto"/>
            </w:tcMar>
          </w:tcPr>
          <w:p w14:paraId="7BEAFE63" w14:textId="77777777" w:rsidR="00A9672D" w:rsidRDefault="00000000">
            <w:pPr>
              <w:numPr>
                <w:ilvl w:val="0"/>
                <w:numId w:val="1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12E1AF9" w14:textId="77777777" w:rsidR="00A9672D" w:rsidRDefault="00000000">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60CD716F" w14:textId="77777777" w:rsidR="00A9672D" w:rsidRDefault="00000000">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4485AB42" w14:textId="77777777" w:rsidR="00A9672D" w:rsidRDefault="00000000">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62254150" w14:textId="77777777" w:rsidR="00A9672D" w:rsidRDefault="00A9672D"/>
    <w:tbl>
      <w:tblPr>
        <w:tblStyle w:val="NormalTablePHPDOCX"/>
        <w:tblW w:w="2500" w:type="pct"/>
        <w:tblInd w:w="108" w:type="dxa"/>
        <w:tblLook w:val="04A0" w:firstRow="1" w:lastRow="0" w:firstColumn="1" w:lastColumn="0" w:noHBand="0" w:noVBand="1"/>
      </w:tblPr>
      <w:tblGrid>
        <w:gridCol w:w="4535"/>
      </w:tblGrid>
      <w:tr w:rsidR="00A9672D" w14:paraId="3643E7E7" w14:textId="77777777">
        <w:tc>
          <w:tcPr>
            <w:tcW w:w="0" w:type="auto"/>
            <w:shd w:val="clear" w:color="auto" w:fill="000000"/>
            <w:tcMar>
              <w:top w:w="150" w:type="dxa"/>
              <w:bottom w:w="150" w:type="dxa"/>
            </w:tcMar>
            <w:vAlign w:val="center"/>
          </w:tcPr>
          <w:p w14:paraId="4A478EF3" w14:textId="77777777" w:rsidR="00A9672D" w:rsidRDefault="00000000">
            <w:r>
              <w:rPr>
                <w:rFonts w:ascii="Arial" w:hAnsi="Arial" w:cs="Arial"/>
                <w:b/>
                <w:bCs/>
                <w:color w:val="FFFFFF"/>
                <w:position w:val="-2"/>
                <w:sz w:val="18"/>
                <w:szCs w:val="18"/>
                <w:shd w:val="clear" w:color="auto" w:fill="000000"/>
              </w:rPr>
              <w:t>11. Zaupnost ponudbene dokumentacije</w:t>
            </w:r>
          </w:p>
        </w:tc>
      </w:tr>
    </w:tbl>
    <w:p w14:paraId="66246AC6" w14:textId="77777777" w:rsidR="00A9672D"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1E211050" w14:textId="77777777" w:rsidR="00A9672D"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57B937E" w14:textId="77777777" w:rsidR="00A9672D"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9672D" w14:paraId="7C5B079B" w14:textId="77777777">
        <w:tc>
          <w:tcPr>
            <w:tcW w:w="0" w:type="auto"/>
            <w:tcMar>
              <w:top w:w="0" w:type="auto"/>
              <w:bottom w:w="0" w:type="auto"/>
            </w:tcMar>
          </w:tcPr>
          <w:p w14:paraId="20D63F16" w14:textId="77777777" w:rsidR="00A9672D" w:rsidRDefault="00000000">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563F01A3" w14:textId="77777777" w:rsidR="00A9672D" w:rsidRDefault="00000000">
            <w:pPr>
              <w:numPr>
                <w:ilvl w:val="0"/>
                <w:numId w:val="18"/>
              </w:numPr>
              <w:rPr>
                <w:rFonts w:ascii="Arial" w:hAnsi="Arial" w:cs="Arial"/>
                <w:color w:val="000000"/>
                <w:sz w:val="18"/>
                <w:szCs w:val="18"/>
              </w:rPr>
            </w:pPr>
            <w:r>
              <w:rPr>
                <w:rFonts w:ascii="Arial" w:hAnsi="Arial" w:cs="Arial"/>
                <w:color w:val="000000"/>
                <w:sz w:val="18"/>
                <w:szCs w:val="18"/>
              </w:rPr>
              <w:t>ima tržno vrednost;</w:t>
            </w:r>
          </w:p>
          <w:p w14:paraId="4A2EB177" w14:textId="77777777" w:rsidR="00A9672D" w:rsidRDefault="00000000">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B3FBC4B" w14:textId="77777777" w:rsidR="00A9672D"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727742B" w14:textId="77777777" w:rsidR="00A9672D" w:rsidRDefault="00000000">
      <w:pPr>
        <w:spacing w:before="225" w:after="225" w:line="240" w:lineRule="auto"/>
        <w:jc w:val="both"/>
      </w:pPr>
      <w:r>
        <w:rPr>
          <w:rFonts w:ascii="Arial" w:hAnsi="Arial" w:cs="Arial"/>
          <w:color w:val="000000"/>
          <w:sz w:val="18"/>
          <w:szCs w:val="18"/>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FA0772D" w14:textId="77777777" w:rsidR="00A9672D"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A9672D" w14:paraId="4274C956" w14:textId="77777777">
        <w:tc>
          <w:tcPr>
            <w:tcW w:w="0" w:type="auto"/>
            <w:shd w:val="clear" w:color="auto" w:fill="000000"/>
            <w:tcMar>
              <w:top w:w="150" w:type="dxa"/>
              <w:bottom w:w="150" w:type="dxa"/>
            </w:tcMar>
            <w:vAlign w:val="center"/>
          </w:tcPr>
          <w:p w14:paraId="7A08E637" w14:textId="77777777" w:rsidR="00A9672D" w:rsidRDefault="00000000">
            <w:r>
              <w:rPr>
                <w:rFonts w:ascii="Arial" w:hAnsi="Arial" w:cs="Arial"/>
                <w:b/>
                <w:bCs/>
                <w:color w:val="FFFFFF"/>
                <w:position w:val="-2"/>
                <w:sz w:val="18"/>
                <w:szCs w:val="18"/>
                <w:shd w:val="clear" w:color="auto" w:fill="000000"/>
              </w:rPr>
              <w:t>12. Način predložitve dokumentov v ponudbi</w:t>
            </w:r>
          </w:p>
        </w:tc>
      </w:tr>
    </w:tbl>
    <w:p w14:paraId="155CBDBD" w14:textId="77777777" w:rsidR="00A9672D"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1E7B8CE" w14:textId="77777777" w:rsidR="00A9672D"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A972B4" w14:textId="77777777" w:rsidR="00A9672D"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CA2423F" w14:textId="77777777" w:rsidR="00A9672D"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7D46971" w14:textId="77777777" w:rsidR="00A9672D"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9672D" w14:paraId="4DCB6335" w14:textId="77777777">
        <w:tc>
          <w:tcPr>
            <w:tcW w:w="0" w:type="auto"/>
            <w:shd w:val="clear" w:color="auto" w:fill="000000"/>
            <w:tcMar>
              <w:top w:w="150" w:type="dxa"/>
              <w:bottom w:w="150" w:type="dxa"/>
            </w:tcMar>
            <w:vAlign w:val="center"/>
          </w:tcPr>
          <w:p w14:paraId="1ADDE5F3" w14:textId="77777777" w:rsidR="00A9672D" w:rsidRDefault="00000000">
            <w:r>
              <w:rPr>
                <w:rFonts w:ascii="Arial" w:hAnsi="Arial" w:cs="Arial"/>
                <w:b/>
                <w:bCs/>
                <w:color w:val="FFFFFF"/>
                <w:position w:val="-2"/>
                <w:sz w:val="18"/>
                <w:szCs w:val="18"/>
                <w:shd w:val="clear" w:color="auto" w:fill="000000"/>
              </w:rPr>
              <w:t>13. Ponudbena cena in plačilni pogoji</w:t>
            </w:r>
          </w:p>
        </w:tc>
      </w:tr>
    </w:tbl>
    <w:p w14:paraId="0EA9D07C" w14:textId="77777777" w:rsidR="00A9672D" w:rsidRDefault="00000000">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23AFCB90" w14:textId="77777777" w:rsidR="00A9672D" w:rsidRDefault="00000000">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2A2114BA" w14:textId="77777777" w:rsidR="00A9672D" w:rsidRDefault="00000000">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 Navedeno ne velja v primeru, da je s pogodbo predvidena revalorizacija cen.</w:t>
      </w:r>
    </w:p>
    <w:p w14:paraId="5224ED00" w14:textId="77777777" w:rsidR="00A9672D" w:rsidRDefault="00000000">
      <w:pPr>
        <w:spacing w:before="225" w:after="225" w:line="240" w:lineRule="auto"/>
        <w:jc w:val="both"/>
      </w:pPr>
      <w:r>
        <w:rPr>
          <w:rFonts w:ascii="Arial" w:hAnsi="Arial" w:cs="Arial"/>
          <w:b/>
          <w:bCs/>
          <w:color w:val="000000"/>
          <w:sz w:val="18"/>
          <w:szCs w:val="18"/>
        </w:rPr>
        <w:t xml:space="preserve">Ponudnik mora ponuditi cene za vse postavke (cena na enoto in skupna vrednost postavke) v popisih del. V primeru, da pri posamezni postavki ne bo navedena cena (prazno polje), bo naročnik štel, da ponudnik </w:t>
      </w:r>
      <w:r>
        <w:rPr>
          <w:rFonts w:ascii="Arial" w:hAnsi="Arial" w:cs="Arial"/>
          <w:b/>
          <w:bCs/>
          <w:color w:val="000000"/>
          <w:sz w:val="18"/>
          <w:szCs w:val="18"/>
        </w:rPr>
        <w:lastRenderedPageBreak/>
        <w:t>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6DA4F323" w14:textId="77777777" w:rsidR="00A9672D" w:rsidRDefault="00000000">
      <w:pPr>
        <w:spacing w:before="225" w:after="225" w:line="240" w:lineRule="auto"/>
        <w:jc w:val="both"/>
      </w:pPr>
      <w:r>
        <w:rPr>
          <w:rFonts w:ascii="Arial" w:hAnsi="Arial" w:cs="Arial"/>
          <w:color w:val="000000"/>
          <w:sz w:val="18"/>
          <w:szCs w:val="18"/>
        </w:rPr>
        <w:t>V obrazec ponudbe se vpiše končno ponudbeno vrednost.</w:t>
      </w:r>
    </w:p>
    <w:p w14:paraId="6C107342" w14:textId="77777777" w:rsidR="00A9672D" w:rsidRDefault="00000000">
      <w:pPr>
        <w:spacing w:before="225" w:after="225" w:line="240" w:lineRule="auto"/>
        <w:jc w:val="both"/>
      </w:pPr>
      <w:r>
        <w:rPr>
          <w:rFonts w:ascii="Arial" w:hAnsi="Arial" w:cs="Arial"/>
          <w:b/>
          <w:bCs/>
          <w:color w:val="000000"/>
          <w:sz w:val="18"/>
          <w:szCs w:val="18"/>
        </w:rPr>
        <w:t>Izvedena dela se bodo obračunala skladno z določili vzorca pogodbe.</w:t>
      </w:r>
    </w:p>
    <w:p w14:paraId="4E229A65" w14:textId="77777777" w:rsidR="00A9672D" w:rsidRDefault="00000000">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razen če je s pogodbo predvidena revalorizacija cen.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2089F26E" w14:textId="77777777" w:rsidR="00A9672D" w:rsidRDefault="00000000">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A9672D" w14:paraId="4CDA9812" w14:textId="77777777">
        <w:tc>
          <w:tcPr>
            <w:tcW w:w="0" w:type="auto"/>
            <w:tcMar>
              <w:top w:w="0" w:type="auto"/>
              <w:bottom w:w="0" w:type="auto"/>
            </w:tcMar>
          </w:tcPr>
          <w:p w14:paraId="6726225A"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3D00BFF8"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60D16ECC"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5D9482EA"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256F400C"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37F8DB8F"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14:paraId="610BD690"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14:paraId="1E333572"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14:paraId="2D9615CE"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71CF4CEF"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38C76981"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55275D4B"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6232E182"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55021B35" w14:textId="77777777" w:rsidR="00A9672D" w:rsidRDefault="00000000">
            <w:pPr>
              <w:numPr>
                <w:ilvl w:val="0"/>
                <w:numId w:val="19"/>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7908BFE1" w14:textId="77777777" w:rsidR="00A9672D" w:rsidRDefault="00000000">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14:paraId="5FB616AB" w14:textId="77777777" w:rsidR="00A9672D"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79088BE" w14:textId="77777777" w:rsidR="00A9672D" w:rsidRDefault="00000000">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A9672D" w14:paraId="1AFA0289" w14:textId="77777777">
        <w:tc>
          <w:tcPr>
            <w:tcW w:w="0" w:type="auto"/>
            <w:shd w:val="clear" w:color="auto" w:fill="000000"/>
            <w:tcMar>
              <w:top w:w="150" w:type="dxa"/>
              <w:bottom w:w="150" w:type="dxa"/>
            </w:tcMar>
            <w:vAlign w:val="center"/>
          </w:tcPr>
          <w:p w14:paraId="2EDACD12" w14:textId="77777777" w:rsidR="00A9672D" w:rsidRDefault="00000000">
            <w:r>
              <w:rPr>
                <w:rFonts w:ascii="Arial" w:hAnsi="Arial" w:cs="Arial"/>
                <w:b/>
                <w:bCs/>
                <w:color w:val="FFFFFF"/>
                <w:position w:val="-2"/>
                <w:sz w:val="18"/>
                <w:szCs w:val="18"/>
                <w:shd w:val="clear" w:color="auto" w:fill="000000"/>
              </w:rPr>
              <w:t>14. Veljavnost ponudbe</w:t>
            </w:r>
          </w:p>
        </w:tc>
      </w:tr>
    </w:tbl>
    <w:p w14:paraId="043FF0D4" w14:textId="77777777" w:rsidR="00A9672D" w:rsidRDefault="00000000">
      <w:pPr>
        <w:spacing w:before="225" w:after="225" w:line="240" w:lineRule="auto"/>
        <w:jc w:val="both"/>
      </w:pPr>
      <w:r>
        <w:rPr>
          <w:rFonts w:ascii="Arial" w:hAnsi="Arial" w:cs="Arial"/>
          <w:color w:val="000000"/>
          <w:sz w:val="18"/>
          <w:szCs w:val="18"/>
        </w:rPr>
        <w:t>Ponudba velja najmanj 120 dni od roka za predložitev ponudb. V primeru krajšega roka veljavnosti ponudbe se ponudba zavrne.</w:t>
      </w:r>
    </w:p>
    <w:p w14:paraId="2406AB31" w14:textId="77777777" w:rsidR="00A9672D" w:rsidRDefault="00000000">
      <w:pPr>
        <w:spacing w:before="225" w:after="225" w:line="240" w:lineRule="auto"/>
        <w:jc w:val="both"/>
      </w:pPr>
      <w:r>
        <w:rPr>
          <w:rFonts w:ascii="Arial" w:hAnsi="Arial" w:cs="Arial"/>
          <w:color w:val="000000"/>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A9672D" w14:paraId="375CC1DE" w14:textId="77777777">
        <w:tc>
          <w:tcPr>
            <w:tcW w:w="0" w:type="auto"/>
            <w:shd w:val="clear" w:color="auto" w:fill="000000"/>
            <w:tcMar>
              <w:top w:w="150" w:type="dxa"/>
              <w:bottom w:w="150" w:type="dxa"/>
            </w:tcMar>
            <w:vAlign w:val="center"/>
          </w:tcPr>
          <w:p w14:paraId="2EE236CA" w14:textId="77777777" w:rsidR="00A9672D" w:rsidRDefault="00000000">
            <w:r>
              <w:rPr>
                <w:rFonts w:ascii="Arial" w:hAnsi="Arial" w:cs="Arial"/>
                <w:b/>
                <w:bCs/>
                <w:color w:val="FFFFFF"/>
                <w:position w:val="-2"/>
                <w:sz w:val="18"/>
                <w:szCs w:val="18"/>
                <w:shd w:val="clear" w:color="auto" w:fill="000000"/>
              </w:rPr>
              <w:t>15. Pravno varstvo</w:t>
            </w:r>
          </w:p>
        </w:tc>
      </w:tr>
    </w:tbl>
    <w:p w14:paraId="7C863D5B" w14:textId="77777777" w:rsidR="00A9672D"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4ECD8D9" w14:textId="77777777" w:rsidR="00A9672D"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47E25C" w14:textId="77777777" w:rsidR="00A9672D"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9C3C1FB" w14:textId="77777777" w:rsidR="00A9672D"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5F59CDD" w14:textId="77777777" w:rsidR="00A9672D"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7A8FAC96" w14:textId="77777777" w:rsidR="00A9672D"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4DD02AE" w14:textId="77777777" w:rsidR="00A9672D" w:rsidRDefault="00000000">
      <w:pPr>
        <w:spacing w:before="225" w:after="225" w:line="240" w:lineRule="auto"/>
        <w:jc w:val="both"/>
      </w:pPr>
      <w:r>
        <w:rPr>
          <w:rFonts w:ascii="Arial" w:hAnsi="Arial" w:cs="Arial"/>
          <w:color w:val="000000"/>
          <w:sz w:val="18"/>
          <w:szCs w:val="18"/>
        </w:rPr>
        <w:t>https://ejn.gov.si/sistem/pravno-varstvo.html</w:t>
      </w:r>
    </w:p>
    <w:p w14:paraId="5DBCC7B8" w14:textId="77777777" w:rsidR="00A9672D"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2E46B716" w14:textId="77777777" w:rsidR="00A9672D"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69EA8747" w14:textId="77777777" w:rsidR="00A9672D"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6554A926" w14:textId="77777777" w:rsidR="00A9672D" w:rsidRDefault="00A9672D">
      <w:pPr>
        <w:sectPr w:rsidR="00A9672D" w:rsidSect="00D931BF">
          <w:pgSz w:w="11906" w:h="16838"/>
          <w:pgMar w:top="1418" w:right="1418" w:bottom="1418" w:left="1418" w:header="567" w:footer="680" w:gutter="0"/>
          <w:cols w:space="708"/>
          <w:docGrid w:linePitch="360"/>
        </w:sectPr>
      </w:pPr>
    </w:p>
    <w:p w14:paraId="7BEA0865" w14:textId="77777777" w:rsidR="00C7145E"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C50F29E" w14:textId="77777777" w:rsidR="00C7145E" w:rsidRDefault="00C7145E" w:rsidP="00C25086">
      <w:pPr>
        <w:rPr>
          <w:rFonts w:ascii="Arial" w:hAnsi="Arial" w:cs="Arial"/>
          <w:sz w:val="18"/>
          <w:szCs w:val="18"/>
        </w:rPr>
      </w:pPr>
    </w:p>
    <w:p w14:paraId="28786ED7" w14:textId="77777777" w:rsidR="00A9672D"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F4106F9" w14:textId="77777777" w:rsidR="00A9672D"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A9672D" w14:paraId="2FB3397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54244" w14:textId="77777777" w:rsidR="00A9672D"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C134F" w14:textId="77777777" w:rsidR="00A9672D"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3D60B1" w14:textId="77777777" w:rsidR="00A9672D" w:rsidRDefault="00000000">
            <w:pPr>
              <w:jc w:val="both"/>
              <w:textAlignment w:val="center"/>
            </w:pPr>
            <w:r>
              <w:rPr>
                <w:rFonts w:ascii="Arial" w:hAnsi="Arial" w:cs="Arial"/>
                <w:color w:val="000000"/>
                <w:position w:val="-2"/>
                <w:sz w:val="18"/>
                <w:szCs w:val="18"/>
              </w:rPr>
              <w:t> </w:t>
            </w:r>
          </w:p>
        </w:tc>
      </w:tr>
    </w:tbl>
    <w:p w14:paraId="09B0ADBA" w14:textId="77777777" w:rsidR="00A9672D"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5A057915" w14:textId="77777777" w:rsidR="00C7145E" w:rsidRPr="00C25086" w:rsidRDefault="00C7145E" w:rsidP="00C25086"/>
    <w:p w14:paraId="1F030388" w14:textId="77777777" w:rsidR="00A9672D" w:rsidRDefault="00A9672D">
      <w:pPr>
        <w:sectPr w:rsidR="00A9672D" w:rsidSect="00D931BF">
          <w:pgSz w:w="11906" w:h="16838"/>
          <w:pgMar w:top="1418" w:right="1418" w:bottom="1418" w:left="1418" w:header="567" w:footer="680" w:gutter="0"/>
          <w:cols w:space="708"/>
          <w:docGrid w:linePitch="360"/>
        </w:sectPr>
      </w:pPr>
    </w:p>
    <w:p w14:paraId="51AB3745"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0743B1E" w14:textId="77777777" w:rsidR="00A9672D"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0CBAB2" w14:textId="77777777" w:rsidR="00A9672D"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A9672D" w14:paraId="387AF04B"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16345D5" w14:textId="77777777" w:rsidR="00A9672D" w:rsidRDefault="00000000">
            <w:r>
              <w:rPr>
                <w:rFonts w:ascii="Arial" w:hAnsi="Arial" w:cs="Arial"/>
                <w:color w:val="FFFFFF"/>
                <w:position w:val="-2"/>
                <w:sz w:val="18"/>
                <w:szCs w:val="18"/>
              </w:rPr>
              <w:t>Razlogi za izključitev</w:t>
            </w:r>
          </w:p>
        </w:tc>
      </w:tr>
    </w:tbl>
    <w:p w14:paraId="5F614702" w14:textId="77777777" w:rsidR="00A9672D" w:rsidRDefault="00A9672D"/>
    <w:tbl>
      <w:tblPr>
        <w:tblStyle w:val="NormalTablePHPDOCX"/>
        <w:tblW w:w="9300" w:type="dxa"/>
        <w:tblInd w:w="108" w:type="dxa"/>
        <w:tblLook w:val="04A0" w:firstRow="1" w:lastRow="0" w:firstColumn="1" w:lastColumn="0" w:noHBand="0" w:noVBand="1"/>
      </w:tblPr>
      <w:tblGrid>
        <w:gridCol w:w="1860"/>
        <w:gridCol w:w="7440"/>
      </w:tblGrid>
      <w:tr w:rsidR="00A9672D" w14:paraId="19785A4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1EE08CB" w14:textId="77777777" w:rsidR="00A9672D"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43142" w14:textId="77777777" w:rsidR="00A9672D"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E727ED4" w14:textId="77777777" w:rsidR="00A9672D"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9672D" w14:paraId="467C23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CA977" w14:textId="77777777" w:rsidR="00A9672D"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E193E" w14:textId="77777777" w:rsidR="00A9672D"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77CB1F49" w14:textId="77777777" w:rsidR="00A9672D" w:rsidRDefault="0000000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A9672D" w14:paraId="13248B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9597C" w14:textId="77777777" w:rsidR="00A9672D"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AA7F1" w14:textId="77777777" w:rsidR="00A9672D"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7297D61" w14:textId="77777777" w:rsidR="00A9672D"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DBBA7E3" w14:textId="77777777" w:rsidR="00A9672D"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9672D" w14:paraId="4EC137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4C362" w14:textId="77777777" w:rsidR="00A9672D"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8860E" w14:textId="77777777" w:rsidR="00A9672D" w:rsidRDefault="00000000">
            <w:pPr>
              <w:spacing w:before="135" w:after="135"/>
              <w:jc w:val="both"/>
              <w:textAlignment w:val="center"/>
            </w:pPr>
            <w:r>
              <w:rPr>
                <w:rFonts w:ascii="Arial" w:hAnsi="Arial" w:cs="Arial"/>
                <w:color w:val="000000"/>
                <w:position w:val="-2"/>
                <w:sz w:val="18"/>
                <w:szCs w:val="18"/>
              </w:rPr>
              <w:t>MORAJO izpolnjevati pogoj</w:t>
            </w:r>
          </w:p>
          <w:p w14:paraId="70CB9FE0" w14:textId="77777777" w:rsidR="00A9672D"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A9672D" w14:paraId="5E74CD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E157C" w14:textId="77777777" w:rsidR="00A9672D"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B2564" w14:textId="77777777" w:rsidR="00A9672D" w:rsidRDefault="00000000">
            <w:pPr>
              <w:spacing w:before="135" w:after="135"/>
              <w:jc w:val="both"/>
              <w:textAlignment w:val="center"/>
            </w:pPr>
            <w:r>
              <w:rPr>
                <w:rFonts w:ascii="Arial" w:hAnsi="Arial" w:cs="Arial"/>
                <w:color w:val="000000"/>
                <w:position w:val="-2"/>
                <w:sz w:val="18"/>
                <w:szCs w:val="18"/>
              </w:rPr>
              <w:t>MORAJO izpolnjevati pogoj</w:t>
            </w:r>
          </w:p>
          <w:p w14:paraId="13A64406" w14:textId="77777777" w:rsidR="00A9672D" w:rsidRDefault="00000000">
            <w:pPr>
              <w:spacing w:before="135" w:after="135"/>
              <w:jc w:val="both"/>
              <w:textAlignment w:val="center"/>
            </w:pPr>
            <w:r>
              <w:rPr>
                <w:rFonts w:ascii="Arial" w:hAnsi="Arial" w:cs="Arial"/>
                <w:color w:val="000000"/>
                <w:position w:val="-2"/>
                <w:sz w:val="18"/>
                <w:szCs w:val="18"/>
              </w:rPr>
              <w:t>Velja enako kot za ponudnika.</w:t>
            </w:r>
          </w:p>
          <w:p w14:paraId="6C8C53B9" w14:textId="77777777" w:rsidR="00A9672D"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1F20F00" w14:textId="77777777" w:rsidR="00A9672D" w:rsidRDefault="00A9672D"/>
    <w:tbl>
      <w:tblPr>
        <w:tblStyle w:val="NormalTablePHPDOCX"/>
        <w:tblW w:w="9300" w:type="dxa"/>
        <w:tblInd w:w="108" w:type="dxa"/>
        <w:tblLook w:val="04A0" w:firstRow="1" w:lastRow="0" w:firstColumn="1" w:lastColumn="0" w:noHBand="0" w:noVBand="1"/>
      </w:tblPr>
      <w:tblGrid>
        <w:gridCol w:w="1860"/>
        <w:gridCol w:w="7440"/>
      </w:tblGrid>
      <w:tr w:rsidR="00A9672D" w14:paraId="751BA16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E36402C" w14:textId="77777777" w:rsidR="00A9672D"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8DBA3" w14:textId="77777777" w:rsidR="00A9672D"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01EB53C" w14:textId="77777777" w:rsidR="00A9672D"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9672D" w14:paraId="3E0172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BDEC2" w14:textId="77777777" w:rsidR="00A9672D"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D9983" w14:textId="77777777" w:rsidR="00A9672D"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61A6F2AE" w14:textId="77777777" w:rsidR="00A9672D"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CB8F0F9" w14:textId="77777777" w:rsidR="00A9672D"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A9672D" w14:paraId="447505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81D40" w14:textId="77777777" w:rsidR="00A9672D"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6FD02" w14:textId="77777777" w:rsidR="00A9672D"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4530FC" w14:textId="77777777" w:rsidR="00A9672D"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9672D" w14:paraId="564A61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74DF5" w14:textId="77777777" w:rsidR="00A9672D"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68BDF" w14:textId="77777777" w:rsidR="00A9672D" w:rsidRDefault="00000000">
            <w:pPr>
              <w:spacing w:before="135" w:after="135"/>
              <w:jc w:val="both"/>
              <w:textAlignment w:val="center"/>
            </w:pPr>
            <w:r>
              <w:rPr>
                <w:rFonts w:ascii="Arial" w:hAnsi="Arial" w:cs="Arial"/>
                <w:color w:val="000000"/>
                <w:position w:val="-2"/>
                <w:sz w:val="18"/>
                <w:szCs w:val="18"/>
              </w:rPr>
              <w:t>MORAJO izpolnjevati pogoj</w:t>
            </w:r>
          </w:p>
          <w:p w14:paraId="77D091A5" w14:textId="77777777" w:rsidR="00A9672D" w:rsidRDefault="00000000">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A9672D" w14:paraId="6FDD407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A9672D" w14:paraId="4EB3224B" w14:textId="77777777">
                    <w:tc>
                      <w:tcPr>
                        <w:tcW w:w="0" w:type="auto"/>
                        <w:tcMar>
                          <w:top w:w="0" w:type="auto"/>
                          <w:bottom w:w="0" w:type="auto"/>
                        </w:tcMar>
                      </w:tcPr>
                      <w:p w14:paraId="17706A85" w14:textId="77777777" w:rsidR="00A9672D" w:rsidRDefault="00A9672D"/>
                    </w:tc>
                  </w:tr>
                </w:tbl>
                <w:p w14:paraId="49377701" w14:textId="77777777" w:rsidR="00A9672D" w:rsidRDefault="00A9672D"/>
              </w:tc>
            </w:tr>
          </w:tbl>
          <w:p w14:paraId="15FE4283" w14:textId="77777777" w:rsidR="00A9672D" w:rsidRDefault="00A9672D"/>
        </w:tc>
      </w:tr>
      <w:tr w:rsidR="00A9672D" w14:paraId="2EEAC7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9F1CE" w14:textId="77777777" w:rsidR="00A9672D"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E73FC" w14:textId="77777777" w:rsidR="00A9672D" w:rsidRDefault="00000000">
            <w:pPr>
              <w:spacing w:before="135" w:after="135"/>
              <w:jc w:val="both"/>
              <w:textAlignment w:val="center"/>
            </w:pPr>
            <w:r>
              <w:rPr>
                <w:rFonts w:ascii="Arial" w:hAnsi="Arial" w:cs="Arial"/>
                <w:color w:val="000000"/>
                <w:position w:val="-2"/>
                <w:sz w:val="18"/>
                <w:szCs w:val="18"/>
              </w:rPr>
              <w:t>MORAJO izpolnjevati pogoj</w:t>
            </w:r>
          </w:p>
          <w:p w14:paraId="21F43FAC" w14:textId="77777777" w:rsidR="00A9672D"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323B7B02" w14:textId="77777777" w:rsidR="00A9672D"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7FE8062D" w14:textId="77777777" w:rsidR="00A9672D" w:rsidRDefault="00A9672D"/>
    <w:tbl>
      <w:tblPr>
        <w:tblStyle w:val="NormalTablePHPDOCX"/>
        <w:tblW w:w="9300" w:type="dxa"/>
        <w:tblInd w:w="108" w:type="dxa"/>
        <w:tblLook w:val="04A0" w:firstRow="1" w:lastRow="0" w:firstColumn="1" w:lastColumn="0" w:noHBand="0" w:noVBand="1"/>
      </w:tblPr>
      <w:tblGrid>
        <w:gridCol w:w="1860"/>
        <w:gridCol w:w="7440"/>
      </w:tblGrid>
      <w:tr w:rsidR="00A9672D" w14:paraId="5CBC7B1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341DDB8" w14:textId="77777777" w:rsidR="00A9672D" w:rsidRDefault="0000000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38894" w14:textId="77777777" w:rsidR="00A9672D"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03FB5A1B" w14:textId="77777777" w:rsidR="00A9672D"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9672D" w14:paraId="31AF5F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B5E40" w14:textId="77777777" w:rsidR="00A9672D"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EB93DE" w14:textId="77777777" w:rsidR="00A9672D"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59948496" w14:textId="77777777" w:rsidR="00A9672D"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A9672D" w14:paraId="710E3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F4AE55" w14:textId="77777777" w:rsidR="00A9672D"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0BC9B" w14:textId="77777777" w:rsidR="00A9672D" w:rsidRDefault="00000000">
            <w:pPr>
              <w:jc w:val="both"/>
              <w:textAlignment w:val="center"/>
            </w:pPr>
            <w:r>
              <w:rPr>
                <w:rFonts w:ascii="Arial" w:hAnsi="Arial" w:cs="Arial"/>
                <w:color w:val="000000"/>
                <w:position w:val="-2"/>
                <w:sz w:val="18"/>
                <w:szCs w:val="18"/>
              </w:rPr>
              <w:t> </w:t>
            </w:r>
          </w:p>
          <w:p w14:paraId="5AE07C52" w14:textId="77777777" w:rsidR="00A9672D" w:rsidRDefault="00000000">
            <w:r>
              <w:rPr>
                <w:rFonts w:ascii="Arial" w:hAnsi="Arial" w:cs="Arial"/>
                <w:color w:val="000000"/>
                <w:position w:val="-2"/>
                <w:sz w:val="18"/>
                <w:szCs w:val="18"/>
              </w:rPr>
              <w:t xml:space="preserve"> /</w:t>
            </w:r>
          </w:p>
        </w:tc>
      </w:tr>
      <w:tr w:rsidR="00A9672D" w14:paraId="439CEA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19F99" w14:textId="77777777" w:rsidR="00A9672D"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498A8" w14:textId="77777777" w:rsidR="00A9672D" w:rsidRDefault="00000000">
            <w:pPr>
              <w:spacing w:before="135" w:after="135"/>
              <w:jc w:val="both"/>
              <w:textAlignment w:val="center"/>
            </w:pPr>
            <w:r>
              <w:rPr>
                <w:rFonts w:ascii="Arial" w:hAnsi="Arial" w:cs="Arial"/>
                <w:color w:val="000000"/>
                <w:position w:val="-2"/>
                <w:sz w:val="18"/>
                <w:szCs w:val="18"/>
              </w:rPr>
              <w:t>MORAJO izpolnjevati pogoj</w:t>
            </w:r>
          </w:p>
          <w:p w14:paraId="7C314A55" w14:textId="77777777" w:rsidR="00A9672D" w:rsidRDefault="00000000">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A9672D" w14:paraId="6C9B7D1A"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A9672D" w14:paraId="5F5FD64F" w14:textId="77777777">
                    <w:tc>
                      <w:tcPr>
                        <w:tcW w:w="0" w:type="auto"/>
                        <w:tcMar>
                          <w:top w:w="0" w:type="auto"/>
                          <w:bottom w:w="0" w:type="auto"/>
                        </w:tcMar>
                      </w:tcPr>
                      <w:p w14:paraId="09FD8EE6" w14:textId="77777777" w:rsidR="00A9672D" w:rsidRDefault="00A9672D"/>
                    </w:tc>
                  </w:tr>
                </w:tbl>
                <w:p w14:paraId="7AAD7CD9" w14:textId="77777777" w:rsidR="00A9672D" w:rsidRDefault="00A9672D"/>
              </w:tc>
            </w:tr>
          </w:tbl>
          <w:p w14:paraId="241B3A6B" w14:textId="77777777" w:rsidR="00A9672D" w:rsidRDefault="00A9672D"/>
        </w:tc>
      </w:tr>
      <w:tr w:rsidR="00A9672D" w14:paraId="6D6F79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F0C99" w14:textId="77777777" w:rsidR="00A9672D"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347FC" w14:textId="77777777" w:rsidR="00A9672D" w:rsidRDefault="00000000">
            <w:pPr>
              <w:spacing w:before="135" w:after="135"/>
              <w:jc w:val="both"/>
              <w:textAlignment w:val="center"/>
            </w:pPr>
            <w:r>
              <w:rPr>
                <w:rFonts w:ascii="Arial" w:hAnsi="Arial" w:cs="Arial"/>
                <w:color w:val="000000"/>
                <w:position w:val="-2"/>
                <w:sz w:val="18"/>
                <w:szCs w:val="18"/>
              </w:rPr>
              <w:t>MORAJO izpolnjevati pogoj</w:t>
            </w:r>
          </w:p>
          <w:p w14:paraId="54AD78DF" w14:textId="77777777" w:rsidR="00A9672D"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1E02D343" w14:textId="77777777" w:rsidR="00A9672D"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6891F408" w14:textId="77777777" w:rsidR="00A9672D" w:rsidRDefault="00A9672D"/>
    <w:tbl>
      <w:tblPr>
        <w:tblStyle w:val="NormalTablePHPDOCX"/>
        <w:tblW w:w="9300" w:type="dxa"/>
        <w:tblInd w:w="108" w:type="dxa"/>
        <w:tblLook w:val="04A0" w:firstRow="1" w:lastRow="0" w:firstColumn="1" w:lastColumn="0" w:noHBand="0" w:noVBand="1"/>
      </w:tblPr>
      <w:tblGrid>
        <w:gridCol w:w="1860"/>
        <w:gridCol w:w="7440"/>
      </w:tblGrid>
      <w:tr w:rsidR="00A9672D" w14:paraId="5BB9F60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24BC1FB" w14:textId="77777777" w:rsidR="00A9672D"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D8350" w14:textId="77777777" w:rsidR="00A9672D"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8378B0" w14:textId="77777777" w:rsidR="00A9672D"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9672D" w14:paraId="42AD84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0D273" w14:textId="77777777" w:rsidR="00A9672D"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64012" w14:textId="77777777" w:rsidR="00A9672D"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3244D885" w14:textId="77777777" w:rsidR="00A9672D"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633220A" w14:textId="77777777" w:rsidR="00A9672D"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A9672D" w14:paraId="4F6995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52C3D" w14:textId="77777777" w:rsidR="00A9672D"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ECADE" w14:textId="77777777" w:rsidR="00A9672D"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9672D" w14:paraId="066F02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6A9A6" w14:textId="77777777" w:rsidR="00A9672D"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70E0F" w14:textId="77777777" w:rsidR="00A9672D" w:rsidRDefault="00000000">
            <w:pPr>
              <w:spacing w:before="135" w:after="135"/>
              <w:jc w:val="both"/>
              <w:textAlignment w:val="center"/>
            </w:pPr>
            <w:r>
              <w:rPr>
                <w:rFonts w:ascii="Arial" w:hAnsi="Arial" w:cs="Arial"/>
                <w:color w:val="000000"/>
                <w:position w:val="-2"/>
                <w:sz w:val="18"/>
                <w:szCs w:val="18"/>
              </w:rPr>
              <w:t>MORAJO izpolnjevati pogoj</w:t>
            </w:r>
          </w:p>
          <w:p w14:paraId="1A533D9A" w14:textId="77777777" w:rsidR="00A9672D" w:rsidRDefault="00000000">
            <w:pPr>
              <w:spacing w:before="135" w:after="135"/>
              <w:jc w:val="both"/>
              <w:textAlignment w:val="center"/>
            </w:pPr>
            <w:r>
              <w:rPr>
                <w:rFonts w:ascii="Arial" w:hAnsi="Arial" w:cs="Arial"/>
                <w:color w:val="000000"/>
                <w:position w:val="-2"/>
                <w:sz w:val="18"/>
                <w:szCs w:val="18"/>
              </w:rPr>
              <w:t>Veljajo enake zahteve kot za vodilnega partnerja.</w:t>
            </w:r>
          </w:p>
        </w:tc>
      </w:tr>
      <w:tr w:rsidR="00A9672D" w14:paraId="20928D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D5117" w14:textId="77777777" w:rsidR="00A9672D"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CCEC6" w14:textId="77777777" w:rsidR="00A9672D" w:rsidRDefault="00000000">
            <w:pPr>
              <w:spacing w:before="135" w:after="135"/>
              <w:jc w:val="both"/>
              <w:textAlignment w:val="center"/>
            </w:pPr>
            <w:r>
              <w:rPr>
                <w:rFonts w:ascii="Arial" w:hAnsi="Arial" w:cs="Arial"/>
                <w:color w:val="000000"/>
                <w:position w:val="-2"/>
                <w:sz w:val="18"/>
                <w:szCs w:val="18"/>
              </w:rPr>
              <w:t>MORAJO izpolnjevati pogoj</w:t>
            </w:r>
          </w:p>
          <w:p w14:paraId="06855FAB" w14:textId="77777777" w:rsidR="00A9672D"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5B3DF83" w14:textId="77777777" w:rsidR="00A9672D"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315938FE" w14:textId="77777777" w:rsidR="00A9672D" w:rsidRDefault="00A9672D"/>
    <w:tbl>
      <w:tblPr>
        <w:tblStyle w:val="NormalTablePHPDOCX"/>
        <w:tblW w:w="2500" w:type="pct"/>
        <w:tblInd w:w="108" w:type="dxa"/>
        <w:tblLook w:val="04A0" w:firstRow="1" w:lastRow="0" w:firstColumn="1" w:lastColumn="0" w:noHBand="0" w:noVBand="1"/>
      </w:tblPr>
      <w:tblGrid>
        <w:gridCol w:w="4504"/>
      </w:tblGrid>
      <w:tr w:rsidR="00A9672D" w14:paraId="6FE22D8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6EC3CB8" w14:textId="77777777" w:rsidR="00A9672D" w:rsidRDefault="00000000">
            <w:r>
              <w:rPr>
                <w:rFonts w:ascii="Arial" w:hAnsi="Arial" w:cs="Arial"/>
                <w:color w:val="FFFFFF"/>
                <w:position w:val="-2"/>
                <w:sz w:val="18"/>
                <w:szCs w:val="18"/>
              </w:rPr>
              <w:t>Poslovna in finančna sposobnost</w:t>
            </w:r>
          </w:p>
        </w:tc>
      </w:tr>
    </w:tbl>
    <w:p w14:paraId="52F91684" w14:textId="77777777" w:rsidR="00A9672D" w:rsidRDefault="00A9672D"/>
    <w:tbl>
      <w:tblPr>
        <w:tblStyle w:val="NormalTablePHPDOCX"/>
        <w:tblW w:w="9300" w:type="dxa"/>
        <w:tblInd w:w="108" w:type="dxa"/>
        <w:tblLook w:val="04A0" w:firstRow="1" w:lastRow="0" w:firstColumn="1" w:lastColumn="0" w:noHBand="0" w:noVBand="1"/>
      </w:tblPr>
      <w:tblGrid>
        <w:gridCol w:w="1860"/>
        <w:gridCol w:w="7440"/>
      </w:tblGrid>
      <w:tr w:rsidR="00A9672D" w14:paraId="6924522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8E19FA5" w14:textId="77777777" w:rsidR="00A9672D"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640AD" w14:textId="77777777" w:rsidR="00A9672D"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4DC0E7A" w14:textId="77777777" w:rsidR="00A9672D"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A9672D" w14:paraId="772294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0C1B1" w14:textId="77777777" w:rsidR="00A9672D"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37220" w14:textId="77777777" w:rsidR="00A9672D" w:rsidRDefault="00000000">
            <w:pPr>
              <w:spacing w:before="135" w:after="135"/>
              <w:jc w:val="both"/>
              <w:textAlignment w:val="center"/>
            </w:pPr>
            <w:r>
              <w:rPr>
                <w:rFonts w:ascii="Arial" w:hAnsi="Arial" w:cs="Arial"/>
                <w:color w:val="000000"/>
                <w:position w:val="-2"/>
                <w:sz w:val="18"/>
                <w:szCs w:val="18"/>
              </w:rPr>
              <w:t>Izpolnjen ter podpisan Obrazec  KROVNA IZJAVA.</w:t>
            </w:r>
          </w:p>
          <w:p w14:paraId="5DFE12C2" w14:textId="77777777" w:rsidR="00A9672D"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9672D" w14:paraId="0EA793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CBF80" w14:textId="77777777" w:rsidR="00A9672D"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B49ED" w14:textId="77777777" w:rsidR="00A9672D"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AFFB3F6" w14:textId="77777777" w:rsidR="00A9672D"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9672D" w14:paraId="53936E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391DD" w14:textId="77777777" w:rsidR="00A9672D"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FBB28" w14:textId="77777777" w:rsidR="00A9672D" w:rsidRDefault="00000000">
            <w:pPr>
              <w:spacing w:before="135" w:after="135"/>
              <w:jc w:val="both"/>
              <w:textAlignment w:val="center"/>
            </w:pPr>
            <w:r>
              <w:rPr>
                <w:rFonts w:ascii="Arial" w:hAnsi="Arial" w:cs="Arial"/>
                <w:color w:val="000000"/>
                <w:position w:val="-2"/>
                <w:sz w:val="18"/>
                <w:szCs w:val="18"/>
              </w:rPr>
              <w:t>MORAJO izpolnjevati pogoj</w:t>
            </w:r>
          </w:p>
          <w:p w14:paraId="299BA847" w14:textId="77777777" w:rsidR="00A9672D"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9672D" w14:paraId="0CC8D5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090D6" w14:textId="77777777" w:rsidR="00A9672D"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1544F" w14:textId="77777777" w:rsidR="00A9672D" w:rsidRDefault="00000000">
            <w:pPr>
              <w:spacing w:before="135" w:after="135"/>
              <w:jc w:val="both"/>
              <w:textAlignment w:val="center"/>
            </w:pPr>
            <w:r>
              <w:rPr>
                <w:rFonts w:ascii="Arial" w:hAnsi="Arial" w:cs="Arial"/>
                <w:color w:val="000000"/>
                <w:position w:val="-2"/>
                <w:sz w:val="18"/>
                <w:szCs w:val="18"/>
              </w:rPr>
              <w:t>MORAJO izpolnjevati pogoj</w:t>
            </w:r>
          </w:p>
          <w:p w14:paraId="0A5C2A20" w14:textId="77777777" w:rsidR="00A9672D"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FBE306D" w14:textId="77777777" w:rsidR="00A9672D" w:rsidRDefault="00A9672D"/>
    <w:tbl>
      <w:tblPr>
        <w:tblStyle w:val="NormalTablePHPDOCX"/>
        <w:tblW w:w="2500" w:type="pct"/>
        <w:tblInd w:w="108" w:type="dxa"/>
        <w:tblLook w:val="04A0" w:firstRow="1" w:lastRow="0" w:firstColumn="1" w:lastColumn="0" w:noHBand="0" w:noVBand="1"/>
      </w:tblPr>
      <w:tblGrid>
        <w:gridCol w:w="4504"/>
      </w:tblGrid>
      <w:tr w:rsidR="00A9672D" w14:paraId="5BA9C91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E54861D" w14:textId="77777777" w:rsidR="00A9672D" w:rsidRDefault="00000000">
            <w:r>
              <w:rPr>
                <w:rFonts w:ascii="Arial" w:hAnsi="Arial" w:cs="Arial"/>
                <w:color w:val="FFFFFF"/>
                <w:position w:val="-2"/>
                <w:sz w:val="18"/>
                <w:szCs w:val="18"/>
              </w:rPr>
              <w:t>Tehnična sposobnost</w:t>
            </w:r>
          </w:p>
        </w:tc>
      </w:tr>
    </w:tbl>
    <w:p w14:paraId="1B939CC5" w14:textId="77777777" w:rsidR="00A9672D" w:rsidRDefault="00A9672D"/>
    <w:tbl>
      <w:tblPr>
        <w:tblStyle w:val="NormalTablePHPDOCX"/>
        <w:tblW w:w="9300" w:type="dxa"/>
        <w:tblInd w:w="108" w:type="dxa"/>
        <w:tblLook w:val="04A0" w:firstRow="1" w:lastRow="0" w:firstColumn="1" w:lastColumn="0" w:noHBand="0" w:noVBand="1"/>
      </w:tblPr>
      <w:tblGrid>
        <w:gridCol w:w="1860"/>
        <w:gridCol w:w="7440"/>
      </w:tblGrid>
      <w:tr w:rsidR="00A9672D" w14:paraId="758B28A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8F1F442" w14:textId="77777777" w:rsidR="00A9672D"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42E6A" w14:textId="5A7E2806" w:rsidR="00A9672D" w:rsidRDefault="00000000">
            <w:pPr>
              <w:spacing w:before="135" w:after="135"/>
              <w:jc w:val="both"/>
              <w:textAlignment w:val="center"/>
            </w:pPr>
            <w:r>
              <w:rPr>
                <w:rFonts w:ascii="Arial" w:hAnsi="Arial" w:cs="Arial"/>
                <w:color w:val="000000"/>
                <w:position w:val="-2"/>
                <w:sz w:val="18"/>
                <w:szCs w:val="18"/>
              </w:rPr>
              <w:t>Ponudnik mora izkazati, da je v obdobju zadnjih petih (5) let pred rokom za oddajo ponudb uspešno izvedel </w:t>
            </w:r>
            <w:r w:rsidR="006F6DF8">
              <w:rPr>
                <w:rFonts w:ascii="Arial" w:hAnsi="Arial" w:cs="Arial"/>
                <w:color w:val="000000"/>
                <w:position w:val="-2"/>
                <w:sz w:val="18"/>
                <w:szCs w:val="18"/>
              </w:rPr>
              <w:t xml:space="preserve">en </w:t>
            </w:r>
            <w:r>
              <w:rPr>
                <w:rFonts w:ascii="Arial" w:hAnsi="Arial" w:cs="Arial"/>
                <w:color w:val="000000"/>
                <w:position w:val="-2"/>
                <w:sz w:val="18"/>
                <w:szCs w:val="18"/>
              </w:rPr>
              <w:t>istovrstni posel. Naročnik bo kot istovrstni posel priznal vsak posel, ki je obsegal:</w:t>
            </w:r>
          </w:p>
          <w:p w14:paraId="7DE57950" w14:textId="1906D1AC" w:rsidR="00A9672D" w:rsidRDefault="00000000">
            <w:pPr>
              <w:spacing w:before="135" w:after="135"/>
              <w:jc w:val="both"/>
              <w:textAlignment w:val="center"/>
            </w:pPr>
            <w:r>
              <w:rPr>
                <w:rFonts w:ascii="Arial" w:hAnsi="Arial" w:cs="Arial"/>
                <w:color w:val="000000"/>
                <w:position w:val="-2"/>
                <w:sz w:val="18"/>
                <w:szCs w:val="18"/>
              </w:rPr>
              <w:t xml:space="preserve">a) </w:t>
            </w:r>
            <w:r w:rsidR="00210D3E">
              <w:rPr>
                <w:rFonts w:ascii="Arial" w:hAnsi="Arial" w:cs="Arial"/>
                <w:color w:val="000000"/>
                <w:position w:val="-2"/>
                <w:sz w:val="18"/>
                <w:szCs w:val="18"/>
              </w:rPr>
              <w:t xml:space="preserve">izvedbo </w:t>
            </w:r>
            <w:r w:rsidR="006F6DF8">
              <w:rPr>
                <w:rFonts w:ascii="Arial" w:hAnsi="Arial" w:cs="Arial"/>
                <w:color w:val="000000"/>
                <w:position w:val="-2"/>
                <w:sz w:val="18"/>
                <w:szCs w:val="18"/>
              </w:rPr>
              <w:t>trajn</w:t>
            </w:r>
            <w:r w:rsidR="00210D3E">
              <w:rPr>
                <w:rFonts w:ascii="Arial" w:hAnsi="Arial" w:cs="Arial"/>
                <w:color w:val="000000"/>
                <w:position w:val="-2"/>
                <w:sz w:val="18"/>
                <w:szCs w:val="18"/>
              </w:rPr>
              <w:t>ih</w:t>
            </w:r>
            <w:r w:rsidR="006F6DF8">
              <w:rPr>
                <w:rFonts w:ascii="Arial" w:hAnsi="Arial" w:cs="Arial"/>
                <w:color w:val="000000"/>
                <w:position w:val="-2"/>
                <w:sz w:val="18"/>
                <w:szCs w:val="18"/>
              </w:rPr>
              <w:t xml:space="preserve"> pasivn</w:t>
            </w:r>
            <w:r w:rsidR="00210D3E">
              <w:rPr>
                <w:rFonts w:ascii="Arial" w:hAnsi="Arial" w:cs="Arial"/>
                <w:color w:val="000000"/>
                <w:position w:val="-2"/>
                <w:sz w:val="18"/>
                <w:szCs w:val="18"/>
              </w:rPr>
              <w:t>ih</w:t>
            </w:r>
            <w:r w:rsidR="006F6DF8">
              <w:rPr>
                <w:rFonts w:ascii="Arial" w:hAnsi="Arial" w:cs="Arial"/>
                <w:color w:val="000000"/>
                <w:position w:val="-2"/>
                <w:sz w:val="18"/>
                <w:szCs w:val="18"/>
              </w:rPr>
              <w:t xml:space="preserve"> sid</w:t>
            </w:r>
            <w:r w:rsidR="00210D3E">
              <w:rPr>
                <w:rFonts w:ascii="Arial" w:hAnsi="Arial" w:cs="Arial"/>
                <w:color w:val="000000"/>
                <w:position w:val="-2"/>
                <w:sz w:val="18"/>
                <w:szCs w:val="18"/>
              </w:rPr>
              <w:t>er</w:t>
            </w:r>
            <w:r w:rsidR="006F6DF8">
              <w:rPr>
                <w:rFonts w:ascii="Arial" w:hAnsi="Arial" w:cs="Arial"/>
                <w:color w:val="000000"/>
                <w:position w:val="-2"/>
                <w:sz w:val="18"/>
                <w:szCs w:val="18"/>
              </w:rPr>
              <w:t xml:space="preserve"> v skupni dolžini najmanj 300 metrov</w:t>
            </w:r>
            <w:r w:rsidR="00210D3E">
              <w:rPr>
                <w:rFonts w:ascii="Arial" w:hAnsi="Arial" w:cs="Arial"/>
                <w:color w:val="000000"/>
                <w:position w:val="-2"/>
                <w:sz w:val="18"/>
                <w:szCs w:val="18"/>
              </w:rPr>
              <w:t xml:space="preserve">, pri čemer je bila </w:t>
            </w:r>
            <w:r w:rsidR="006F6DF8">
              <w:rPr>
                <w:rFonts w:ascii="Arial" w:hAnsi="Arial" w:cs="Arial"/>
                <w:color w:val="000000"/>
                <w:position w:val="-2"/>
                <w:sz w:val="18"/>
                <w:szCs w:val="18"/>
              </w:rPr>
              <w:t>dolžin</w:t>
            </w:r>
            <w:r w:rsidR="00210D3E">
              <w:rPr>
                <w:rFonts w:ascii="Arial" w:hAnsi="Arial" w:cs="Arial"/>
                <w:color w:val="000000"/>
                <w:position w:val="-2"/>
                <w:sz w:val="18"/>
                <w:szCs w:val="18"/>
              </w:rPr>
              <w:t>a posameznega</w:t>
            </w:r>
            <w:r w:rsidR="006F6DF8">
              <w:rPr>
                <w:rFonts w:ascii="Arial" w:hAnsi="Arial" w:cs="Arial"/>
                <w:color w:val="000000"/>
                <w:position w:val="-2"/>
                <w:sz w:val="18"/>
                <w:szCs w:val="18"/>
              </w:rPr>
              <w:t xml:space="preserve"> sidra najmanj </w:t>
            </w:r>
            <w:r w:rsidR="00210D3E">
              <w:rPr>
                <w:rFonts w:ascii="Arial" w:hAnsi="Arial" w:cs="Arial"/>
                <w:color w:val="000000"/>
                <w:position w:val="-2"/>
                <w:sz w:val="18"/>
                <w:szCs w:val="18"/>
              </w:rPr>
              <w:t>6</w:t>
            </w:r>
            <w:r w:rsidR="006F6DF8">
              <w:rPr>
                <w:rFonts w:ascii="Arial" w:hAnsi="Arial" w:cs="Arial"/>
                <w:color w:val="000000"/>
                <w:position w:val="-2"/>
                <w:sz w:val="18"/>
                <w:szCs w:val="18"/>
              </w:rPr>
              <w:t xml:space="preserve"> metrov</w:t>
            </w:r>
            <w:r w:rsidR="00210D3E">
              <w:rPr>
                <w:rFonts w:ascii="Arial" w:hAnsi="Arial" w:cs="Arial"/>
                <w:color w:val="000000"/>
                <w:position w:val="-2"/>
                <w:sz w:val="18"/>
                <w:szCs w:val="18"/>
              </w:rPr>
              <w:t>;</w:t>
            </w:r>
          </w:p>
          <w:p w14:paraId="676BE5F9" w14:textId="405AD94C" w:rsidR="00A9672D" w:rsidRDefault="00000000">
            <w:pPr>
              <w:spacing w:before="135" w:after="135"/>
              <w:jc w:val="both"/>
              <w:textAlignment w:val="center"/>
            </w:pPr>
            <w:r>
              <w:rPr>
                <w:rFonts w:ascii="Arial" w:hAnsi="Arial" w:cs="Arial"/>
                <w:color w:val="000000"/>
                <w:position w:val="-2"/>
                <w:sz w:val="18"/>
                <w:szCs w:val="18"/>
              </w:rPr>
              <w:t>b)</w:t>
            </w:r>
            <w:r w:rsidR="00210D3E">
              <w:rPr>
                <w:rFonts w:ascii="Arial" w:hAnsi="Arial" w:cs="Arial"/>
                <w:color w:val="000000"/>
                <w:position w:val="-2"/>
                <w:sz w:val="18"/>
                <w:szCs w:val="18"/>
              </w:rPr>
              <w:t xml:space="preserve"> izvedbo </w:t>
            </w:r>
            <w:r>
              <w:rPr>
                <w:rFonts w:ascii="Arial" w:hAnsi="Arial" w:cs="Arial"/>
                <w:color w:val="000000"/>
                <w:position w:val="-2"/>
                <w:sz w:val="18"/>
                <w:szCs w:val="18"/>
              </w:rPr>
              <w:t>pilotn</w:t>
            </w:r>
            <w:r w:rsidR="00210D3E">
              <w:rPr>
                <w:rFonts w:ascii="Arial" w:hAnsi="Arial" w:cs="Arial"/>
                <w:color w:val="000000"/>
                <w:position w:val="-2"/>
                <w:sz w:val="18"/>
                <w:szCs w:val="18"/>
              </w:rPr>
              <w:t>e</w:t>
            </w:r>
            <w:r>
              <w:rPr>
                <w:rFonts w:ascii="Arial" w:hAnsi="Arial" w:cs="Arial"/>
                <w:color w:val="000000"/>
                <w:position w:val="-2"/>
                <w:sz w:val="18"/>
                <w:szCs w:val="18"/>
              </w:rPr>
              <w:t xml:space="preserve"> sten</w:t>
            </w:r>
            <w:r w:rsidR="00210D3E">
              <w:rPr>
                <w:rFonts w:ascii="Arial" w:hAnsi="Arial" w:cs="Arial"/>
                <w:color w:val="000000"/>
                <w:position w:val="-2"/>
                <w:sz w:val="18"/>
                <w:szCs w:val="18"/>
              </w:rPr>
              <w:t>e</w:t>
            </w:r>
            <w:r>
              <w:rPr>
                <w:rFonts w:ascii="Arial" w:hAnsi="Arial" w:cs="Arial"/>
                <w:color w:val="000000"/>
                <w:position w:val="-2"/>
                <w:sz w:val="18"/>
                <w:szCs w:val="18"/>
              </w:rPr>
              <w:t xml:space="preserve">, kjer so se izvedli piloti premera najmanj 50 cm v skupni dolžini vrtanja </w:t>
            </w:r>
            <w:r w:rsidR="00067253">
              <w:rPr>
                <w:rFonts w:ascii="Arial" w:hAnsi="Arial" w:cs="Arial"/>
                <w:color w:val="000000"/>
                <w:position w:val="-2"/>
                <w:sz w:val="18"/>
                <w:szCs w:val="18"/>
              </w:rPr>
              <w:t xml:space="preserve">najmanj </w:t>
            </w:r>
            <w:r w:rsidR="006F6DF8">
              <w:rPr>
                <w:rFonts w:ascii="Arial" w:hAnsi="Arial" w:cs="Arial"/>
                <w:color w:val="000000"/>
                <w:position w:val="-2"/>
                <w:sz w:val="18"/>
                <w:szCs w:val="18"/>
              </w:rPr>
              <w:t>4</w:t>
            </w:r>
            <w:r>
              <w:rPr>
                <w:rFonts w:ascii="Arial" w:hAnsi="Arial" w:cs="Arial"/>
                <w:color w:val="000000"/>
                <w:position w:val="-2"/>
                <w:sz w:val="18"/>
                <w:szCs w:val="18"/>
              </w:rPr>
              <w:t>00 metrov;</w:t>
            </w:r>
          </w:p>
          <w:p w14:paraId="316281A9" w14:textId="699A3569" w:rsidR="00A9672D" w:rsidRDefault="00000000">
            <w:pPr>
              <w:spacing w:before="135" w:after="135"/>
              <w:jc w:val="both"/>
              <w:textAlignment w:val="center"/>
            </w:pPr>
            <w:r>
              <w:rPr>
                <w:rFonts w:ascii="Arial" w:hAnsi="Arial" w:cs="Arial"/>
                <w:color w:val="000000"/>
                <w:position w:val="-2"/>
                <w:sz w:val="18"/>
                <w:szCs w:val="18"/>
              </w:rPr>
              <w:t xml:space="preserve">c) gradnjo, sanacijo ali rekonstrukcijo asfaltne ceste v dolžini </w:t>
            </w:r>
            <w:r w:rsidR="00067253">
              <w:rPr>
                <w:rFonts w:ascii="Arial" w:hAnsi="Arial" w:cs="Arial"/>
                <w:color w:val="000000"/>
                <w:position w:val="-2"/>
                <w:sz w:val="18"/>
                <w:szCs w:val="18"/>
              </w:rPr>
              <w:t>najmanj</w:t>
            </w:r>
            <w:r>
              <w:rPr>
                <w:rFonts w:ascii="Arial" w:hAnsi="Arial" w:cs="Arial"/>
                <w:color w:val="000000"/>
                <w:position w:val="-2"/>
                <w:sz w:val="18"/>
                <w:szCs w:val="18"/>
              </w:rPr>
              <w:t xml:space="preserve"> </w:t>
            </w:r>
            <w:r w:rsidR="0031521A">
              <w:rPr>
                <w:rFonts w:ascii="Arial" w:hAnsi="Arial" w:cs="Arial"/>
                <w:color w:val="000000"/>
                <w:position w:val="-2"/>
                <w:sz w:val="18"/>
                <w:szCs w:val="18"/>
              </w:rPr>
              <w:t>15</w:t>
            </w:r>
            <w:r>
              <w:rPr>
                <w:rFonts w:ascii="Arial" w:hAnsi="Arial" w:cs="Arial"/>
                <w:color w:val="000000"/>
                <w:position w:val="-2"/>
                <w:sz w:val="18"/>
                <w:szCs w:val="18"/>
              </w:rPr>
              <w:t>0 metrov</w:t>
            </w:r>
            <w:r w:rsidR="006F6DF8">
              <w:rPr>
                <w:rFonts w:ascii="Arial" w:hAnsi="Arial" w:cs="Arial"/>
                <w:color w:val="000000"/>
                <w:position w:val="-2"/>
                <w:sz w:val="18"/>
                <w:szCs w:val="18"/>
              </w:rPr>
              <w:t xml:space="preserve"> vključno z ureditvijo odvodnjavanja</w:t>
            </w:r>
            <w:r w:rsidR="00300C3C">
              <w:rPr>
                <w:rFonts w:ascii="Arial" w:hAnsi="Arial" w:cs="Arial"/>
                <w:color w:val="000000"/>
                <w:position w:val="-2"/>
                <w:sz w:val="18"/>
                <w:szCs w:val="18"/>
              </w:rPr>
              <w:t>, kabelske kanalizacije</w:t>
            </w:r>
            <w:r w:rsidR="002851E7">
              <w:rPr>
                <w:rFonts w:ascii="Arial" w:hAnsi="Arial" w:cs="Arial"/>
                <w:color w:val="000000"/>
                <w:position w:val="-2"/>
                <w:sz w:val="18"/>
                <w:szCs w:val="18"/>
              </w:rPr>
              <w:t xml:space="preserve"> in montažo javne razsvetljave;</w:t>
            </w:r>
          </w:p>
          <w:p w14:paraId="2B150211" w14:textId="77777777" w:rsidR="00A9672D" w:rsidRDefault="00000000">
            <w:pPr>
              <w:spacing w:before="135" w:after="135"/>
              <w:jc w:val="both"/>
              <w:textAlignment w:val="center"/>
            </w:pPr>
            <w:r>
              <w:rPr>
                <w:rFonts w:ascii="Arial" w:hAnsi="Arial" w:cs="Arial"/>
                <w:color w:val="000000"/>
                <w:position w:val="-2"/>
                <w:sz w:val="18"/>
                <w:szCs w:val="18"/>
              </w:rPr>
              <w:t>č) podporni/oporni armiranobetonski (AB) zid v dolžini najmanj 12 metrov in višine najmanj 2 metra;</w:t>
            </w:r>
          </w:p>
          <w:p w14:paraId="54F6DC0C" w14:textId="184EEE57" w:rsidR="00210D3E"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 kamnito zložbo v dolžini </w:t>
            </w:r>
            <w:r w:rsidR="00067253">
              <w:rPr>
                <w:rFonts w:ascii="Arial" w:hAnsi="Arial" w:cs="Arial"/>
                <w:color w:val="000000"/>
                <w:position w:val="-2"/>
                <w:sz w:val="18"/>
                <w:szCs w:val="18"/>
              </w:rPr>
              <w:t>najmanj</w:t>
            </w:r>
            <w:r>
              <w:rPr>
                <w:rFonts w:ascii="Arial" w:hAnsi="Arial" w:cs="Arial"/>
                <w:color w:val="000000"/>
                <w:position w:val="-2"/>
                <w:sz w:val="18"/>
                <w:szCs w:val="18"/>
              </w:rPr>
              <w:t xml:space="preserve"> 20 metrov in višine </w:t>
            </w:r>
            <w:r w:rsidR="00067253">
              <w:rPr>
                <w:rFonts w:ascii="Arial" w:hAnsi="Arial" w:cs="Arial"/>
                <w:color w:val="000000"/>
                <w:position w:val="-2"/>
                <w:sz w:val="18"/>
                <w:szCs w:val="18"/>
              </w:rPr>
              <w:t xml:space="preserve">najmanj </w:t>
            </w:r>
            <w:r w:rsidR="0031521A">
              <w:rPr>
                <w:rFonts w:ascii="Arial" w:hAnsi="Arial" w:cs="Arial"/>
                <w:color w:val="000000"/>
                <w:position w:val="-2"/>
                <w:sz w:val="18"/>
                <w:szCs w:val="18"/>
              </w:rPr>
              <w:t>2,5</w:t>
            </w:r>
            <w:r>
              <w:rPr>
                <w:rFonts w:ascii="Arial" w:hAnsi="Arial" w:cs="Arial"/>
                <w:color w:val="000000"/>
                <w:position w:val="-2"/>
                <w:sz w:val="18"/>
                <w:szCs w:val="18"/>
              </w:rPr>
              <w:t xml:space="preserve"> metr</w:t>
            </w:r>
            <w:r w:rsidR="0031521A">
              <w:rPr>
                <w:rFonts w:ascii="Arial" w:hAnsi="Arial" w:cs="Arial"/>
                <w:color w:val="000000"/>
                <w:position w:val="-2"/>
                <w:sz w:val="18"/>
                <w:szCs w:val="18"/>
              </w:rPr>
              <w:t>a</w:t>
            </w:r>
            <w:r w:rsidR="00300C3C">
              <w:rPr>
                <w:rFonts w:ascii="Arial" w:hAnsi="Arial" w:cs="Arial"/>
                <w:color w:val="000000"/>
                <w:position w:val="-2"/>
                <w:sz w:val="18"/>
                <w:szCs w:val="18"/>
              </w:rPr>
              <w:t>;</w:t>
            </w:r>
          </w:p>
          <w:p w14:paraId="320A2C62" w14:textId="0EBD70A6" w:rsidR="00210D3E" w:rsidRPr="00210D3E" w:rsidRDefault="00210D3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e) izve</w:t>
            </w:r>
            <w:r w:rsidR="002851E7">
              <w:rPr>
                <w:rFonts w:ascii="Arial" w:hAnsi="Arial" w:cs="Arial"/>
                <w:color w:val="000000"/>
                <w:position w:val="-2"/>
                <w:sz w:val="18"/>
                <w:szCs w:val="18"/>
              </w:rPr>
              <w:t>dbo</w:t>
            </w:r>
            <w:r>
              <w:rPr>
                <w:rFonts w:ascii="Arial" w:hAnsi="Arial" w:cs="Arial"/>
                <w:color w:val="000000"/>
                <w:position w:val="-2"/>
                <w:sz w:val="18"/>
                <w:szCs w:val="18"/>
              </w:rPr>
              <w:t xml:space="preserve"> </w:t>
            </w:r>
            <w:r w:rsidR="00300C3C">
              <w:rPr>
                <w:rFonts w:ascii="Arial" w:hAnsi="Arial" w:cs="Arial"/>
                <w:color w:val="000000"/>
                <w:position w:val="-2"/>
                <w:sz w:val="18"/>
                <w:szCs w:val="18"/>
              </w:rPr>
              <w:t xml:space="preserve">varovanja brežine s </w:t>
            </w:r>
            <w:r>
              <w:rPr>
                <w:rFonts w:ascii="Arial" w:hAnsi="Arial" w:cs="Arial"/>
                <w:color w:val="000000"/>
                <w:position w:val="-2"/>
                <w:sz w:val="18"/>
                <w:szCs w:val="18"/>
              </w:rPr>
              <w:t>sidran</w:t>
            </w:r>
            <w:r w:rsidR="00300C3C">
              <w:rPr>
                <w:rFonts w:ascii="Arial" w:hAnsi="Arial" w:cs="Arial"/>
                <w:color w:val="000000"/>
                <w:position w:val="-2"/>
                <w:sz w:val="18"/>
                <w:szCs w:val="18"/>
              </w:rPr>
              <w:t xml:space="preserve">im </w:t>
            </w:r>
            <w:proofErr w:type="spellStart"/>
            <w:r w:rsidR="00300C3C">
              <w:rPr>
                <w:rFonts w:ascii="Arial" w:hAnsi="Arial" w:cs="Arial"/>
                <w:color w:val="000000"/>
                <w:position w:val="-2"/>
                <w:sz w:val="18"/>
                <w:szCs w:val="18"/>
              </w:rPr>
              <w:t>torkretom</w:t>
            </w:r>
            <w:proofErr w:type="spellEnd"/>
            <w:r w:rsidR="00300C3C">
              <w:rPr>
                <w:rFonts w:ascii="Arial" w:hAnsi="Arial" w:cs="Arial"/>
                <w:color w:val="000000"/>
                <w:position w:val="-2"/>
                <w:sz w:val="18"/>
                <w:szCs w:val="18"/>
              </w:rPr>
              <w:t>.</w:t>
            </w:r>
          </w:p>
          <w:p w14:paraId="0CB0CBE8" w14:textId="19E806BA" w:rsidR="00A9672D" w:rsidRDefault="00000000">
            <w:pPr>
              <w:spacing w:before="135" w:after="135"/>
              <w:jc w:val="both"/>
              <w:textAlignment w:val="center"/>
            </w:pPr>
            <w:r>
              <w:rPr>
                <w:rFonts w:ascii="Arial" w:hAnsi="Arial" w:cs="Arial"/>
                <w:color w:val="000000"/>
                <w:position w:val="-2"/>
                <w:sz w:val="18"/>
                <w:szCs w:val="18"/>
              </w:rPr>
              <w:t>Ponudnik lahko izpolnjevanje referenčnega pogoja izkaže v okviru istega (enega) referenčnega posla ali v okviru dveh ali več različnih referenčnih poslov (ločeno za</w:t>
            </w:r>
            <w:r w:rsidR="0031521A">
              <w:rPr>
                <w:rFonts w:ascii="Arial" w:hAnsi="Arial" w:cs="Arial"/>
                <w:color w:val="000000"/>
                <w:position w:val="-2"/>
                <w:sz w:val="18"/>
                <w:szCs w:val="18"/>
              </w:rPr>
              <w:t xml:space="preserve"> točke</w:t>
            </w:r>
            <w:r>
              <w:rPr>
                <w:rFonts w:ascii="Arial" w:hAnsi="Arial" w:cs="Arial"/>
                <w:color w:val="000000"/>
                <w:position w:val="-2"/>
                <w:sz w:val="18"/>
                <w:szCs w:val="18"/>
              </w:rPr>
              <w:t xml:space="preserve"> a, b, c, č</w:t>
            </w:r>
            <w:r w:rsidR="00210D3E">
              <w:rPr>
                <w:rFonts w:ascii="Arial" w:hAnsi="Arial" w:cs="Arial"/>
                <w:color w:val="000000"/>
                <w:position w:val="-2"/>
                <w:sz w:val="18"/>
                <w:szCs w:val="18"/>
              </w:rPr>
              <w:t xml:space="preserve">, </w:t>
            </w:r>
            <w:r>
              <w:rPr>
                <w:rFonts w:ascii="Arial" w:hAnsi="Arial" w:cs="Arial"/>
                <w:color w:val="000000"/>
                <w:position w:val="-2"/>
                <w:sz w:val="18"/>
                <w:szCs w:val="18"/>
              </w:rPr>
              <w:t>d</w:t>
            </w:r>
            <w:r w:rsidR="00210D3E">
              <w:rPr>
                <w:rFonts w:ascii="Arial" w:hAnsi="Arial" w:cs="Arial"/>
                <w:color w:val="000000"/>
                <w:position w:val="-2"/>
                <w:sz w:val="18"/>
                <w:szCs w:val="18"/>
              </w:rPr>
              <w:t xml:space="preserve"> in e</w:t>
            </w:r>
            <w:r>
              <w:rPr>
                <w:rFonts w:ascii="Arial" w:hAnsi="Arial" w:cs="Arial"/>
                <w:color w:val="000000"/>
                <w:position w:val="-2"/>
                <w:sz w:val="18"/>
                <w:szCs w:val="18"/>
              </w:rPr>
              <w:t>).</w:t>
            </w:r>
            <w:r w:rsidR="0031521A">
              <w:rPr>
                <w:rFonts w:ascii="Arial" w:hAnsi="Arial" w:cs="Arial"/>
                <w:color w:val="000000"/>
                <w:position w:val="-2"/>
                <w:sz w:val="18"/>
                <w:szCs w:val="18"/>
              </w:rPr>
              <w:t xml:space="preserve"> Referenca iz vsake posamezne točke pa mora v celoti izhajati iz enega posla.</w:t>
            </w:r>
          </w:p>
        </w:tc>
      </w:tr>
      <w:tr w:rsidR="00A9672D" w14:paraId="328DB7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41A75" w14:textId="77777777" w:rsidR="00A9672D"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801E7" w14:textId="77777777" w:rsidR="00A9672D" w:rsidRDefault="00000000">
            <w:pPr>
              <w:spacing w:before="135" w:after="135"/>
              <w:jc w:val="both"/>
              <w:textAlignment w:val="center"/>
            </w:pPr>
            <w:r>
              <w:rPr>
                <w:rFonts w:ascii="Arial" w:hAnsi="Arial" w:cs="Arial"/>
                <w:color w:val="000000"/>
                <w:position w:val="-2"/>
                <w:sz w:val="18"/>
                <w:szCs w:val="18"/>
              </w:rPr>
              <w:t>Potrdilo o dobro opravljenem delu. Izpolnjen, podpisan in žigosan s strani referenčnih naročnikov (Obrazec št. 5) </w:t>
            </w:r>
          </w:p>
        </w:tc>
      </w:tr>
      <w:tr w:rsidR="00A9672D" w14:paraId="5F2BFF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59B5E" w14:textId="77777777" w:rsidR="00A9672D"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6067E" w14:textId="068BEF58" w:rsidR="00A9672D" w:rsidRDefault="00000000" w:rsidP="008B4E5D">
            <w:pPr>
              <w:spacing w:before="135" w:after="135"/>
              <w:textAlignment w:val="center"/>
            </w:pPr>
            <w:r>
              <w:rPr>
                <w:rFonts w:ascii="Arial" w:hAnsi="Arial" w:cs="Arial"/>
                <w:color w:val="000000"/>
                <w:position w:val="-2"/>
                <w:sz w:val="18"/>
                <w:szCs w:val="18"/>
              </w:rPr>
              <w:t>Kot zaključek del posameznega referenčnega posla velja datum podpisa prevzemnega zapisnika ali izstavitve končnega obračuna ali izdaje uporabnega dovoljenja ali plačila končne</w:t>
            </w:r>
            <w:r w:rsidR="008B4E5D">
              <w:rPr>
                <w:rFonts w:ascii="Arial" w:hAnsi="Arial" w:cs="Arial"/>
                <w:color w:val="000000"/>
                <w:position w:val="-2"/>
                <w:sz w:val="18"/>
                <w:szCs w:val="18"/>
              </w:rPr>
              <w:t xml:space="preserve"> </w:t>
            </w:r>
            <w:r>
              <w:rPr>
                <w:rFonts w:ascii="Arial" w:hAnsi="Arial" w:cs="Arial"/>
                <w:color w:val="000000"/>
                <w:position w:val="-2"/>
                <w:sz w:val="18"/>
                <w:szCs w:val="18"/>
              </w:rPr>
              <w:t>situacije.</w:t>
            </w:r>
            <w:r>
              <w:rPr>
                <w:rFonts w:ascii="Arial" w:hAnsi="Arial" w:cs="Arial"/>
                <w:color w:val="000000"/>
                <w:position w:val="-2"/>
                <w:sz w:val="18"/>
                <w:szCs w:val="18"/>
              </w:rPr>
              <w:br/>
              <w:t>Dela so morala biti opravljena strokovno, kvalitetno, pravočasno in v skladu z določili pogodbe.</w:t>
            </w:r>
          </w:p>
          <w:p w14:paraId="7B03E318" w14:textId="77777777" w:rsidR="00A9672D" w:rsidRDefault="00000000">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ki so krivda izvajalca, napake v izvedbi, in podobno.</w:t>
            </w:r>
          </w:p>
        </w:tc>
      </w:tr>
      <w:tr w:rsidR="00A9672D" w14:paraId="23FAB1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75E1A" w14:textId="77777777" w:rsidR="00A9672D"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1EE33" w14:textId="77777777" w:rsidR="00A9672D" w:rsidRDefault="00000000">
            <w:pPr>
              <w:spacing w:before="135" w:after="135"/>
              <w:jc w:val="both"/>
              <w:textAlignment w:val="center"/>
            </w:pPr>
            <w:r>
              <w:rPr>
                <w:rFonts w:ascii="Arial" w:hAnsi="Arial" w:cs="Arial"/>
                <w:color w:val="000000"/>
                <w:position w:val="-2"/>
                <w:sz w:val="18"/>
                <w:szCs w:val="18"/>
              </w:rPr>
              <w:t>KUMULATIVNO izpolnjevanje pogoja</w:t>
            </w:r>
          </w:p>
          <w:p w14:paraId="6C0C03CD" w14:textId="77777777" w:rsidR="00A9672D" w:rsidRDefault="00000000">
            <w:pPr>
              <w:jc w:val="both"/>
              <w:textAlignment w:val="center"/>
            </w:pPr>
            <w:r>
              <w:rPr>
                <w:rFonts w:ascii="Arial" w:hAnsi="Arial" w:cs="Arial"/>
                <w:color w:val="000000"/>
                <w:position w:val="-2"/>
                <w:sz w:val="18"/>
                <w:szCs w:val="18"/>
              </w:rPr>
              <w:t> </w:t>
            </w:r>
          </w:p>
        </w:tc>
      </w:tr>
      <w:tr w:rsidR="00A9672D" w14:paraId="64100E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6C0627" w14:textId="77777777" w:rsidR="00A9672D"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4FB35" w14:textId="77777777" w:rsidR="00A9672D" w:rsidRDefault="00000000">
            <w:pPr>
              <w:spacing w:before="135" w:after="135"/>
              <w:jc w:val="both"/>
              <w:textAlignment w:val="center"/>
            </w:pPr>
            <w:r>
              <w:rPr>
                <w:rFonts w:ascii="Arial" w:hAnsi="Arial" w:cs="Arial"/>
                <w:color w:val="000000"/>
                <w:position w:val="-2"/>
                <w:sz w:val="18"/>
                <w:szCs w:val="18"/>
              </w:rPr>
              <w:t>KUMULATIVNO izpolnjevanje pogoja</w:t>
            </w:r>
          </w:p>
          <w:p w14:paraId="0595EF75" w14:textId="77777777" w:rsidR="00A9672D" w:rsidRDefault="00000000">
            <w:pPr>
              <w:jc w:val="both"/>
              <w:textAlignment w:val="center"/>
            </w:pPr>
            <w:r>
              <w:rPr>
                <w:rFonts w:ascii="Arial" w:hAnsi="Arial" w:cs="Arial"/>
                <w:color w:val="000000"/>
                <w:position w:val="-2"/>
                <w:sz w:val="18"/>
                <w:szCs w:val="18"/>
              </w:rPr>
              <w:lastRenderedPageBreak/>
              <w:t> </w:t>
            </w:r>
          </w:p>
        </w:tc>
      </w:tr>
    </w:tbl>
    <w:p w14:paraId="5712E53E" w14:textId="77777777" w:rsidR="00A9672D" w:rsidRDefault="00A9672D"/>
    <w:tbl>
      <w:tblPr>
        <w:tblStyle w:val="NormalTablePHPDOCX"/>
        <w:tblW w:w="9300" w:type="dxa"/>
        <w:tblInd w:w="108" w:type="dxa"/>
        <w:tblLook w:val="04A0" w:firstRow="1" w:lastRow="0" w:firstColumn="1" w:lastColumn="0" w:noHBand="0" w:noVBand="1"/>
      </w:tblPr>
      <w:tblGrid>
        <w:gridCol w:w="1860"/>
        <w:gridCol w:w="7440"/>
      </w:tblGrid>
      <w:tr w:rsidR="00A9672D" w14:paraId="70C89CB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AF16148" w14:textId="77777777" w:rsidR="00A9672D"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Ustrezna kadrovska zmogljivost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DADE4" w14:textId="77777777" w:rsidR="00A9672D" w:rsidRDefault="00000000">
            <w:pPr>
              <w:spacing w:before="135" w:after="135"/>
              <w:jc w:val="both"/>
              <w:textAlignment w:val="center"/>
            </w:pPr>
            <w:r>
              <w:rPr>
                <w:rFonts w:ascii="Arial" w:hAnsi="Arial" w:cs="Arial"/>
                <w:color w:val="000000"/>
                <w:position w:val="-2"/>
                <w:sz w:val="18"/>
                <w:szCs w:val="18"/>
              </w:rPr>
              <w:t>Ponudnik mora razpolagati z zadostnimi kadrovskimi zmogljivostmi, ki bodo odgovorni za izvedbo pogodbe in nadzor kakovosti.</w:t>
            </w:r>
          </w:p>
          <w:p w14:paraId="18750083" w14:textId="77777777" w:rsidR="00A9672D" w:rsidRDefault="00000000">
            <w:pPr>
              <w:spacing w:before="135" w:after="135"/>
              <w:jc w:val="both"/>
              <w:textAlignment w:val="center"/>
            </w:pPr>
            <w:r>
              <w:rPr>
                <w:rFonts w:ascii="Arial" w:hAnsi="Arial" w:cs="Arial"/>
                <w:color w:val="000000"/>
                <w:position w:val="-2"/>
                <w:sz w:val="18"/>
                <w:szCs w:val="18"/>
              </w:rPr>
              <w:t>Zagotovljen mora biti vodja gradnje, ki izpolnjuje pogoje iz 19. člena veljavnega Gradbenega zakona (GZ-1). Ponudnik mora za imenovanega vodjo del izkazati, da je v zadnjih petih (5) letih pred rokom za oddajo ponudb sodeloval kot vodja del pri istovrstnem poslu. Naročnik bo kot istovrstni posel priznal vsak posel, ki je obsegal:</w:t>
            </w:r>
          </w:p>
          <w:p w14:paraId="6687148C" w14:textId="77777777" w:rsidR="00300C3C" w:rsidRDefault="00300C3C" w:rsidP="00300C3C">
            <w:pPr>
              <w:spacing w:before="135" w:after="135"/>
              <w:jc w:val="both"/>
              <w:textAlignment w:val="center"/>
            </w:pPr>
            <w:r>
              <w:rPr>
                <w:rFonts w:ascii="Arial" w:hAnsi="Arial" w:cs="Arial"/>
                <w:color w:val="000000"/>
                <w:position w:val="-2"/>
                <w:sz w:val="18"/>
                <w:szCs w:val="18"/>
              </w:rPr>
              <w:t>a) izvedbo trajnih pasivnih sider v skupni dolžini najmanj 300 metrov, pri čemer je bila dolžina posameznega sidra najmanj 6 metrov;</w:t>
            </w:r>
          </w:p>
          <w:p w14:paraId="672C2702" w14:textId="77777777" w:rsidR="00300C3C" w:rsidRDefault="00300C3C" w:rsidP="00300C3C">
            <w:pPr>
              <w:spacing w:before="135" w:after="135"/>
              <w:jc w:val="both"/>
              <w:textAlignment w:val="center"/>
            </w:pPr>
            <w:r>
              <w:rPr>
                <w:rFonts w:ascii="Arial" w:hAnsi="Arial" w:cs="Arial"/>
                <w:color w:val="000000"/>
                <w:position w:val="-2"/>
                <w:sz w:val="18"/>
                <w:szCs w:val="18"/>
              </w:rPr>
              <w:t xml:space="preserve">b) izvedbo pilotne stene, kjer so se </w:t>
            </w:r>
            <w:proofErr w:type="spellStart"/>
            <w:r>
              <w:rPr>
                <w:rFonts w:ascii="Arial" w:hAnsi="Arial" w:cs="Arial"/>
                <w:color w:val="000000"/>
                <w:position w:val="-2"/>
                <w:sz w:val="18"/>
                <w:szCs w:val="18"/>
              </w:rPr>
              <w:t>izvedlli</w:t>
            </w:r>
            <w:proofErr w:type="spellEnd"/>
            <w:r>
              <w:rPr>
                <w:rFonts w:ascii="Arial" w:hAnsi="Arial" w:cs="Arial"/>
                <w:color w:val="000000"/>
                <w:position w:val="-2"/>
                <w:sz w:val="18"/>
                <w:szCs w:val="18"/>
              </w:rPr>
              <w:t xml:space="preserve"> piloti premera najmanj 50 cm v skupni dolžini vrtanja vsaj 400 metrov;</w:t>
            </w:r>
          </w:p>
          <w:p w14:paraId="23E16400" w14:textId="77777777" w:rsidR="00300C3C" w:rsidRDefault="00300C3C" w:rsidP="00300C3C">
            <w:pPr>
              <w:spacing w:before="135" w:after="135"/>
              <w:jc w:val="both"/>
              <w:textAlignment w:val="center"/>
            </w:pPr>
            <w:r>
              <w:rPr>
                <w:rFonts w:ascii="Arial" w:hAnsi="Arial" w:cs="Arial"/>
                <w:color w:val="000000"/>
                <w:position w:val="-2"/>
                <w:sz w:val="18"/>
                <w:szCs w:val="18"/>
              </w:rPr>
              <w:t>c) gradnjo, sanacijo ali rekonstrukcijo asfaltne ceste v dolžini vsaj 150 metrov vključno z ureditvijo odvodnjavanja, kabelske kanalizacije in montažo javne razsvetljave;</w:t>
            </w:r>
          </w:p>
          <w:p w14:paraId="18C61989" w14:textId="77777777" w:rsidR="00300C3C" w:rsidRDefault="00300C3C" w:rsidP="00300C3C">
            <w:pPr>
              <w:spacing w:before="135" w:after="135"/>
              <w:jc w:val="both"/>
              <w:textAlignment w:val="center"/>
            </w:pPr>
            <w:r>
              <w:rPr>
                <w:rFonts w:ascii="Arial" w:hAnsi="Arial" w:cs="Arial"/>
                <w:color w:val="000000"/>
                <w:position w:val="-2"/>
                <w:sz w:val="18"/>
                <w:szCs w:val="18"/>
              </w:rPr>
              <w:t>č) podporni/oporni armiranobetonski (AB) zid v dolžini najmanj 12 metrov in višine najmanj 2 metra;</w:t>
            </w:r>
          </w:p>
          <w:p w14:paraId="02CE65D4" w14:textId="77777777" w:rsidR="00300C3C" w:rsidRDefault="00300C3C" w:rsidP="00300C3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 kamnito zložbo v dolžini vsaj 20 metrov in višine vsaj 2,5 metra;</w:t>
            </w:r>
          </w:p>
          <w:p w14:paraId="43252D50" w14:textId="77777777" w:rsidR="00300C3C" w:rsidRPr="00210D3E" w:rsidRDefault="00300C3C" w:rsidP="00300C3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e) izvedbo varovanja brežine s sidranim </w:t>
            </w:r>
            <w:proofErr w:type="spellStart"/>
            <w:r>
              <w:rPr>
                <w:rFonts w:ascii="Arial" w:hAnsi="Arial" w:cs="Arial"/>
                <w:color w:val="000000"/>
                <w:position w:val="-2"/>
                <w:sz w:val="18"/>
                <w:szCs w:val="18"/>
              </w:rPr>
              <w:t>torkretom</w:t>
            </w:r>
            <w:proofErr w:type="spellEnd"/>
            <w:r>
              <w:rPr>
                <w:rFonts w:ascii="Arial" w:hAnsi="Arial" w:cs="Arial"/>
                <w:color w:val="000000"/>
                <w:position w:val="-2"/>
                <w:sz w:val="18"/>
                <w:szCs w:val="18"/>
              </w:rPr>
              <w:t>.</w:t>
            </w:r>
          </w:p>
          <w:p w14:paraId="7BE73AD3" w14:textId="31223B69" w:rsidR="00A9672D" w:rsidRDefault="00000000" w:rsidP="0031521A">
            <w:pPr>
              <w:spacing w:before="135" w:after="135"/>
              <w:jc w:val="both"/>
              <w:textAlignment w:val="center"/>
            </w:pPr>
            <w:r>
              <w:rPr>
                <w:rFonts w:ascii="Arial" w:hAnsi="Arial" w:cs="Arial"/>
                <w:color w:val="000000"/>
                <w:position w:val="-2"/>
                <w:sz w:val="18"/>
                <w:szCs w:val="18"/>
              </w:rPr>
              <w:t>Ponudnik lahko izpolnjevanje referenčnega pogoja izkaže v okviru istega (enega) referenčnega posla ali v okviru dveh ali več različnih referenčnih poslov (ločeno za</w:t>
            </w:r>
            <w:r w:rsidR="0031521A">
              <w:rPr>
                <w:rFonts w:ascii="Arial" w:hAnsi="Arial" w:cs="Arial"/>
                <w:color w:val="000000"/>
                <w:position w:val="-2"/>
                <w:sz w:val="18"/>
                <w:szCs w:val="18"/>
              </w:rPr>
              <w:t xml:space="preserve"> točke</w:t>
            </w:r>
            <w:r>
              <w:rPr>
                <w:rFonts w:ascii="Arial" w:hAnsi="Arial" w:cs="Arial"/>
                <w:color w:val="000000"/>
                <w:position w:val="-2"/>
                <w:sz w:val="18"/>
                <w:szCs w:val="18"/>
              </w:rPr>
              <w:t xml:space="preserve"> a, b, c, č </w:t>
            </w:r>
            <w:r w:rsidR="00300C3C">
              <w:rPr>
                <w:rFonts w:ascii="Arial" w:hAnsi="Arial" w:cs="Arial"/>
                <w:color w:val="000000"/>
                <w:position w:val="-2"/>
                <w:sz w:val="18"/>
                <w:szCs w:val="18"/>
              </w:rPr>
              <w:t xml:space="preserve">, </w:t>
            </w:r>
            <w:r>
              <w:rPr>
                <w:rFonts w:ascii="Arial" w:hAnsi="Arial" w:cs="Arial"/>
                <w:color w:val="000000"/>
                <w:position w:val="-2"/>
                <w:sz w:val="18"/>
                <w:szCs w:val="18"/>
              </w:rPr>
              <w:t>d</w:t>
            </w:r>
            <w:r w:rsidR="00300C3C">
              <w:rPr>
                <w:rFonts w:ascii="Arial" w:hAnsi="Arial" w:cs="Arial"/>
                <w:color w:val="000000"/>
                <w:position w:val="-2"/>
                <w:sz w:val="18"/>
                <w:szCs w:val="18"/>
              </w:rPr>
              <w:t xml:space="preserve"> in e</w:t>
            </w:r>
            <w:r>
              <w:rPr>
                <w:rFonts w:ascii="Arial" w:hAnsi="Arial" w:cs="Arial"/>
                <w:color w:val="000000"/>
                <w:position w:val="-2"/>
                <w:sz w:val="18"/>
                <w:szCs w:val="18"/>
              </w:rPr>
              <w:t>).</w:t>
            </w:r>
            <w:r w:rsidR="0031521A">
              <w:rPr>
                <w:rFonts w:ascii="Arial" w:hAnsi="Arial" w:cs="Arial"/>
                <w:color w:val="000000"/>
                <w:position w:val="-2"/>
                <w:sz w:val="18"/>
                <w:szCs w:val="18"/>
              </w:rPr>
              <w:t xml:space="preserve"> Referenca iz vsake posamezne točke pa mora v celoti izhajati iz enega posla.</w:t>
            </w:r>
          </w:p>
        </w:tc>
      </w:tr>
      <w:tr w:rsidR="00A9672D" w14:paraId="734968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06D18" w14:textId="77777777" w:rsidR="00A9672D"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62B7A" w14:textId="77777777" w:rsidR="00A9672D" w:rsidRDefault="00000000">
            <w:pPr>
              <w:spacing w:before="135" w:after="135"/>
              <w:jc w:val="both"/>
              <w:textAlignment w:val="center"/>
            </w:pPr>
            <w:r>
              <w:rPr>
                <w:rFonts w:ascii="Arial" w:hAnsi="Arial" w:cs="Arial"/>
                <w:color w:val="000000"/>
                <w:position w:val="-2"/>
                <w:sz w:val="18"/>
                <w:szCs w:val="18"/>
              </w:rPr>
              <w:t>Obrazec št. 6, Obrazec št. 7 in Obrazec št. 8.</w:t>
            </w:r>
          </w:p>
          <w:p w14:paraId="124EC788" w14:textId="77777777" w:rsidR="00A9672D" w:rsidRDefault="00000000">
            <w:pPr>
              <w:spacing w:before="135" w:after="135"/>
              <w:jc w:val="both"/>
              <w:textAlignment w:val="center"/>
            </w:pPr>
            <w:r>
              <w:rPr>
                <w:rFonts w:ascii="Arial" w:hAnsi="Arial" w:cs="Arial"/>
                <w:color w:val="000000"/>
                <w:position w:val="-2"/>
                <w:sz w:val="18"/>
                <w:szCs w:val="18"/>
              </w:rPr>
              <w:t>Potrdilo o dobro opravljenem delu nominiranih kadrov (Obrazec št. 8). Izpolnjen, podpisan in žigosan s strani referenčnih naročnikov.</w:t>
            </w:r>
          </w:p>
        </w:tc>
      </w:tr>
      <w:tr w:rsidR="00A9672D" w14:paraId="3F7DEE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DA3C5" w14:textId="77777777" w:rsidR="00A9672D"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C0AAC9" w14:textId="77777777" w:rsidR="00A9672D" w:rsidRDefault="00000000" w:rsidP="008B4E5D">
            <w:pPr>
              <w:spacing w:before="135" w:after="135"/>
              <w:textAlignment w:val="center"/>
            </w:pPr>
            <w:r>
              <w:rPr>
                <w:rFonts w:ascii="Arial" w:hAnsi="Arial" w:cs="Arial"/>
                <w:color w:val="000000"/>
                <w:position w:val="-2"/>
                <w:sz w:val="18"/>
                <w:szCs w:val="18"/>
              </w:rPr>
              <w:t>Kot zaključek del posameznega referenčnega posla velja datum podpisa prevzemnega zapisnika ali izstavitve končnega obračuna ali izdaje uporabnega dovoljenja  ali plačila končne situacije.</w:t>
            </w:r>
            <w:r>
              <w:rPr>
                <w:rFonts w:ascii="Arial" w:hAnsi="Arial" w:cs="Arial"/>
                <w:color w:val="000000"/>
                <w:position w:val="-2"/>
                <w:sz w:val="18"/>
                <w:szCs w:val="18"/>
              </w:rPr>
              <w:br/>
              <w:t>Dela so morala biti opravljena strokovno, kvalitetno, pravočasno in v skladu z določili pogodbe.</w:t>
            </w:r>
          </w:p>
          <w:p w14:paraId="0764C248" w14:textId="77777777" w:rsidR="00A9672D" w:rsidRDefault="00000000">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ki so krivda izvajalca, napake v izvedbi, in podobno.</w:t>
            </w:r>
          </w:p>
        </w:tc>
      </w:tr>
      <w:tr w:rsidR="00A9672D" w14:paraId="192C11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46286" w14:textId="77777777" w:rsidR="00A9672D"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499C1" w14:textId="77777777" w:rsidR="00A9672D" w:rsidRDefault="00000000">
            <w:pPr>
              <w:spacing w:before="135" w:after="135"/>
              <w:jc w:val="both"/>
              <w:textAlignment w:val="center"/>
            </w:pPr>
            <w:r>
              <w:rPr>
                <w:rFonts w:ascii="Arial" w:hAnsi="Arial" w:cs="Arial"/>
                <w:color w:val="000000"/>
                <w:position w:val="-2"/>
                <w:sz w:val="18"/>
                <w:szCs w:val="18"/>
              </w:rPr>
              <w:t>KUMULATIVNO izpolnjevanje pogoja</w:t>
            </w:r>
          </w:p>
          <w:p w14:paraId="310B4A3F" w14:textId="77777777" w:rsidR="00A9672D" w:rsidRDefault="00000000">
            <w:pPr>
              <w:jc w:val="both"/>
              <w:textAlignment w:val="center"/>
            </w:pPr>
            <w:r>
              <w:rPr>
                <w:rFonts w:ascii="Arial" w:hAnsi="Arial" w:cs="Arial"/>
                <w:color w:val="000000"/>
                <w:position w:val="-2"/>
                <w:sz w:val="18"/>
                <w:szCs w:val="18"/>
              </w:rPr>
              <w:t> </w:t>
            </w:r>
          </w:p>
        </w:tc>
      </w:tr>
      <w:tr w:rsidR="00A9672D" w14:paraId="506E10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9ADCD5" w14:textId="77777777" w:rsidR="00A9672D"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6C526" w14:textId="77777777" w:rsidR="00A9672D" w:rsidRDefault="00000000">
            <w:pPr>
              <w:spacing w:before="135" w:after="135"/>
              <w:jc w:val="both"/>
              <w:textAlignment w:val="center"/>
            </w:pPr>
            <w:r>
              <w:rPr>
                <w:rFonts w:ascii="Arial" w:hAnsi="Arial" w:cs="Arial"/>
                <w:color w:val="000000"/>
                <w:position w:val="-2"/>
                <w:sz w:val="18"/>
                <w:szCs w:val="18"/>
              </w:rPr>
              <w:t>KUMULATIVNO izpolnjevanje pogoja</w:t>
            </w:r>
          </w:p>
          <w:p w14:paraId="2E96209E" w14:textId="77777777" w:rsidR="00A9672D" w:rsidRDefault="00000000">
            <w:pPr>
              <w:jc w:val="both"/>
              <w:textAlignment w:val="center"/>
            </w:pPr>
            <w:r>
              <w:rPr>
                <w:rFonts w:ascii="Arial" w:hAnsi="Arial" w:cs="Arial"/>
                <w:color w:val="000000"/>
                <w:position w:val="-2"/>
                <w:sz w:val="18"/>
                <w:szCs w:val="18"/>
              </w:rPr>
              <w:t> </w:t>
            </w:r>
          </w:p>
        </w:tc>
      </w:tr>
    </w:tbl>
    <w:p w14:paraId="2985C7A2" w14:textId="77777777" w:rsidR="00A9672D" w:rsidRDefault="00A9672D">
      <w:pPr>
        <w:sectPr w:rsidR="00A9672D" w:rsidSect="00D931BF">
          <w:pgSz w:w="11906" w:h="16838"/>
          <w:pgMar w:top="1418" w:right="1418" w:bottom="1418" w:left="1418" w:header="567" w:footer="680" w:gutter="0"/>
          <w:cols w:space="708"/>
          <w:docGrid w:linePitch="360"/>
        </w:sectPr>
      </w:pPr>
    </w:p>
    <w:p w14:paraId="0C484D93" w14:textId="77777777" w:rsidR="00C7145E"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A9672D" w14:paraId="15AF7FCE" w14:textId="77777777">
        <w:tc>
          <w:tcPr>
            <w:tcW w:w="0" w:type="auto"/>
            <w:shd w:val="clear" w:color="auto" w:fill="000000"/>
            <w:tcMar>
              <w:top w:w="150" w:type="dxa"/>
              <w:bottom w:w="150" w:type="dxa"/>
            </w:tcMar>
            <w:vAlign w:val="center"/>
          </w:tcPr>
          <w:p w14:paraId="4CD4AAF6" w14:textId="77777777" w:rsidR="00A9672D" w:rsidRDefault="00000000">
            <w:pPr>
              <w:jc w:val="center"/>
            </w:pPr>
            <w:r>
              <w:rPr>
                <w:rFonts w:ascii="Arial" w:hAnsi="Arial" w:cs="Arial"/>
                <w:b/>
                <w:bCs/>
                <w:color w:val="FFFFFF"/>
                <w:position w:val="-2"/>
                <w:sz w:val="18"/>
                <w:szCs w:val="18"/>
                <w:shd w:val="clear" w:color="auto" w:fill="000000"/>
              </w:rPr>
              <w:t>Zavarovanje za dobro izvedbo</w:t>
            </w:r>
          </w:p>
        </w:tc>
      </w:tr>
    </w:tbl>
    <w:p w14:paraId="08C6AC8C" w14:textId="77777777" w:rsidR="00A9672D" w:rsidRDefault="00000000">
      <w:pPr>
        <w:spacing w:before="225" w:after="225" w:line="240" w:lineRule="auto"/>
        <w:jc w:val="both"/>
      </w:pPr>
      <w:r>
        <w:rPr>
          <w:rFonts w:ascii="Arial" w:hAnsi="Arial" w:cs="Arial"/>
          <w:color w:val="000000"/>
          <w:sz w:val="18"/>
          <w:szCs w:val="18"/>
        </w:rPr>
        <w:t>Instrument zavarovanja: menica</w:t>
      </w:r>
    </w:p>
    <w:p w14:paraId="48D63EDE" w14:textId="77777777" w:rsidR="00A9672D" w:rsidRDefault="00000000">
      <w:pPr>
        <w:spacing w:before="225" w:after="225" w:line="240" w:lineRule="auto"/>
        <w:jc w:val="both"/>
      </w:pPr>
      <w:r>
        <w:rPr>
          <w:rFonts w:ascii="Arial" w:hAnsi="Arial" w:cs="Arial"/>
          <w:color w:val="000000"/>
          <w:sz w:val="18"/>
          <w:szCs w:val="18"/>
        </w:rPr>
        <w:t>Višina zavarovanja: najmanj 10,00 % pogodbene vrednosti z DDV</w:t>
      </w:r>
    </w:p>
    <w:p w14:paraId="5E36937A" w14:textId="77777777" w:rsidR="00A9672D" w:rsidRDefault="00000000">
      <w:pPr>
        <w:spacing w:before="225" w:after="225" w:line="240" w:lineRule="auto"/>
        <w:jc w:val="both"/>
      </w:pPr>
      <w:r>
        <w:rPr>
          <w:rFonts w:ascii="Arial" w:hAnsi="Arial" w:cs="Arial"/>
          <w:color w:val="000000"/>
          <w:sz w:val="18"/>
          <w:szCs w:val="18"/>
        </w:rPr>
        <w:t>Čas veljavnosti: najmanj 30 dni od roka za izvedbo del</w:t>
      </w:r>
    </w:p>
    <w:p w14:paraId="6EC49E70" w14:textId="77777777" w:rsidR="00A9672D" w:rsidRDefault="00000000">
      <w:pPr>
        <w:spacing w:before="225" w:after="225" w:line="240" w:lineRule="auto"/>
        <w:jc w:val="both"/>
      </w:pPr>
      <w:r>
        <w:rPr>
          <w:rFonts w:ascii="Arial" w:hAnsi="Arial" w:cs="Arial"/>
          <w:color w:val="000000"/>
          <w:sz w:val="18"/>
          <w:szCs w:val="18"/>
        </w:rPr>
        <w:t>Zahtevanje dokazila: ni zahtevano dokazilo</w:t>
      </w:r>
    </w:p>
    <w:p w14:paraId="07FF16D7" w14:textId="77777777" w:rsidR="00A9672D" w:rsidRDefault="00000000">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A9672D" w14:paraId="2CA5AABB" w14:textId="77777777">
        <w:tc>
          <w:tcPr>
            <w:tcW w:w="0" w:type="auto"/>
            <w:shd w:val="clear" w:color="auto" w:fill="000000"/>
            <w:tcMar>
              <w:top w:w="150" w:type="dxa"/>
              <w:bottom w:w="150" w:type="dxa"/>
            </w:tcMar>
            <w:vAlign w:val="center"/>
          </w:tcPr>
          <w:p w14:paraId="601BFC29" w14:textId="77777777" w:rsidR="00A9672D" w:rsidRDefault="00000000">
            <w:pPr>
              <w:jc w:val="center"/>
            </w:pPr>
            <w:r>
              <w:rPr>
                <w:rFonts w:ascii="Arial" w:hAnsi="Arial" w:cs="Arial"/>
                <w:b/>
                <w:bCs/>
                <w:color w:val="FFFFFF"/>
                <w:position w:val="-2"/>
                <w:sz w:val="18"/>
                <w:szCs w:val="18"/>
                <w:shd w:val="clear" w:color="auto" w:fill="000000"/>
              </w:rPr>
              <w:t>Zavarovanje za odpravo napak</w:t>
            </w:r>
          </w:p>
        </w:tc>
      </w:tr>
    </w:tbl>
    <w:p w14:paraId="6A9388BF" w14:textId="77777777" w:rsidR="00A9672D"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38F1E5CC" w14:textId="77777777" w:rsidR="00A9672D" w:rsidRDefault="00000000">
      <w:pPr>
        <w:spacing w:before="225" w:after="225" w:line="240" w:lineRule="auto"/>
        <w:jc w:val="both"/>
      </w:pPr>
      <w:r>
        <w:rPr>
          <w:rFonts w:ascii="Arial" w:hAnsi="Arial" w:cs="Arial"/>
          <w:color w:val="000000"/>
          <w:sz w:val="18"/>
          <w:szCs w:val="18"/>
        </w:rPr>
        <w:t>Višina zavarovanja: najmanj 5,00 % pogodbene vrednosti z DDV</w:t>
      </w:r>
    </w:p>
    <w:p w14:paraId="330997DB" w14:textId="77777777" w:rsidR="00A9672D" w:rsidRDefault="00000000">
      <w:pPr>
        <w:spacing w:before="225" w:after="225" w:line="240" w:lineRule="auto"/>
        <w:jc w:val="both"/>
      </w:pPr>
      <w:r>
        <w:rPr>
          <w:rFonts w:ascii="Arial" w:hAnsi="Arial" w:cs="Arial"/>
          <w:color w:val="000000"/>
          <w:sz w:val="18"/>
          <w:szCs w:val="18"/>
        </w:rPr>
        <w:t>Čas veljavnosti: 5 let od primopredaje</w:t>
      </w:r>
    </w:p>
    <w:p w14:paraId="121370BF" w14:textId="77777777" w:rsidR="00A9672D" w:rsidRDefault="00000000">
      <w:pPr>
        <w:spacing w:before="225" w:after="225" w:line="240" w:lineRule="auto"/>
        <w:jc w:val="both"/>
      </w:pPr>
      <w:r>
        <w:rPr>
          <w:rFonts w:ascii="Arial" w:hAnsi="Arial" w:cs="Arial"/>
          <w:color w:val="000000"/>
          <w:sz w:val="18"/>
          <w:szCs w:val="18"/>
        </w:rPr>
        <w:t>Zahtevanje dokazila: ni zahtevano dokazilo</w:t>
      </w:r>
    </w:p>
    <w:p w14:paraId="0ED90E1B" w14:textId="77777777" w:rsidR="00A9672D" w:rsidRDefault="00000000">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A9672D" w14:paraId="467A00FE" w14:textId="77777777">
        <w:tc>
          <w:tcPr>
            <w:tcW w:w="0" w:type="auto"/>
            <w:shd w:val="clear" w:color="auto" w:fill="000000"/>
            <w:tcMar>
              <w:top w:w="150" w:type="dxa"/>
              <w:bottom w:w="150" w:type="dxa"/>
            </w:tcMar>
            <w:vAlign w:val="center"/>
          </w:tcPr>
          <w:p w14:paraId="37FED68F" w14:textId="77777777" w:rsidR="00A9672D" w:rsidRDefault="00000000">
            <w:pPr>
              <w:jc w:val="center"/>
            </w:pPr>
            <w:r>
              <w:rPr>
                <w:rFonts w:ascii="Arial" w:hAnsi="Arial" w:cs="Arial"/>
                <w:b/>
                <w:bCs/>
                <w:color w:val="FFFFFF"/>
                <w:position w:val="-2"/>
                <w:sz w:val="18"/>
                <w:szCs w:val="18"/>
                <w:shd w:val="clear" w:color="auto" w:fill="000000"/>
              </w:rPr>
              <w:t>Zavarovanje odgovornosti</w:t>
            </w:r>
          </w:p>
        </w:tc>
      </w:tr>
    </w:tbl>
    <w:p w14:paraId="5184F055" w14:textId="77777777" w:rsidR="00A9672D" w:rsidRDefault="00000000">
      <w:pPr>
        <w:spacing w:before="225" w:after="225" w:line="240" w:lineRule="auto"/>
        <w:jc w:val="both"/>
      </w:pPr>
      <w:r>
        <w:rPr>
          <w:rFonts w:ascii="Arial" w:hAnsi="Arial" w:cs="Arial"/>
          <w:color w:val="000000"/>
          <w:sz w:val="18"/>
          <w:szCs w:val="18"/>
        </w:rPr>
        <w:t>Višina zavarovanja: najmanj 200.000,00 EUR</w:t>
      </w:r>
    </w:p>
    <w:p w14:paraId="7404C178" w14:textId="77777777" w:rsidR="00A9672D"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757F1B91" w14:textId="77777777" w:rsidR="00A9672D" w:rsidRDefault="00000000">
      <w:pPr>
        <w:spacing w:before="225" w:after="225" w:line="240" w:lineRule="auto"/>
        <w:jc w:val="both"/>
      </w:pPr>
      <w:r>
        <w:rPr>
          <w:rFonts w:ascii="Arial" w:hAnsi="Arial" w:cs="Arial"/>
          <w:color w:val="000000"/>
          <w:sz w:val="18"/>
          <w:szCs w:val="18"/>
        </w:rPr>
        <w:t>V času trajanja del.</w:t>
      </w:r>
    </w:p>
    <w:p w14:paraId="285176FF" w14:textId="77777777" w:rsidR="00A9672D" w:rsidRDefault="00A9672D">
      <w:pPr>
        <w:sectPr w:rsidR="00A9672D" w:rsidSect="00D931BF">
          <w:pgSz w:w="11906" w:h="16838"/>
          <w:pgMar w:top="1418" w:right="1418" w:bottom="1418" w:left="1418" w:header="567" w:footer="680" w:gutter="0"/>
          <w:cols w:space="708"/>
          <w:docGrid w:linePitch="360"/>
        </w:sectPr>
      </w:pPr>
    </w:p>
    <w:p w14:paraId="584EEF13" w14:textId="77777777" w:rsidR="00C7145E"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7368EF5" w14:textId="77777777" w:rsidR="00C7145E" w:rsidRDefault="00C7145E"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A9672D" w14:paraId="1AF7B59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3172BCA" w14:textId="77777777" w:rsidR="00A9672D" w:rsidRDefault="00000000">
            <w:r>
              <w:rPr>
                <w:rFonts w:ascii="Arial" w:hAnsi="Arial" w:cs="Arial"/>
                <w:b/>
                <w:bCs/>
                <w:color w:val="000000"/>
                <w:position w:val="-2"/>
                <w:sz w:val="18"/>
                <w:szCs w:val="18"/>
                <w:shd w:val="clear" w:color="auto" w:fill="FFFFFF"/>
              </w:rPr>
              <w:t>Splošne specifikacije</w:t>
            </w:r>
          </w:p>
        </w:tc>
      </w:tr>
    </w:tbl>
    <w:p w14:paraId="2BFED141" w14:textId="77777777" w:rsidR="00A9672D" w:rsidRDefault="00000000">
      <w:pPr>
        <w:spacing w:before="225" w:after="225" w:line="240" w:lineRule="auto"/>
      </w:pPr>
      <w:r>
        <w:rPr>
          <w:rFonts w:ascii="Arial" w:hAnsi="Arial" w:cs="Arial"/>
          <w:color w:val="000000"/>
          <w:sz w:val="18"/>
          <w:szCs w:val="18"/>
        </w:rPr>
        <w:t>Poseg obsega rekonstrukcijo ceste, gospodarske javne infrastrukture, nekaterih konstrukcij in izvedbo novih</w:t>
      </w:r>
      <w:r>
        <w:rPr>
          <w:rFonts w:ascii="Arial" w:hAnsi="Arial" w:cs="Arial"/>
          <w:color w:val="000000"/>
          <w:sz w:val="18"/>
          <w:szCs w:val="18"/>
        </w:rPr>
        <w:br/>
        <w:t>podpornih konstrukcij, kjer je to potrebno na območju javnih poti JP850961 in JP850971 v naselju Šance v občini Ravne na Koroškem.</w:t>
      </w:r>
    </w:p>
    <w:p w14:paraId="69AE6B33" w14:textId="77777777" w:rsidR="00A9672D" w:rsidRDefault="00000000">
      <w:pPr>
        <w:spacing w:before="225" w:after="225" w:line="240" w:lineRule="auto"/>
      </w:pPr>
      <w:r>
        <w:rPr>
          <w:rFonts w:ascii="Arial" w:hAnsi="Arial" w:cs="Arial"/>
          <w:color w:val="000000"/>
          <w:sz w:val="18"/>
          <w:szCs w:val="18"/>
        </w:rPr>
        <w:t>Sanacija obsega: </w:t>
      </w:r>
    </w:p>
    <w:p w14:paraId="7655F67E" w14:textId="554C6B98" w:rsidR="00DA3443" w:rsidRDefault="00000000">
      <w:pPr>
        <w:spacing w:before="225" w:after="225" w:line="240" w:lineRule="auto"/>
        <w:rPr>
          <w:rFonts w:ascii="Arial" w:hAnsi="Arial" w:cs="Arial"/>
          <w:color w:val="000000"/>
          <w:sz w:val="18"/>
          <w:szCs w:val="18"/>
        </w:rPr>
      </w:pPr>
      <w:r>
        <w:rPr>
          <w:rFonts w:ascii="Arial" w:hAnsi="Arial" w:cs="Arial"/>
          <w:color w:val="000000"/>
          <w:sz w:val="18"/>
          <w:szCs w:val="18"/>
        </w:rPr>
        <w:t>Voziščna konstrukcija:</w:t>
      </w:r>
      <w:r>
        <w:rPr>
          <w:rFonts w:ascii="Arial" w:hAnsi="Arial" w:cs="Arial"/>
          <w:color w:val="000000"/>
          <w:sz w:val="18"/>
          <w:szCs w:val="18"/>
        </w:rPr>
        <w:br/>
        <w:t>- Dolžina ceste: 310,0 m</w:t>
      </w:r>
      <w:r>
        <w:rPr>
          <w:rFonts w:ascii="Arial" w:hAnsi="Arial" w:cs="Arial"/>
          <w:color w:val="000000"/>
          <w:sz w:val="18"/>
          <w:szCs w:val="18"/>
        </w:rPr>
        <w:br/>
        <w:t>- Širina:- Pločnik (1,50m) + Cesta z robnim pasom (5,00m) + AB zid (0,30m) = 6,80 m</w:t>
      </w:r>
      <w:r>
        <w:rPr>
          <w:rFonts w:ascii="Arial" w:hAnsi="Arial" w:cs="Arial"/>
          <w:color w:val="000000"/>
          <w:sz w:val="18"/>
          <w:szCs w:val="18"/>
        </w:rPr>
        <w:br/>
        <w:t>            - Betonska bankina (0,25m) + Cesta s površino za mešan promet (4,25m) + Robni pas(0,25m) = 4,75 m</w:t>
      </w:r>
      <w:r>
        <w:rPr>
          <w:rFonts w:ascii="Arial" w:hAnsi="Arial" w:cs="Arial"/>
          <w:color w:val="000000"/>
          <w:sz w:val="18"/>
          <w:szCs w:val="18"/>
        </w:rPr>
        <w:br/>
        <w:t>            - Betonska bankina (0,25m) + Vozni pas (3,00m) + Pločnik (1,20m) = 4,45 m</w:t>
      </w:r>
      <w:r>
        <w:rPr>
          <w:rFonts w:ascii="Arial" w:hAnsi="Arial" w:cs="Arial"/>
          <w:color w:val="000000"/>
          <w:sz w:val="18"/>
          <w:szCs w:val="18"/>
        </w:rPr>
        <w:br/>
        <w:t>            - AB podporni zid (0,30m) + Vozni pas (3,00m) + Varnostni odmik (0,20m) + AB oporni zid(0,30m)=</w:t>
      </w:r>
      <w:r w:rsidR="00A90CDC">
        <w:rPr>
          <w:rFonts w:ascii="Arial" w:hAnsi="Arial" w:cs="Arial"/>
          <w:color w:val="000000"/>
          <w:sz w:val="18"/>
          <w:szCs w:val="18"/>
        </w:rPr>
        <w:t xml:space="preserve"> </w:t>
      </w:r>
      <w:r>
        <w:rPr>
          <w:rFonts w:ascii="Arial" w:hAnsi="Arial" w:cs="Arial"/>
          <w:color w:val="000000"/>
          <w:sz w:val="18"/>
          <w:szCs w:val="18"/>
        </w:rPr>
        <w:t>3,80m</w:t>
      </w:r>
    </w:p>
    <w:p w14:paraId="1AA27312" w14:textId="77777777" w:rsidR="00DA3443" w:rsidRDefault="00000000">
      <w:pPr>
        <w:spacing w:before="225" w:after="225" w:line="240" w:lineRule="auto"/>
        <w:rPr>
          <w:rFonts w:ascii="Arial" w:hAnsi="Arial" w:cs="Arial"/>
          <w:color w:val="000000"/>
          <w:sz w:val="18"/>
          <w:szCs w:val="18"/>
        </w:rPr>
      </w:pPr>
      <w:r>
        <w:rPr>
          <w:rFonts w:ascii="Arial" w:hAnsi="Arial" w:cs="Arial"/>
          <w:color w:val="000000"/>
          <w:sz w:val="18"/>
          <w:szCs w:val="18"/>
        </w:rPr>
        <w:br/>
        <w:t>Podporne konstrukcije:</w:t>
      </w:r>
      <w:r>
        <w:rPr>
          <w:rFonts w:ascii="Arial" w:hAnsi="Arial" w:cs="Arial"/>
          <w:color w:val="000000"/>
          <w:sz w:val="18"/>
          <w:szCs w:val="18"/>
        </w:rPr>
        <w:br/>
        <w:t>- PZ-1 - Podporni AB zid (L=13,5 m), višine do 2,36 m, od km 0.0+00,0 do km 0.0+10,0</w:t>
      </w:r>
      <w:r>
        <w:rPr>
          <w:rFonts w:ascii="Arial" w:hAnsi="Arial" w:cs="Arial"/>
          <w:color w:val="000000"/>
          <w:sz w:val="18"/>
          <w:szCs w:val="18"/>
        </w:rPr>
        <w:br/>
        <w:t>- PS-1 - Sidrana pilotna stena (L=66,0 m), od km 0.0+10,0 do km 0.0+76,0</w:t>
      </w:r>
      <w:r>
        <w:rPr>
          <w:rFonts w:ascii="Arial" w:hAnsi="Arial" w:cs="Arial"/>
          <w:color w:val="000000"/>
          <w:sz w:val="18"/>
          <w:szCs w:val="18"/>
        </w:rPr>
        <w:br/>
        <w:t>- PZ-2 - Podporni AB zid (L=22,5m), višine do 2,36 m, od km 0.0+76,0 do km 0.0+98,0</w:t>
      </w:r>
      <w:r>
        <w:rPr>
          <w:rFonts w:ascii="Arial" w:hAnsi="Arial" w:cs="Arial"/>
          <w:color w:val="000000"/>
          <w:sz w:val="18"/>
          <w:szCs w:val="18"/>
        </w:rPr>
        <w:br/>
        <w:t>- PZ-3 - Podporni AB zid (L=12,5m), višine do 2,36 m, od km 0.0+12,0 do km 0.0+22,0</w:t>
      </w:r>
      <w:r>
        <w:rPr>
          <w:rFonts w:ascii="Arial" w:hAnsi="Arial" w:cs="Arial"/>
          <w:color w:val="000000"/>
          <w:sz w:val="18"/>
          <w:szCs w:val="18"/>
        </w:rPr>
        <w:br/>
        <w:t>- PZ-5 - Podporni AB zid (L=24,0 m), višine do 2,36 m, od km 0.0+23,0 do km 0.0+47,0</w:t>
      </w:r>
      <w:r>
        <w:rPr>
          <w:rFonts w:ascii="Arial" w:hAnsi="Arial" w:cs="Arial"/>
          <w:color w:val="000000"/>
          <w:sz w:val="18"/>
          <w:szCs w:val="18"/>
        </w:rPr>
        <w:br/>
        <w:t>- PZ-4 - Podporni AB zid (L=13,5 m), višine do 2,36 m, od km 0.0+05,0 do km 0.0+22,0</w:t>
      </w:r>
      <w:r>
        <w:rPr>
          <w:rFonts w:ascii="Arial" w:hAnsi="Arial" w:cs="Arial"/>
          <w:color w:val="000000"/>
          <w:sz w:val="18"/>
          <w:szCs w:val="18"/>
        </w:rPr>
        <w:br/>
        <w:t>- PKZ-1 - Podporna kamnita zložba (L=28,5 m), višine do 4,5 m, od km 0.0+59,5 do km 0.0+87,0</w:t>
      </w:r>
      <w:r>
        <w:rPr>
          <w:rFonts w:ascii="Arial" w:hAnsi="Arial" w:cs="Arial"/>
          <w:color w:val="000000"/>
          <w:sz w:val="18"/>
          <w:szCs w:val="18"/>
        </w:rPr>
        <w:br/>
        <w:t>- PS-2 – Sidrana pilotna stena (L=54,0 m), od km 0.0+05,0 do km 0.0+59,5</w:t>
      </w:r>
    </w:p>
    <w:p w14:paraId="63537365" w14:textId="5ADE3BA1" w:rsidR="00A9672D" w:rsidRPr="00DA3443" w:rsidRDefault="00000000">
      <w:pPr>
        <w:spacing w:before="225" w:after="225" w:line="240" w:lineRule="auto"/>
        <w:rPr>
          <w:rFonts w:ascii="Arial" w:hAnsi="Arial" w:cs="Arial"/>
          <w:color w:val="000000"/>
          <w:sz w:val="18"/>
          <w:szCs w:val="18"/>
        </w:rPr>
      </w:pPr>
      <w:r>
        <w:rPr>
          <w:rFonts w:ascii="Arial" w:hAnsi="Arial" w:cs="Arial"/>
          <w:color w:val="000000"/>
          <w:sz w:val="18"/>
          <w:szCs w:val="18"/>
        </w:rPr>
        <w:br/>
        <w:t>Oporne konstrukcije:</w:t>
      </w:r>
      <w:r>
        <w:rPr>
          <w:rFonts w:ascii="Arial" w:hAnsi="Arial" w:cs="Arial"/>
          <w:color w:val="000000"/>
          <w:sz w:val="18"/>
          <w:szCs w:val="18"/>
        </w:rPr>
        <w:br/>
        <w:t>- OK-1 - Oporna konstrukcija (L=168,0 m), višine do 4,8 m, od km 0.0+10,0 do km 0.1+76,3</w:t>
      </w:r>
      <w:r>
        <w:rPr>
          <w:rFonts w:ascii="Arial" w:hAnsi="Arial" w:cs="Arial"/>
          <w:color w:val="000000"/>
          <w:sz w:val="18"/>
          <w:szCs w:val="18"/>
        </w:rPr>
        <w:br/>
        <w:t>- OK-2 - Oporna konstrukcija (L=89,0 m), višine do 5,3 m, od km 0.0+20,0 do km 0.1+02,0</w:t>
      </w:r>
      <w:r>
        <w:rPr>
          <w:rFonts w:ascii="Arial" w:hAnsi="Arial" w:cs="Arial"/>
          <w:color w:val="000000"/>
          <w:sz w:val="18"/>
          <w:szCs w:val="18"/>
        </w:rPr>
        <w:br/>
        <w:t>- OK-3 - Oporna konstrukcija (L=164,5 m), višine do 4,4 m, od km 0.1+05,0 do km 0.2+82,0</w:t>
      </w:r>
      <w:r>
        <w:rPr>
          <w:rFonts w:ascii="Arial" w:hAnsi="Arial" w:cs="Arial"/>
          <w:color w:val="000000"/>
          <w:sz w:val="18"/>
          <w:szCs w:val="18"/>
        </w:rPr>
        <w:br/>
        <w:t>- OK-4 - Oporna konstrukcija (L=57,0 m), višine do 5,4 m, od km 0.2+60,0 do km 0.3+31,5</w:t>
      </w:r>
    </w:p>
    <w:p w14:paraId="137ECACD" w14:textId="77777777" w:rsidR="00A9672D" w:rsidRDefault="00000000">
      <w:pPr>
        <w:spacing w:before="225" w:after="225" w:line="240" w:lineRule="auto"/>
      </w:pPr>
      <w:r>
        <w:rPr>
          <w:rFonts w:ascii="Arial" w:hAnsi="Arial" w:cs="Arial"/>
          <w:color w:val="000000"/>
          <w:sz w:val="18"/>
          <w:szCs w:val="18"/>
        </w:rPr>
        <w:t>Obseg je razviden iz projektne dokumentacije in popisa del.</w:t>
      </w:r>
    </w:p>
    <w:tbl>
      <w:tblPr>
        <w:tblStyle w:val="NormalTablePHPDOCX"/>
        <w:tblW w:w="4554" w:type="pct"/>
        <w:tblInd w:w="108" w:type="dxa"/>
        <w:tblLook w:val="04A0" w:firstRow="1" w:lastRow="0" w:firstColumn="1" w:lastColumn="0" w:noHBand="0" w:noVBand="1"/>
      </w:tblPr>
      <w:tblGrid>
        <w:gridCol w:w="8250"/>
      </w:tblGrid>
      <w:tr w:rsidR="00A9672D" w14:paraId="0DDD9A0E" w14:textId="77777777" w:rsidTr="00E355CF">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236DD8A" w14:textId="77777777" w:rsidR="00A9672D" w:rsidRDefault="00000000">
            <w:r>
              <w:rPr>
                <w:rFonts w:ascii="Arial" w:hAnsi="Arial" w:cs="Arial"/>
                <w:b/>
                <w:bCs/>
                <w:color w:val="000000"/>
                <w:position w:val="-2"/>
                <w:sz w:val="18"/>
                <w:szCs w:val="18"/>
                <w:shd w:val="clear" w:color="auto" w:fill="FFFFFF"/>
              </w:rPr>
              <w:t>Opis predmeta/postavke 1: Sanacija plazu Kališnik (ID 1245936)</w:t>
            </w:r>
          </w:p>
        </w:tc>
      </w:tr>
    </w:tbl>
    <w:p w14:paraId="096BB0EE" w14:textId="77777777" w:rsidR="00A9672D" w:rsidRDefault="00000000">
      <w:pPr>
        <w:spacing w:after="0" w:line="240" w:lineRule="auto"/>
        <w:jc w:val="both"/>
      </w:pPr>
      <w:r>
        <w:rPr>
          <w:rFonts w:ascii="Arial" w:hAnsi="Arial" w:cs="Arial"/>
          <w:color w:val="000000"/>
          <w:sz w:val="18"/>
          <w:szCs w:val="18"/>
        </w:rPr>
        <w:t> </w:t>
      </w:r>
    </w:p>
    <w:p w14:paraId="036F5A87" w14:textId="77777777" w:rsidR="00A9672D" w:rsidRDefault="00A9672D">
      <w:pPr>
        <w:sectPr w:rsidR="00A9672D" w:rsidSect="00D931BF">
          <w:pgSz w:w="11906" w:h="16838"/>
          <w:pgMar w:top="1418" w:right="1418" w:bottom="1418" w:left="1418" w:header="567" w:footer="680" w:gutter="0"/>
          <w:cols w:space="708"/>
          <w:docGrid w:linePitch="360"/>
        </w:sectPr>
      </w:pPr>
    </w:p>
    <w:p w14:paraId="61F0AC21" w14:textId="77777777" w:rsidR="00C7145E"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9086BF1" w14:textId="77777777" w:rsidR="00C7145E" w:rsidRPr="00A17BFF" w:rsidRDefault="00C7145E" w:rsidP="00827BFC">
      <w:pPr>
        <w:pStyle w:val="Paragraf"/>
        <w:rPr>
          <w:rFonts w:ascii="Arial" w:hAnsi="Arial" w:cs="Arial"/>
        </w:rPr>
      </w:pPr>
    </w:p>
    <w:p w14:paraId="0321E35B" w14:textId="77777777" w:rsidR="00A9672D"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61BD5A0" w14:textId="77777777" w:rsidR="00A9672D"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4DF447A" w14:textId="77777777" w:rsidR="00A9672D"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452D5A2" w14:textId="77777777" w:rsidR="00C7145E" w:rsidRPr="00A17BFF" w:rsidRDefault="00C7145E"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9672D" w14:paraId="5DA02B7A" w14:textId="77777777" w:rsidTr="00DA3443">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DA9579" w14:textId="77777777" w:rsidR="00A9672D"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4A512E7" w14:textId="77777777" w:rsidR="00A9672D"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BD320DB" w14:textId="77777777" w:rsidR="00A9672D" w:rsidRDefault="00000000">
            <w:pPr>
              <w:jc w:val="center"/>
            </w:pPr>
            <w:r>
              <w:rPr>
                <w:rFonts w:ascii="Arial" w:hAnsi="Arial" w:cs="Arial"/>
                <w:b/>
                <w:bCs/>
                <w:color w:val="000000"/>
                <w:position w:val="-3"/>
                <w:sz w:val="20"/>
                <w:szCs w:val="20"/>
                <w:shd w:val="clear" w:color="auto" w:fill="AAAAAA"/>
              </w:rPr>
              <w:t>Opombe</w:t>
            </w:r>
          </w:p>
        </w:tc>
      </w:tr>
      <w:tr w:rsidR="00A9672D" w14:paraId="6D4F14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0D0D1" w14:textId="77777777" w:rsidR="00A9672D"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7D889" w14:textId="77777777" w:rsidR="00A9672D" w:rsidRDefault="00000000">
            <w:r>
              <w:rPr>
                <w:rFonts w:ascii="Arial" w:hAnsi="Arial" w:cs="Arial"/>
                <w:color w:val="000000"/>
                <w:position w:val="-2"/>
                <w:sz w:val="18"/>
                <w:szCs w:val="18"/>
              </w:rPr>
              <w:t>Ponudba</w:t>
            </w:r>
          </w:p>
          <w:p w14:paraId="554AEE36"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183EE" w14:textId="77777777" w:rsidR="00A9672D"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A9672D" w14:paraId="5787BD9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05731" w14:textId="77777777" w:rsidR="00A9672D"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DB603" w14:textId="77777777" w:rsidR="00A9672D" w:rsidRDefault="00000000">
            <w:r>
              <w:rPr>
                <w:rFonts w:ascii="Arial" w:hAnsi="Arial" w:cs="Arial"/>
                <w:color w:val="000000"/>
                <w:position w:val="-2"/>
                <w:sz w:val="18"/>
                <w:szCs w:val="18"/>
              </w:rPr>
              <w:t>Krovna izjava</w:t>
            </w:r>
          </w:p>
          <w:p w14:paraId="229C684F"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A62A8" w14:textId="77777777" w:rsidR="00A9672D" w:rsidRDefault="00000000">
            <w:pPr>
              <w:spacing w:before="135" w:after="135"/>
              <w:jc w:val="both"/>
              <w:textAlignment w:val="center"/>
            </w:pPr>
            <w:r>
              <w:rPr>
                <w:rFonts w:ascii="Arial" w:hAnsi="Arial" w:cs="Arial"/>
                <w:color w:val="000000"/>
                <w:position w:val="-2"/>
                <w:sz w:val="18"/>
                <w:szCs w:val="18"/>
              </w:rPr>
              <w:t>Izpolnjen, podpisan in žigosan.</w:t>
            </w:r>
          </w:p>
        </w:tc>
      </w:tr>
      <w:tr w:rsidR="00A9672D" w14:paraId="56B328E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04B28" w14:textId="77777777" w:rsidR="00A9672D"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FEB17" w14:textId="77777777" w:rsidR="00A9672D" w:rsidRDefault="00000000">
            <w:r>
              <w:rPr>
                <w:rFonts w:ascii="Arial" w:hAnsi="Arial" w:cs="Arial"/>
                <w:color w:val="000000"/>
                <w:position w:val="-2"/>
                <w:sz w:val="18"/>
                <w:szCs w:val="18"/>
              </w:rPr>
              <w:t>Seznam članov organov in zastopnikov gospodarskega subjekta</w:t>
            </w:r>
          </w:p>
          <w:p w14:paraId="7C7A959D"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A9416" w14:textId="77777777" w:rsidR="00A9672D" w:rsidRDefault="00000000">
            <w:pPr>
              <w:spacing w:before="135" w:after="135"/>
              <w:jc w:val="both"/>
              <w:textAlignment w:val="center"/>
            </w:pPr>
            <w:r>
              <w:rPr>
                <w:rFonts w:ascii="Arial" w:hAnsi="Arial" w:cs="Arial"/>
                <w:color w:val="000000"/>
                <w:position w:val="-2"/>
                <w:sz w:val="18"/>
                <w:szCs w:val="18"/>
              </w:rPr>
              <w:t>Izpolnjen, podpisan in žigosan. </w:t>
            </w:r>
          </w:p>
          <w:p w14:paraId="479FC0C5" w14:textId="77777777" w:rsidR="00A9672D"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A9672D" w14:paraId="57AB99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5BA08" w14:textId="77777777" w:rsidR="00A9672D"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E85A5" w14:textId="77777777" w:rsidR="00A9672D" w:rsidRDefault="00000000">
            <w:r>
              <w:rPr>
                <w:rFonts w:ascii="Arial" w:hAnsi="Arial" w:cs="Arial"/>
                <w:color w:val="000000"/>
                <w:position w:val="-2"/>
                <w:sz w:val="18"/>
                <w:szCs w:val="18"/>
              </w:rPr>
              <w:t>Referenčna lista gospodarskega subjekta</w:t>
            </w:r>
          </w:p>
          <w:p w14:paraId="5DC9E262"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EA278" w14:textId="77777777" w:rsidR="00A9672D" w:rsidRDefault="00000000">
            <w:pPr>
              <w:spacing w:before="135" w:after="135"/>
              <w:jc w:val="both"/>
              <w:textAlignment w:val="center"/>
            </w:pPr>
            <w:r>
              <w:rPr>
                <w:rFonts w:ascii="Arial" w:hAnsi="Arial" w:cs="Arial"/>
                <w:color w:val="000000"/>
                <w:position w:val="-2"/>
                <w:sz w:val="18"/>
                <w:szCs w:val="18"/>
              </w:rPr>
              <w:t>Izpolnjen.</w:t>
            </w:r>
          </w:p>
        </w:tc>
      </w:tr>
      <w:tr w:rsidR="00A9672D" w14:paraId="516A76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8ED04" w14:textId="77777777" w:rsidR="00A9672D"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9A22C" w14:textId="77777777" w:rsidR="00A9672D" w:rsidRDefault="00000000">
            <w:r>
              <w:rPr>
                <w:rFonts w:ascii="Arial" w:hAnsi="Arial" w:cs="Arial"/>
                <w:color w:val="000000"/>
                <w:position w:val="-2"/>
                <w:sz w:val="18"/>
                <w:szCs w:val="18"/>
              </w:rPr>
              <w:t>Potrdilo o dobro opravljenem delu</w:t>
            </w:r>
          </w:p>
          <w:p w14:paraId="306F453B"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FBAB5" w14:textId="77777777" w:rsidR="00A9672D" w:rsidRDefault="00000000">
            <w:pPr>
              <w:spacing w:before="135" w:after="135"/>
              <w:jc w:val="both"/>
              <w:textAlignment w:val="center"/>
            </w:pPr>
            <w:r>
              <w:rPr>
                <w:rFonts w:ascii="Arial" w:hAnsi="Arial" w:cs="Arial"/>
                <w:color w:val="000000"/>
                <w:position w:val="-2"/>
                <w:sz w:val="18"/>
                <w:szCs w:val="18"/>
              </w:rPr>
              <w:t>Izpolnjen, potrjen s strani naročnika posla.</w:t>
            </w:r>
          </w:p>
        </w:tc>
      </w:tr>
      <w:tr w:rsidR="00A9672D" w14:paraId="00DA7B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3FCE0" w14:textId="77777777" w:rsidR="00A9672D"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9127D" w14:textId="77777777" w:rsidR="00A9672D" w:rsidRDefault="00000000">
            <w:r>
              <w:rPr>
                <w:rFonts w:ascii="Arial" w:hAnsi="Arial" w:cs="Arial"/>
                <w:color w:val="000000"/>
                <w:position w:val="-2"/>
                <w:sz w:val="18"/>
                <w:szCs w:val="18"/>
              </w:rPr>
              <w:t>Vodja gradnje</w:t>
            </w:r>
          </w:p>
          <w:p w14:paraId="29571BA8"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CB222" w14:textId="77777777" w:rsidR="00A9672D" w:rsidRDefault="00000000">
            <w:pPr>
              <w:spacing w:before="135" w:after="135"/>
              <w:jc w:val="both"/>
              <w:textAlignment w:val="center"/>
            </w:pPr>
            <w:r>
              <w:rPr>
                <w:rFonts w:ascii="Arial" w:hAnsi="Arial" w:cs="Arial"/>
                <w:color w:val="000000"/>
                <w:position w:val="-2"/>
                <w:sz w:val="18"/>
                <w:szCs w:val="18"/>
              </w:rPr>
              <w:t>Izpolnjen, podpisan in žigosan.</w:t>
            </w:r>
          </w:p>
        </w:tc>
      </w:tr>
      <w:tr w:rsidR="00A9672D" w14:paraId="55DF5A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BCE1E" w14:textId="77777777" w:rsidR="00A9672D"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F303D" w14:textId="77777777" w:rsidR="00A9672D" w:rsidRDefault="00000000">
            <w:r>
              <w:rPr>
                <w:rFonts w:ascii="Arial" w:hAnsi="Arial" w:cs="Arial"/>
                <w:color w:val="000000"/>
                <w:position w:val="-2"/>
                <w:sz w:val="18"/>
                <w:szCs w:val="18"/>
              </w:rPr>
              <w:t>Referenčna lista vodje gradnje</w:t>
            </w:r>
          </w:p>
          <w:p w14:paraId="084A6337"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CDA4C" w14:textId="77777777" w:rsidR="00A9672D" w:rsidRDefault="00000000">
            <w:pPr>
              <w:spacing w:before="135" w:after="135"/>
              <w:jc w:val="both"/>
              <w:textAlignment w:val="center"/>
            </w:pPr>
            <w:r>
              <w:rPr>
                <w:rFonts w:ascii="Arial" w:hAnsi="Arial" w:cs="Arial"/>
                <w:color w:val="000000"/>
                <w:position w:val="-2"/>
                <w:sz w:val="18"/>
                <w:szCs w:val="18"/>
              </w:rPr>
              <w:t>Izpolnjen.</w:t>
            </w:r>
          </w:p>
        </w:tc>
      </w:tr>
      <w:tr w:rsidR="00A9672D" w14:paraId="357258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44466" w14:textId="77777777" w:rsidR="00A9672D"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0F790" w14:textId="77777777" w:rsidR="00A9672D" w:rsidRDefault="00000000">
            <w:r>
              <w:rPr>
                <w:rFonts w:ascii="Arial" w:hAnsi="Arial" w:cs="Arial"/>
                <w:color w:val="000000"/>
                <w:position w:val="-2"/>
                <w:sz w:val="18"/>
                <w:szCs w:val="18"/>
              </w:rPr>
              <w:t>Potrdilo o dobro opravljenem delu nominiranih kadrov</w:t>
            </w:r>
          </w:p>
          <w:p w14:paraId="3D86288D"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E8FDF" w14:textId="77777777" w:rsidR="00A9672D" w:rsidRDefault="00000000">
            <w:pPr>
              <w:spacing w:before="135" w:after="135"/>
              <w:jc w:val="both"/>
              <w:textAlignment w:val="center"/>
            </w:pPr>
            <w:r>
              <w:rPr>
                <w:rFonts w:ascii="Arial" w:hAnsi="Arial" w:cs="Arial"/>
                <w:color w:val="000000"/>
                <w:position w:val="-2"/>
                <w:sz w:val="18"/>
                <w:szCs w:val="18"/>
              </w:rPr>
              <w:t>Izpolnjen, potrjen s strani naročnika posla.</w:t>
            </w:r>
          </w:p>
        </w:tc>
      </w:tr>
      <w:tr w:rsidR="00A9672D" w14:paraId="34EDA4A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4FFBC" w14:textId="77777777" w:rsidR="00A9672D" w:rsidRDefault="00000000">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3DD97" w14:textId="77777777" w:rsidR="00A9672D" w:rsidRDefault="00000000">
            <w:r>
              <w:rPr>
                <w:rFonts w:ascii="Arial" w:hAnsi="Arial" w:cs="Arial"/>
                <w:color w:val="000000"/>
                <w:position w:val="-2"/>
                <w:sz w:val="18"/>
                <w:szCs w:val="18"/>
              </w:rPr>
              <w:t>Vzorec menične izjave za dobro izvedbo</w:t>
            </w:r>
          </w:p>
          <w:p w14:paraId="75189AEE"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C9BB1" w14:textId="77777777" w:rsidR="00A9672D" w:rsidRDefault="00000000">
            <w:pPr>
              <w:spacing w:before="135" w:after="135"/>
              <w:jc w:val="both"/>
              <w:textAlignment w:val="center"/>
            </w:pPr>
            <w:r>
              <w:rPr>
                <w:rFonts w:ascii="Arial" w:hAnsi="Arial" w:cs="Arial"/>
                <w:color w:val="000000"/>
                <w:position w:val="-2"/>
                <w:sz w:val="18"/>
                <w:szCs w:val="18"/>
              </w:rPr>
              <w:t>Parafiran ali elektronsko podpisan.</w:t>
            </w:r>
          </w:p>
        </w:tc>
      </w:tr>
      <w:tr w:rsidR="00A9672D" w14:paraId="0090F2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25BDC" w14:textId="77777777" w:rsidR="00A9672D"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ABB72" w14:textId="77777777" w:rsidR="00A9672D" w:rsidRDefault="00000000">
            <w:r>
              <w:rPr>
                <w:rFonts w:ascii="Arial" w:hAnsi="Arial" w:cs="Arial"/>
                <w:color w:val="000000"/>
                <w:position w:val="-2"/>
                <w:sz w:val="18"/>
                <w:szCs w:val="18"/>
              </w:rPr>
              <w:t>Vzorec bančne garancije / kavcijskega zavarovanja za odpravo napak</w:t>
            </w:r>
          </w:p>
          <w:p w14:paraId="4C95EAEA"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1FF6E" w14:textId="77777777" w:rsidR="00A9672D" w:rsidRDefault="00000000">
            <w:pPr>
              <w:spacing w:before="135" w:after="135"/>
              <w:jc w:val="both"/>
              <w:textAlignment w:val="center"/>
            </w:pPr>
            <w:r>
              <w:rPr>
                <w:rFonts w:ascii="Arial" w:hAnsi="Arial" w:cs="Arial"/>
                <w:color w:val="000000"/>
                <w:position w:val="-2"/>
                <w:sz w:val="18"/>
                <w:szCs w:val="18"/>
              </w:rPr>
              <w:t>Parafiran ali elektronsko podpisan.</w:t>
            </w:r>
          </w:p>
        </w:tc>
      </w:tr>
      <w:tr w:rsidR="00A9672D" w14:paraId="60BFE9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14D23" w14:textId="77777777" w:rsidR="00A9672D"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91620" w14:textId="77777777" w:rsidR="00A9672D" w:rsidRDefault="00000000">
            <w:r>
              <w:rPr>
                <w:rFonts w:ascii="Arial" w:hAnsi="Arial" w:cs="Arial"/>
                <w:color w:val="000000"/>
                <w:position w:val="-2"/>
                <w:sz w:val="18"/>
                <w:szCs w:val="18"/>
              </w:rPr>
              <w:t>Izjava zastopnika podizvajalca v zvezi z izpolnjevanjem obveznih pogojev za podizvajalce</w:t>
            </w:r>
          </w:p>
          <w:p w14:paraId="3002A9D6"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3A32E8" w14:textId="77777777" w:rsidR="00A9672D" w:rsidRDefault="00000000">
            <w:pPr>
              <w:spacing w:before="135" w:after="135"/>
              <w:jc w:val="both"/>
              <w:textAlignment w:val="center"/>
            </w:pPr>
            <w:r>
              <w:rPr>
                <w:rFonts w:ascii="Arial" w:hAnsi="Arial" w:cs="Arial"/>
                <w:color w:val="000000"/>
                <w:position w:val="-2"/>
                <w:sz w:val="18"/>
                <w:szCs w:val="18"/>
              </w:rPr>
              <w:t>Izpolnjen, podpisan in žigosan.</w:t>
            </w:r>
          </w:p>
        </w:tc>
      </w:tr>
      <w:tr w:rsidR="00A9672D" w14:paraId="5E8F68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B064F" w14:textId="77777777" w:rsidR="00A9672D"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DE5F4" w14:textId="77777777" w:rsidR="00A9672D" w:rsidRDefault="00000000">
            <w:r>
              <w:rPr>
                <w:rFonts w:ascii="Arial" w:hAnsi="Arial" w:cs="Arial"/>
                <w:color w:val="000000"/>
                <w:position w:val="-2"/>
                <w:sz w:val="18"/>
                <w:szCs w:val="18"/>
              </w:rPr>
              <w:t>Izjava podizvajalca</w:t>
            </w:r>
          </w:p>
          <w:p w14:paraId="783BB900"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51C67" w14:textId="77777777" w:rsidR="00A9672D" w:rsidRDefault="00000000">
            <w:pPr>
              <w:spacing w:before="135" w:after="135"/>
              <w:jc w:val="both"/>
              <w:textAlignment w:val="center"/>
            </w:pPr>
            <w:r>
              <w:rPr>
                <w:rFonts w:ascii="Arial" w:hAnsi="Arial" w:cs="Arial"/>
                <w:color w:val="000000"/>
                <w:position w:val="-2"/>
                <w:sz w:val="18"/>
                <w:szCs w:val="18"/>
              </w:rPr>
              <w:t>Izpolnjen, podpisan in žigosan.</w:t>
            </w:r>
          </w:p>
        </w:tc>
      </w:tr>
      <w:tr w:rsidR="00A9672D" w14:paraId="126F07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3CCE5" w14:textId="77777777" w:rsidR="00A9672D"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83280" w14:textId="77777777" w:rsidR="00A9672D" w:rsidRDefault="00000000">
            <w:r>
              <w:rPr>
                <w:rFonts w:ascii="Arial" w:hAnsi="Arial" w:cs="Arial"/>
                <w:color w:val="000000"/>
                <w:position w:val="-2"/>
                <w:sz w:val="18"/>
                <w:szCs w:val="18"/>
              </w:rPr>
              <w:t>Izjava o nastopu s podizvajalci</w:t>
            </w:r>
          </w:p>
          <w:p w14:paraId="48B63303"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CFE41E" w14:textId="77777777" w:rsidR="00A9672D" w:rsidRDefault="00000000">
            <w:pPr>
              <w:spacing w:before="135" w:after="135"/>
              <w:jc w:val="both"/>
              <w:textAlignment w:val="center"/>
            </w:pPr>
            <w:r>
              <w:rPr>
                <w:rFonts w:ascii="Arial" w:hAnsi="Arial" w:cs="Arial"/>
                <w:color w:val="000000"/>
                <w:position w:val="-2"/>
                <w:sz w:val="18"/>
                <w:szCs w:val="18"/>
              </w:rPr>
              <w:t>Izpolnjen, podpisan in žigosan.</w:t>
            </w:r>
          </w:p>
        </w:tc>
      </w:tr>
      <w:tr w:rsidR="00A9672D" w14:paraId="48783BD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40120" w14:textId="77777777" w:rsidR="00A9672D" w:rsidRDefault="00000000">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BFB0C" w14:textId="77777777" w:rsidR="00A9672D" w:rsidRDefault="00000000">
            <w:r>
              <w:rPr>
                <w:rFonts w:ascii="Arial" w:hAnsi="Arial" w:cs="Arial"/>
                <w:color w:val="000000"/>
                <w:position w:val="-2"/>
                <w:sz w:val="18"/>
                <w:szCs w:val="18"/>
              </w:rPr>
              <w:t>Izjava o lastniških deležih</w:t>
            </w:r>
          </w:p>
          <w:p w14:paraId="54BACDB4" w14:textId="77777777" w:rsidR="00A9672D" w:rsidRDefault="00A9672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26422" w14:textId="77777777" w:rsidR="00A9672D" w:rsidRDefault="00000000">
            <w:pPr>
              <w:spacing w:before="135" w:after="135"/>
              <w:jc w:val="both"/>
              <w:textAlignment w:val="center"/>
            </w:pPr>
            <w:r>
              <w:rPr>
                <w:rFonts w:ascii="Arial" w:hAnsi="Arial" w:cs="Arial"/>
                <w:color w:val="000000"/>
                <w:position w:val="-2"/>
                <w:sz w:val="18"/>
                <w:szCs w:val="18"/>
              </w:rPr>
              <w:t>Izpolnjen, podpisan in žigosan</w:t>
            </w:r>
          </w:p>
        </w:tc>
      </w:tr>
      <w:tr w:rsidR="00DA3443" w14:paraId="676EDB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CE952" w14:textId="40CC0486" w:rsidR="00DA3443" w:rsidRDefault="00DA3443" w:rsidP="00DA344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66B5C" w14:textId="77777777" w:rsidR="00DA3443" w:rsidRDefault="00DA3443" w:rsidP="00DA3443">
            <w:r>
              <w:rPr>
                <w:rFonts w:ascii="Arial" w:hAnsi="Arial" w:cs="Arial"/>
                <w:color w:val="000000"/>
                <w:position w:val="-2"/>
                <w:sz w:val="18"/>
                <w:szCs w:val="18"/>
              </w:rPr>
              <w:t>Popis del</w:t>
            </w:r>
          </w:p>
          <w:p w14:paraId="169CA694" w14:textId="77777777" w:rsidR="00DA3443" w:rsidRDefault="00DA3443" w:rsidP="00DA344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F3AC9" w14:textId="4893E766" w:rsidR="00DA3443" w:rsidRDefault="00DA3443" w:rsidP="00DA3443">
            <w:pPr>
              <w:spacing w:before="135" w:after="135"/>
              <w:jc w:val="both"/>
              <w:textAlignment w:val="center"/>
            </w:pPr>
            <w:r>
              <w:rPr>
                <w:rFonts w:ascii="Arial" w:hAnsi="Arial" w:cs="Arial"/>
                <w:color w:val="000000"/>
                <w:position w:val="-2"/>
                <w:sz w:val="18"/>
                <w:szCs w:val="18"/>
              </w:rPr>
              <w:t>Izpolnjen v izvorni obliki Excel.</w:t>
            </w:r>
          </w:p>
        </w:tc>
      </w:tr>
      <w:tr w:rsidR="00DA3443" w14:paraId="30E5B71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CEEAB" w14:textId="393C700E" w:rsidR="00DA3443" w:rsidRDefault="00DA3443" w:rsidP="00DA3443">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3A180" w14:textId="77777777" w:rsidR="00DA3443" w:rsidRDefault="00DA3443" w:rsidP="00DA3443">
            <w:r>
              <w:rPr>
                <w:rFonts w:ascii="Arial" w:hAnsi="Arial" w:cs="Arial"/>
                <w:color w:val="000000"/>
                <w:position w:val="-2"/>
                <w:sz w:val="18"/>
                <w:szCs w:val="18"/>
              </w:rPr>
              <w:t>Vzorec pogodbe: Gradbena pogodba</w:t>
            </w:r>
          </w:p>
          <w:p w14:paraId="30FCEE8A" w14:textId="77777777" w:rsidR="00DA3443" w:rsidRDefault="00DA3443" w:rsidP="00DA344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7E47E" w14:textId="74319608" w:rsidR="00DA3443" w:rsidRDefault="00DA3443" w:rsidP="00DA344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na vsaki strani in podpisan in žigosan na zadnji strani.</w:t>
            </w:r>
          </w:p>
        </w:tc>
      </w:tr>
    </w:tbl>
    <w:p w14:paraId="22DF1DB8" w14:textId="77777777" w:rsidR="00A9672D" w:rsidRDefault="00A9672D">
      <w:pPr>
        <w:sectPr w:rsidR="00A9672D" w:rsidSect="00D931BF">
          <w:pgSz w:w="11906" w:h="16838"/>
          <w:pgMar w:top="1418" w:right="1418" w:bottom="1418" w:left="1418" w:header="567" w:footer="680" w:gutter="0"/>
          <w:cols w:space="708"/>
          <w:docGrid w:linePitch="360"/>
        </w:sectPr>
      </w:pPr>
    </w:p>
    <w:p w14:paraId="6483D709" w14:textId="77777777" w:rsidR="00C7145E"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0DD6124" w14:textId="77777777" w:rsidR="00C7145E" w:rsidRPr="00252358" w:rsidRDefault="00C7145E" w:rsidP="00252358"/>
    <w:p w14:paraId="37E478FF" w14:textId="77777777" w:rsidR="00C7145E"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3029D16" w14:textId="77777777" w:rsidR="00C7145E" w:rsidRDefault="00C7145E" w:rsidP="00EB2A75">
      <w:pPr>
        <w:spacing w:after="120"/>
        <w:rPr>
          <w:rFonts w:ascii="Arial" w:hAnsi="Arial" w:cs="Arial"/>
        </w:rPr>
      </w:pPr>
    </w:p>
    <w:p w14:paraId="265135A7" w14:textId="77777777" w:rsidR="00A9672D"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Sanacija plazu Kališnik (ID 1245936)</w:t>
      </w:r>
      <w:r>
        <w:rPr>
          <w:rFonts w:ascii="Arial" w:hAnsi="Arial" w:cs="Arial"/>
          <w:color w:val="000000"/>
          <w:sz w:val="18"/>
          <w:szCs w:val="18"/>
        </w:rPr>
        <w:t>« dajemo ponudbo, kot sledi:</w:t>
      </w:r>
    </w:p>
    <w:p w14:paraId="14840749" w14:textId="77777777" w:rsidR="00A9672D"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9672D" w14:paraId="2ABFCC2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18372A" w14:textId="77777777" w:rsidR="00A9672D"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91036" w14:textId="77777777" w:rsidR="00A9672D" w:rsidRDefault="00000000">
            <w:r>
              <w:rPr>
                <w:rFonts w:ascii="Arial" w:hAnsi="Arial" w:cs="Arial"/>
                <w:color w:val="000000"/>
                <w:position w:val="-2"/>
                <w:sz w:val="18"/>
                <w:szCs w:val="18"/>
              </w:rPr>
              <w:t> </w:t>
            </w:r>
          </w:p>
        </w:tc>
      </w:tr>
      <w:tr w:rsidR="00A9672D" w14:paraId="421F37E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0884AF" w14:textId="77777777" w:rsidR="00A9672D"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6F91A" w14:textId="77777777" w:rsidR="00A9672D" w:rsidRDefault="00000000">
            <w:r>
              <w:rPr>
                <w:rFonts w:ascii="Arial" w:hAnsi="Arial" w:cs="Arial"/>
                <w:color w:val="000000"/>
                <w:position w:val="-2"/>
                <w:sz w:val="18"/>
                <w:szCs w:val="18"/>
              </w:rPr>
              <w:t> </w:t>
            </w:r>
          </w:p>
        </w:tc>
      </w:tr>
      <w:tr w:rsidR="00A9672D" w14:paraId="241C52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AF9FFC" w14:textId="77777777" w:rsidR="00A9672D"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959F1" w14:textId="77777777" w:rsidR="00A9672D" w:rsidRDefault="00000000">
            <w:r>
              <w:rPr>
                <w:rFonts w:ascii="Arial" w:hAnsi="Arial" w:cs="Arial"/>
                <w:color w:val="000000"/>
                <w:position w:val="-2"/>
                <w:sz w:val="18"/>
                <w:szCs w:val="18"/>
              </w:rPr>
              <w:t> </w:t>
            </w:r>
          </w:p>
        </w:tc>
      </w:tr>
      <w:tr w:rsidR="00A9672D" w14:paraId="652B7AF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9FBF01" w14:textId="77777777" w:rsidR="00A9672D"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F8419" w14:textId="77777777" w:rsidR="00A9672D" w:rsidRDefault="00000000">
            <w:r>
              <w:rPr>
                <w:rFonts w:ascii="Arial" w:hAnsi="Arial" w:cs="Arial"/>
                <w:color w:val="000000"/>
                <w:position w:val="-2"/>
                <w:sz w:val="18"/>
                <w:szCs w:val="18"/>
              </w:rPr>
              <w:t> </w:t>
            </w:r>
          </w:p>
        </w:tc>
      </w:tr>
    </w:tbl>
    <w:p w14:paraId="50182A72" w14:textId="77777777" w:rsidR="00A9672D"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A212869" w14:textId="77777777" w:rsidR="00A9672D" w:rsidRDefault="00000000">
      <w:pPr>
        <w:spacing w:before="225" w:after="225" w:line="240" w:lineRule="auto"/>
      </w:pPr>
      <w:r>
        <w:rPr>
          <w:rFonts w:ascii="Arial" w:hAnsi="Arial" w:cs="Arial"/>
          <w:color w:val="000000"/>
          <w:sz w:val="18"/>
          <w:szCs w:val="18"/>
        </w:rPr>
        <w:t>Ponudbo oddajamo (ustrezno označite):</w:t>
      </w:r>
    </w:p>
    <w:p w14:paraId="75182B8B" w14:textId="77777777" w:rsidR="00A9672D" w:rsidRDefault="00000000">
      <w:pPr>
        <w:spacing w:before="225" w:after="225" w:line="240" w:lineRule="auto"/>
      </w:pPr>
      <w:r>
        <w:fldChar w:fldCharType="begin">
          <w:ffData>
            <w:name w:val="cbox16a54bf64aab49"/>
            <w:enabled/>
            <w:calcOnExit w:val="0"/>
            <w:checkBox>
              <w:sizeAuto/>
              <w:default w:val="0"/>
            </w:checkBox>
          </w:ffData>
        </w:fldChar>
      </w:r>
      <w:bookmarkStart w:id="1" w:name="cbox16a54bf64aab49"/>
      <w:r>
        <w:instrText xml:space="preserve"> FORMCHECKBOX </w:instrText>
      </w:r>
      <w:r>
        <w:fldChar w:fldCharType="separate"/>
      </w:r>
      <w:r>
        <w:fldChar w:fldCharType="end"/>
      </w:r>
      <w:bookmarkEnd w:id="1"/>
      <w:r>
        <w:rPr>
          <w:rFonts w:ascii="Arial" w:hAnsi="Arial" w:cs="Arial"/>
          <w:color w:val="000000"/>
          <w:sz w:val="18"/>
          <w:szCs w:val="18"/>
        </w:rPr>
        <w:t> samostojno</w:t>
      </w:r>
    </w:p>
    <w:p w14:paraId="3B4B66D0" w14:textId="77777777" w:rsidR="00A9672D" w:rsidRDefault="00000000">
      <w:pPr>
        <w:spacing w:before="225" w:after="225" w:line="240" w:lineRule="auto"/>
      </w:pPr>
      <w:r>
        <w:fldChar w:fldCharType="begin">
          <w:ffData>
            <w:name w:val="cbox16a54bf64aadfe"/>
            <w:enabled/>
            <w:calcOnExit w:val="0"/>
            <w:checkBox>
              <w:sizeAuto/>
              <w:default w:val="0"/>
            </w:checkBox>
          </w:ffData>
        </w:fldChar>
      </w:r>
      <w:bookmarkStart w:id="2" w:name="cbox16a54bf64aadfe"/>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56B40204" w14:textId="77777777" w:rsidR="00A9672D" w:rsidRDefault="00000000">
      <w:pPr>
        <w:spacing w:before="225" w:after="225" w:line="240" w:lineRule="auto"/>
      </w:pPr>
      <w:r>
        <w:fldChar w:fldCharType="begin">
          <w:ffData>
            <w:name w:val="cbox16a54bf64ab0b1"/>
            <w:enabled/>
            <w:calcOnExit w:val="0"/>
            <w:checkBox>
              <w:sizeAuto/>
              <w:default w:val="0"/>
            </w:checkBox>
          </w:ffData>
        </w:fldChar>
      </w:r>
      <w:bookmarkStart w:id="3" w:name="cbox16a54bf64ab0b1"/>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52BE4618" w14:textId="77777777" w:rsidR="00A9672D" w:rsidRDefault="00000000">
      <w:pPr>
        <w:spacing w:before="225" w:after="225" w:line="240" w:lineRule="auto"/>
      </w:pPr>
      <w:r>
        <w:fldChar w:fldCharType="begin">
          <w:ffData>
            <w:name w:val="cbox16a54bf64ab367"/>
            <w:enabled/>
            <w:calcOnExit w:val="0"/>
            <w:checkBox>
              <w:sizeAuto/>
              <w:default w:val="0"/>
            </w:checkBox>
          </w:ffData>
        </w:fldChar>
      </w:r>
      <w:bookmarkStart w:id="4" w:name="cbox16a54bf64ab367"/>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6893DD1C" w14:textId="77777777" w:rsidR="00A9672D"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A9672D" w14:paraId="09489F1C"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966593" w14:textId="77777777" w:rsidR="00A9672D" w:rsidRDefault="00000000">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C3692F" w14:textId="77777777" w:rsidR="00A9672D"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6ED12" w14:textId="77777777" w:rsidR="00A9672D"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E17979" w14:textId="77777777" w:rsidR="00A9672D"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FDD7B2" w14:textId="77777777" w:rsidR="00A9672D" w:rsidRDefault="00000000">
            <w:pPr>
              <w:jc w:val="center"/>
            </w:pPr>
            <w:r>
              <w:rPr>
                <w:rFonts w:ascii="Arial" w:hAnsi="Arial" w:cs="Arial"/>
                <w:b/>
                <w:bCs/>
                <w:color w:val="000000"/>
                <w:position w:val="-2"/>
                <w:sz w:val="18"/>
                <w:szCs w:val="18"/>
                <w:shd w:val="clear" w:color="auto" w:fill="D1D1D1"/>
              </w:rPr>
              <w:t>Vrednost z DDV</w:t>
            </w:r>
          </w:p>
        </w:tc>
      </w:tr>
      <w:tr w:rsidR="00A9672D" w14:paraId="6890AFE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CA7AC" w14:textId="77777777" w:rsidR="00A9672D" w:rsidRDefault="00000000">
            <w:pPr>
              <w:jc w:val="right"/>
            </w:pPr>
            <w:r>
              <w:rPr>
                <w:rFonts w:ascii="Arial" w:hAnsi="Arial" w:cs="Arial"/>
                <w:color w:val="000000"/>
                <w:position w:val="-2"/>
                <w:sz w:val="18"/>
                <w:szCs w:val="18"/>
              </w:rPr>
              <w:t>Sanacija plazu Kališnik (ID 1245936)</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5BA8" w14:textId="77777777" w:rsidR="00A9672D" w:rsidRDefault="00A9672D"/>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E24A3" w14:textId="77777777" w:rsidR="00A9672D"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02435" w14:textId="77777777" w:rsidR="00A9672D"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9D86D" w14:textId="77777777" w:rsidR="00A9672D" w:rsidRDefault="00000000">
            <w:r>
              <w:rPr>
                <w:rFonts w:ascii="Arial" w:hAnsi="Arial" w:cs="Arial"/>
                <w:color w:val="000000"/>
                <w:position w:val="-2"/>
                <w:sz w:val="18"/>
                <w:szCs w:val="18"/>
              </w:rPr>
              <w:t> </w:t>
            </w:r>
          </w:p>
        </w:tc>
      </w:tr>
      <w:tr w:rsidR="00A9672D" w14:paraId="7B5733A2"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B916C0" w14:textId="77777777" w:rsidR="00A9672D"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AA7176" w14:textId="77777777" w:rsidR="00A9672D"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CF67B4" w14:textId="77777777" w:rsidR="00A9672D"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CA21D5" w14:textId="77777777" w:rsidR="00A9672D"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80C01F" w14:textId="77777777" w:rsidR="00A9672D" w:rsidRDefault="00000000">
            <w:r>
              <w:rPr>
                <w:rFonts w:ascii="Arial" w:hAnsi="Arial" w:cs="Arial"/>
                <w:color w:val="000000"/>
                <w:position w:val="-2"/>
                <w:sz w:val="18"/>
                <w:szCs w:val="18"/>
                <w:shd w:val="clear" w:color="auto" w:fill="CCCCCC"/>
              </w:rPr>
              <w:t> </w:t>
            </w:r>
          </w:p>
        </w:tc>
      </w:tr>
    </w:tbl>
    <w:p w14:paraId="5B64CDE7" w14:textId="77777777" w:rsidR="00A9672D" w:rsidRDefault="0000000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453C0117" w14:textId="77777777" w:rsidR="00A9672D" w:rsidRDefault="0000000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120 dni od roka za predložitev ponudb.</w:t>
      </w:r>
    </w:p>
    <w:p w14:paraId="2A02B7F5" w14:textId="77777777" w:rsidR="00A9672D"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557FB5C" w14:textId="77777777" w:rsidR="00A9672D"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5B52CB97" w14:textId="77777777" w:rsidR="00A9672D" w:rsidRDefault="00000000">
      <w:pPr>
        <w:spacing w:before="225" w:after="225" w:line="240" w:lineRule="auto"/>
        <w:jc w:val="both"/>
      </w:pPr>
      <w:r>
        <w:rPr>
          <w:rFonts w:ascii="Arial" w:hAnsi="Arial" w:cs="Arial"/>
          <w:color w:val="000000"/>
          <w:sz w:val="18"/>
          <w:szCs w:val="18"/>
        </w:rPr>
        <w:lastRenderedPageBreak/>
        <w:t>Plačila se opravijo na podlagi izdelanih in potrjenih mesečnih situacij.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12595186" w14:textId="77777777" w:rsidR="00A9672D"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7994A37" w14:textId="77777777" w:rsidR="00A9672D" w:rsidRDefault="00000000">
      <w:pPr>
        <w:spacing w:after="0" w:line="240" w:lineRule="auto"/>
      </w:pPr>
      <w:r>
        <w:rPr>
          <w:rFonts w:ascii="Arial" w:hAnsi="Arial" w:cs="Arial"/>
          <w:color w:val="000000"/>
          <w:sz w:val="18"/>
          <w:szCs w:val="18"/>
        </w:rPr>
        <w:t xml:space="preserve">   </w:t>
      </w:r>
    </w:p>
    <w:p w14:paraId="1EC0CCDD" w14:textId="77777777" w:rsidR="00A9672D"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5800C8E" w14:textId="77777777" w:rsidR="00A9672D" w:rsidRDefault="00000000">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9672D" w14:paraId="2AAAFBB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6E8E5B" w14:textId="77777777" w:rsidR="00A9672D"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58330B" w14:textId="77777777" w:rsidR="00A9672D" w:rsidRDefault="00000000">
            <w:r>
              <w:rPr>
                <w:rFonts w:ascii="Arial" w:hAnsi="Arial" w:cs="Arial"/>
                <w:color w:val="000000"/>
                <w:position w:val="-2"/>
                <w:sz w:val="18"/>
                <w:szCs w:val="18"/>
              </w:rPr>
              <w:t> </w:t>
            </w:r>
          </w:p>
        </w:tc>
      </w:tr>
      <w:tr w:rsidR="00A9672D" w14:paraId="0B1F2FD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88A48D" w14:textId="77777777" w:rsidR="00A9672D"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DB115" w14:textId="77777777" w:rsidR="00A9672D" w:rsidRDefault="00000000">
            <w:r>
              <w:rPr>
                <w:rFonts w:ascii="Arial" w:hAnsi="Arial" w:cs="Arial"/>
                <w:color w:val="000000"/>
                <w:position w:val="-2"/>
                <w:sz w:val="18"/>
                <w:szCs w:val="18"/>
              </w:rPr>
              <w:t> </w:t>
            </w:r>
          </w:p>
        </w:tc>
      </w:tr>
      <w:tr w:rsidR="00A9672D" w14:paraId="3C8FCC7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7B5AAB" w14:textId="77777777" w:rsidR="00A9672D"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22CDD" w14:textId="77777777" w:rsidR="00A9672D" w:rsidRDefault="00000000">
            <w:r>
              <w:rPr>
                <w:rFonts w:ascii="Arial" w:hAnsi="Arial" w:cs="Arial"/>
                <w:color w:val="000000"/>
                <w:position w:val="-2"/>
                <w:sz w:val="18"/>
                <w:szCs w:val="18"/>
              </w:rPr>
              <w:t> </w:t>
            </w:r>
          </w:p>
        </w:tc>
      </w:tr>
      <w:tr w:rsidR="00A9672D" w14:paraId="616444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A4A5B5" w14:textId="77777777" w:rsidR="00A9672D"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609D7" w14:textId="77777777" w:rsidR="00A9672D" w:rsidRDefault="00000000">
            <w:r>
              <w:rPr>
                <w:rFonts w:ascii="Arial" w:hAnsi="Arial" w:cs="Arial"/>
                <w:color w:val="000000"/>
                <w:position w:val="-2"/>
                <w:sz w:val="18"/>
                <w:szCs w:val="18"/>
              </w:rPr>
              <w:t> </w:t>
            </w:r>
          </w:p>
        </w:tc>
      </w:tr>
      <w:tr w:rsidR="00A9672D" w14:paraId="0AFACDA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6729F" w14:textId="77777777" w:rsidR="00A9672D"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83520" w14:textId="77777777" w:rsidR="00A9672D" w:rsidRDefault="00000000">
            <w:r>
              <w:rPr>
                <w:rFonts w:ascii="Arial" w:hAnsi="Arial" w:cs="Arial"/>
                <w:color w:val="000000"/>
                <w:position w:val="-2"/>
                <w:sz w:val="18"/>
                <w:szCs w:val="18"/>
              </w:rPr>
              <w:t> </w:t>
            </w:r>
          </w:p>
        </w:tc>
      </w:tr>
      <w:tr w:rsidR="00A9672D" w14:paraId="558A00C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B0BFB5" w14:textId="77777777" w:rsidR="00A9672D"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B7717F" w14:textId="77777777" w:rsidR="00A9672D" w:rsidRDefault="00000000">
            <w:r>
              <w:rPr>
                <w:rFonts w:ascii="Arial" w:hAnsi="Arial" w:cs="Arial"/>
                <w:color w:val="000000"/>
                <w:position w:val="-2"/>
                <w:sz w:val="18"/>
                <w:szCs w:val="18"/>
              </w:rPr>
              <w:t> </w:t>
            </w:r>
          </w:p>
        </w:tc>
      </w:tr>
      <w:tr w:rsidR="00A9672D" w14:paraId="0592C6B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4DDFB7" w14:textId="77777777" w:rsidR="00A9672D"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C3325" w14:textId="77777777" w:rsidR="00A9672D" w:rsidRDefault="00000000">
            <w:r>
              <w:rPr>
                <w:rFonts w:ascii="Arial" w:hAnsi="Arial" w:cs="Arial"/>
                <w:color w:val="000000"/>
                <w:position w:val="-2"/>
                <w:sz w:val="18"/>
                <w:szCs w:val="18"/>
              </w:rPr>
              <w:t> </w:t>
            </w:r>
          </w:p>
        </w:tc>
      </w:tr>
      <w:tr w:rsidR="00A9672D" w14:paraId="65A3236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DF389E" w14:textId="77777777" w:rsidR="00A9672D"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BFE30" w14:textId="77777777" w:rsidR="00A9672D" w:rsidRDefault="00000000">
            <w:r>
              <w:rPr>
                <w:rFonts w:ascii="Arial" w:hAnsi="Arial" w:cs="Arial"/>
                <w:color w:val="000000"/>
                <w:position w:val="-2"/>
                <w:sz w:val="18"/>
                <w:szCs w:val="18"/>
              </w:rPr>
              <w:t> </w:t>
            </w:r>
          </w:p>
        </w:tc>
      </w:tr>
      <w:tr w:rsidR="00A9672D" w14:paraId="58F28DE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92B19D" w14:textId="77777777" w:rsidR="00A9672D"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4A389" w14:textId="77777777" w:rsidR="00A9672D" w:rsidRDefault="00000000">
            <w:r>
              <w:rPr>
                <w:rFonts w:ascii="Arial" w:hAnsi="Arial" w:cs="Arial"/>
                <w:color w:val="000000"/>
                <w:position w:val="-2"/>
                <w:sz w:val="18"/>
                <w:szCs w:val="18"/>
              </w:rPr>
              <w:t> </w:t>
            </w:r>
          </w:p>
        </w:tc>
      </w:tr>
      <w:tr w:rsidR="00A9672D" w14:paraId="5B1749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3A5CD6" w14:textId="77777777" w:rsidR="00A9672D"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864FF" w14:textId="77777777" w:rsidR="00A9672D" w:rsidRDefault="00000000">
            <w:r>
              <w:rPr>
                <w:rFonts w:ascii="Arial" w:hAnsi="Arial" w:cs="Arial"/>
                <w:color w:val="000000"/>
                <w:position w:val="-2"/>
                <w:sz w:val="18"/>
                <w:szCs w:val="18"/>
              </w:rPr>
              <w:t> </w:t>
            </w:r>
          </w:p>
        </w:tc>
      </w:tr>
    </w:tbl>
    <w:p w14:paraId="27771C09" w14:textId="77777777" w:rsidR="00A9672D" w:rsidRDefault="00A9672D"/>
    <w:tbl>
      <w:tblPr>
        <w:tblStyle w:val="NormalTablePHPDOCX"/>
        <w:tblW w:w="8745" w:type="dxa"/>
        <w:tblInd w:w="108" w:type="dxa"/>
        <w:tblLook w:val="04A0" w:firstRow="1" w:lastRow="0" w:firstColumn="1" w:lastColumn="0" w:noHBand="0" w:noVBand="1"/>
      </w:tblPr>
      <w:tblGrid>
        <w:gridCol w:w="4080"/>
        <w:gridCol w:w="4665"/>
      </w:tblGrid>
      <w:tr w:rsidR="00A9672D" w14:paraId="568FF9CC" w14:textId="77777777">
        <w:tc>
          <w:tcPr>
            <w:tcW w:w="4080" w:type="dxa"/>
            <w:gridSpan w:val="2"/>
            <w:tcMar>
              <w:top w:w="75" w:type="dxa"/>
              <w:bottom w:w="75" w:type="dxa"/>
            </w:tcMar>
            <w:vAlign w:val="center"/>
          </w:tcPr>
          <w:p w14:paraId="1F7B4197" w14:textId="77777777" w:rsidR="00A9672D" w:rsidRDefault="00A9672D">
            <w:pPr>
              <w:spacing w:before="135" w:after="135"/>
              <w:textAlignment w:val="center"/>
            </w:pPr>
          </w:p>
        </w:tc>
      </w:tr>
      <w:tr w:rsidR="00A9672D" w14:paraId="5545C152" w14:textId="77777777">
        <w:tc>
          <w:tcPr>
            <w:tcW w:w="4080" w:type="dxa"/>
            <w:tcMar>
              <w:top w:w="75" w:type="dxa"/>
              <w:bottom w:w="75" w:type="dxa"/>
            </w:tcMar>
            <w:vAlign w:val="center"/>
          </w:tcPr>
          <w:p w14:paraId="6C6EECEF" w14:textId="77777777" w:rsidR="00A9672D"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6848741" w14:textId="77777777" w:rsidR="00A9672D" w:rsidRDefault="00000000">
            <w:pPr>
              <w:jc w:val="center"/>
            </w:pPr>
            <w:r>
              <w:rPr>
                <w:rFonts w:ascii="Arial" w:hAnsi="Arial" w:cs="Arial"/>
                <w:color w:val="000000"/>
                <w:position w:val="-2"/>
                <w:sz w:val="18"/>
                <w:szCs w:val="18"/>
              </w:rPr>
              <w:t>Ime in priimek: _____________________</w:t>
            </w:r>
          </w:p>
        </w:tc>
      </w:tr>
      <w:tr w:rsidR="00A9672D" w14:paraId="5937475F" w14:textId="77777777">
        <w:tc>
          <w:tcPr>
            <w:tcW w:w="4080" w:type="dxa"/>
            <w:tcMar>
              <w:top w:w="75" w:type="dxa"/>
              <w:bottom w:w="75" w:type="dxa"/>
            </w:tcMar>
            <w:vAlign w:val="center"/>
          </w:tcPr>
          <w:p w14:paraId="7016589A" w14:textId="77777777" w:rsidR="00A9672D" w:rsidRDefault="00000000">
            <w:r>
              <w:rPr>
                <w:rFonts w:ascii="Arial" w:hAnsi="Arial" w:cs="Arial"/>
                <w:color w:val="000000"/>
                <w:position w:val="-2"/>
                <w:sz w:val="18"/>
                <w:szCs w:val="18"/>
              </w:rPr>
              <w:t> </w:t>
            </w:r>
          </w:p>
        </w:tc>
        <w:tc>
          <w:tcPr>
            <w:tcW w:w="0" w:type="auto"/>
            <w:tcMar>
              <w:top w:w="75" w:type="dxa"/>
              <w:bottom w:w="75" w:type="dxa"/>
            </w:tcMar>
            <w:vAlign w:val="center"/>
          </w:tcPr>
          <w:p w14:paraId="245208C7" w14:textId="77777777" w:rsidR="00A9672D" w:rsidRDefault="00A9672D"/>
          <w:p w14:paraId="7A278571" w14:textId="77777777" w:rsidR="00A9672D"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8B9E326" w14:textId="77777777" w:rsidR="00A9672D" w:rsidRDefault="00A9672D">
      <w:pPr>
        <w:sectPr w:rsidR="00A9672D" w:rsidSect="006E7A2B">
          <w:footerReference w:type="default" r:id="rId12"/>
          <w:pgSz w:w="11906" w:h="16838"/>
          <w:pgMar w:top="1418" w:right="1418" w:bottom="1418" w:left="1418" w:header="567" w:footer="596" w:gutter="0"/>
          <w:cols w:space="708"/>
          <w:docGrid w:linePitch="360"/>
        </w:sectPr>
      </w:pPr>
    </w:p>
    <w:p w14:paraId="4E4C0843" w14:textId="77777777" w:rsidR="00C7145E"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5E5DBEA" w14:textId="77777777" w:rsidR="00C7145E" w:rsidRPr="00252358" w:rsidRDefault="00C7145E" w:rsidP="00252358"/>
    <w:p w14:paraId="6E327739" w14:textId="77777777" w:rsidR="00C7145E"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114B008" w14:textId="77777777" w:rsidR="00C7145E" w:rsidRDefault="00C7145E" w:rsidP="00EB2A75">
      <w:pPr>
        <w:spacing w:after="120"/>
        <w:rPr>
          <w:rFonts w:ascii="Arial" w:hAnsi="Arial" w:cs="Arial"/>
        </w:rPr>
      </w:pPr>
    </w:p>
    <w:p w14:paraId="31B1F328" w14:textId="77777777" w:rsidR="00A9672D"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Sanacija plazu Kališnik (ID 1245936)</w:t>
      </w:r>
      <w:r>
        <w:rPr>
          <w:rFonts w:ascii="Arial" w:hAnsi="Arial" w:cs="Arial"/>
          <w:color w:val="000000"/>
          <w:sz w:val="18"/>
          <w:szCs w:val="18"/>
        </w:rPr>
        <w:t>«,</w:t>
      </w:r>
    </w:p>
    <w:p w14:paraId="12CA0D9E" w14:textId="434029CB" w:rsidR="00A9672D" w:rsidRDefault="00000000">
      <w:pPr>
        <w:spacing w:before="225" w:after="225" w:line="240" w:lineRule="auto"/>
        <w:jc w:val="both"/>
      </w:pPr>
      <w:r>
        <w:rPr>
          <w:rFonts w:ascii="Arial" w:hAnsi="Arial" w:cs="Arial"/>
          <w:color w:val="000000"/>
          <w:sz w:val="18"/>
          <w:szCs w:val="18"/>
          <w:u w:val="single"/>
        </w:rPr>
        <w:t>_________</w:t>
      </w:r>
      <w:r w:rsidR="00DA3443">
        <w:rPr>
          <w:rFonts w:ascii="Arial" w:hAnsi="Arial" w:cs="Arial"/>
          <w:color w:val="000000"/>
          <w:sz w:val="18"/>
          <w:szCs w:val="18"/>
          <w:u w:val="single"/>
        </w:rPr>
        <w:t>_______________________</w:t>
      </w:r>
      <w:r>
        <w:rPr>
          <w:rFonts w:ascii="Arial" w:hAnsi="Arial" w:cs="Arial"/>
          <w:color w:val="000000"/>
          <w:sz w:val="18"/>
          <w:szCs w:val="18"/>
          <w:u w:val="single"/>
        </w:rPr>
        <w:t>___________________________</w:t>
      </w:r>
      <w:r>
        <w:rPr>
          <w:rFonts w:ascii="Arial" w:hAnsi="Arial" w:cs="Arial"/>
          <w:color w:val="000000"/>
          <w:sz w:val="18"/>
          <w:szCs w:val="18"/>
        </w:rPr>
        <w:t>,</w:t>
      </w:r>
    </w:p>
    <w:p w14:paraId="6C790FD5" w14:textId="77777777" w:rsidR="00A9672D" w:rsidRDefault="00000000">
      <w:pPr>
        <w:spacing w:before="225" w:after="225" w:line="240" w:lineRule="auto"/>
        <w:jc w:val="both"/>
      </w:pPr>
      <w:r>
        <w:rPr>
          <w:rFonts w:ascii="Arial" w:hAnsi="Arial" w:cs="Arial"/>
          <w:i/>
          <w:iCs/>
          <w:color w:val="000000"/>
          <w:sz w:val="18"/>
          <w:szCs w:val="18"/>
        </w:rPr>
        <w:t>(naziv ponudnika, partnerja v skupni ponudbi)</w:t>
      </w:r>
    </w:p>
    <w:p w14:paraId="7B614960" w14:textId="77777777" w:rsidR="00A9672D"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9672D" w14:paraId="7B84E6A2" w14:textId="77777777">
        <w:tc>
          <w:tcPr>
            <w:tcW w:w="0" w:type="auto"/>
            <w:tcMar>
              <w:top w:w="0" w:type="auto"/>
              <w:bottom w:w="0" w:type="auto"/>
            </w:tcMar>
          </w:tcPr>
          <w:p w14:paraId="5E48D066"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A6FC1E2"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C6DB300"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778CDCF"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07C4AA1"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B47C075"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AAF044B"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744AF81"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10D9DE4"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26EE5E1"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375CF78"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9A4E331"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5ACBC46"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EBF8B5D"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55268FE"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592BC02"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9434322"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4736836"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A71B8EE"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7D07015"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268A582"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3A21178" w14:textId="77777777" w:rsidR="00A9672D" w:rsidRDefault="00000000">
            <w:pPr>
              <w:numPr>
                <w:ilvl w:val="0"/>
                <w:numId w:val="2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490D4F8" w14:textId="77777777" w:rsidR="00A9672D"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9672D" w14:paraId="6DA2F7A1" w14:textId="77777777">
        <w:tc>
          <w:tcPr>
            <w:tcW w:w="0" w:type="auto"/>
            <w:tcMar>
              <w:top w:w="0" w:type="auto"/>
              <w:bottom w:w="0" w:type="auto"/>
            </w:tcMar>
          </w:tcPr>
          <w:p w14:paraId="33471007"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483E9F87"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57AE6B8"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6F1F12A"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ABDCDAC"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E880B3D"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423EF23"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199F299"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9FCAC1B"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D633717"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245386F"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492D451"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FE7E0AC" w14:textId="77777777" w:rsidR="00A9672D" w:rsidRDefault="00000000">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002D0D4" w14:textId="77777777" w:rsidR="00A9672D"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71219E0" w14:textId="705AEF2C" w:rsidR="00A9672D"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RAVNE NA KOROŠKEM, GAČNIKOVA POT 5, 2390 RAVNE NA KOROŠKEM</w:t>
      </w:r>
      <w:r>
        <w:rPr>
          <w:rFonts w:ascii="Arial" w:hAnsi="Arial" w:cs="Arial"/>
          <w:color w:val="000000"/>
          <w:sz w:val="18"/>
          <w:szCs w:val="18"/>
        </w:rPr>
        <w:t>  v zvezi z oddajo javnega naročila za namene </w:t>
      </w:r>
      <w:r>
        <w:rPr>
          <w:rFonts w:ascii="Arial" w:hAnsi="Arial" w:cs="Arial"/>
          <w:b/>
          <w:bCs/>
          <w:color w:val="000000"/>
          <w:sz w:val="18"/>
          <w:szCs w:val="18"/>
        </w:rPr>
        <w:t>Sanacija plazu Kališnik (ID 1245936), objavljen na Portalu javnih naročil pod številko _____</w:t>
      </w:r>
      <w:r w:rsidR="00DA3443">
        <w:rPr>
          <w:rFonts w:ascii="Arial" w:hAnsi="Arial" w:cs="Arial"/>
          <w:b/>
          <w:bCs/>
          <w:color w:val="000000"/>
          <w:sz w:val="18"/>
          <w:szCs w:val="18"/>
        </w:rPr>
        <w:t>____________</w:t>
      </w:r>
      <w:r>
        <w:rPr>
          <w:rFonts w:ascii="Arial" w:hAnsi="Arial" w:cs="Arial"/>
          <w:b/>
          <w:bCs/>
          <w:color w:val="000000"/>
          <w:sz w:val="18"/>
          <w:szCs w:val="18"/>
        </w:rPr>
        <w:t>________ </w:t>
      </w:r>
      <w:r>
        <w:rPr>
          <w:rFonts w:ascii="Arial" w:hAnsi="Arial" w:cs="Arial"/>
          <w:color w:val="000000"/>
          <w:sz w:val="18"/>
          <w:szCs w:val="18"/>
        </w:rPr>
        <w:t>pridobi podatke za preveritev ponudbe v skladu 89. členom ZJN-3 v enotnem informacijskem sistemu – eDosje iz devetega odstavka 77. člena ZJN-3.</w:t>
      </w:r>
    </w:p>
    <w:p w14:paraId="7C777D70" w14:textId="77777777" w:rsidR="00A9672D"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9672D" w14:paraId="67FDFD0A" w14:textId="77777777">
        <w:tc>
          <w:tcPr>
            <w:tcW w:w="2500" w:type="pct"/>
            <w:tcMar>
              <w:top w:w="75" w:type="dxa"/>
              <w:bottom w:w="75" w:type="dxa"/>
            </w:tcMar>
            <w:vAlign w:val="center"/>
          </w:tcPr>
          <w:p w14:paraId="0F143471" w14:textId="77777777" w:rsidR="00A9672D"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52C852E" w14:textId="77777777" w:rsidR="00A9672D" w:rsidRDefault="00000000">
            <w:r>
              <w:rPr>
                <w:rFonts w:ascii="Arial" w:hAnsi="Arial" w:cs="Arial"/>
                <w:color w:val="000000"/>
                <w:position w:val="-2"/>
                <w:sz w:val="18"/>
                <w:szCs w:val="18"/>
              </w:rPr>
              <w:t>Ime in priimek: _____________________</w:t>
            </w:r>
          </w:p>
        </w:tc>
      </w:tr>
      <w:tr w:rsidR="00A9672D" w14:paraId="49F0EFAC" w14:textId="77777777">
        <w:tc>
          <w:tcPr>
            <w:tcW w:w="2500" w:type="pct"/>
            <w:tcMar>
              <w:top w:w="75" w:type="dxa"/>
              <w:bottom w:w="75" w:type="dxa"/>
            </w:tcMar>
            <w:vAlign w:val="center"/>
          </w:tcPr>
          <w:p w14:paraId="15E165D7" w14:textId="77777777" w:rsidR="00A9672D" w:rsidRDefault="00000000">
            <w:r>
              <w:rPr>
                <w:rFonts w:ascii="Arial" w:hAnsi="Arial" w:cs="Arial"/>
                <w:color w:val="000000"/>
                <w:position w:val="-2"/>
                <w:sz w:val="18"/>
                <w:szCs w:val="18"/>
              </w:rPr>
              <w:t> </w:t>
            </w:r>
          </w:p>
        </w:tc>
        <w:tc>
          <w:tcPr>
            <w:tcW w:w="0" w:type="auto"/>
            <w:tcMar>
              <w:top w:w="75" w:type="dxa"/>
              <w:bottom w:w="75" w:type="dxa"/>
            </w:tcMar>
            <w:vAlign w:val="center"/>
          </w:tcPr>
          <w:p w14:paraId="030CB097" w14:textId="77777777" w:rsidR="00A9672D" w:rsidRDefault="00A9672D"/>
          <w:p w14:paraId="18DF4F46" w14:textId="77777777" w:rsidR="00A9672D" w:rsidRDefault="00000000">
            <w:pPr>
              <w:jc w:val="center"/>
            </w:pPr>
            <w:r>
              <w:rPr>
                <w:rFonts w:ascii="Arial" w:hAnsi="Arial" w:cs="Arial"/>
                <w:color w:val="A9A9A9"/>
                <w:position w:val="-2"/>
                <w:sz w:val="18"/>
                <w:szCs w:val="18"/>
              </w:rPr>
              <w:t>(žig in podpis)</w:t>
            </w:r>
          </w:p>
        </w:tc>
      </w:tr>
    </w:tbl>
    <w:p w14:paraId="3B276FA7" w14:textId="77777777" w:rsidR="00A9672D" w:rsidRDefault="00000000">
      <w:pPr>
        <w:spacing w:before="225" w:after="225" w:line="240" w:lineRule="auto"/>
        <w:jc w:val="both"/>
      </w:pPr>
      <w:r>
        <w:rPr>
          <w:rFonts w:ascii="Arial" w:hAnsi="Arial" w:cs="Arial"/>
          <w:color w:val="000000"/>
          <w:sz w:val="18"/>
          <w:szCs w:val="18"/>
        </w:rPr>
        <w:t> </w:t>
      </w:r>
    </w:p>
    <w:p w14:paraId="72F32F29" w14:textId="77777777" w:rsidR="00A9672D" w:rsidRDefault="00A9672D">
      <w:pPr>
        <w:sectPr w:rsidR="00A9672D" w:rsidSect="006E7A2B">
          <w:footerReference w:type="default" r:id="rId13"/>
          <w:pgSz w:w="11906" w:h="16838"/>
          <w:pgMar w:top="1418" w:right="1418" w:bottom="1418" w:left="1418" w:header="567" w:footer="596" w:gutter="0"/>
          <w:cols w:space="708"/>
          <w:docGrid w:linePitch="360"/>
        </w:sectPr>
      </w:pPr>
    </w:p>
    <w:p w14:paraId="76651B65" w14:textId="77777777" w:rsidR="00C7145E"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FD8FA4A" w14:textId="77777777" w:rsidR="00C7145E" w:rsidRPr="00252358" w:rsidRDefault="00C7145E" w:rsidP="00252358"/>
    <w:p w14:paraId="6206A174" w14:textId="77777777" w:rsidR="00C7145E"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36CBE4D" w14:textId="77777777" w:rsidR="00C7145E" w:rsidRDefault="00C7145E" w:rsidP="00EB2A75">
      <w:pPr>
        <w:spacing w:after="120"/>
        <w:rPr>
          <w:rFonts w:ascii="Arial" w:hAnsi="Arial" w:cs="Arial"/>
        </w:rPr>
      </w:pPr>
    </w:p>
    <w:p w14:paraId="6DCD5DAC" w14:textId="77777777" w:rsidR="00A9672D"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7A8F772F" w14:textId="77777777" w:rsidR="00A9672D"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9672D" w14:paraId="5AD4F7A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C2EE6" w14:textId="77777777" w:rsidR="00A9672D"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00BE3" w14:textId="77777777" w:rsidR="00A9672D" w:rsidRDefault="00000000">
            <w:r>
              <w:rPr>
                <w:rFonts w:ascii="Arial" w:hAnsi="Arial" w:cs="Arial"/>
                <w:color w:val="000000"/>
                <w:position w:val="-2"/>
                <w:sz w:val="18"/>
                <w:szCs w:val="18"/>
              </w:rPr>
              <w:t> </w:t>
            </w:r>
          </w:p>
        </w:tc>
      </w:tr>
      <w:tr w:rsidR="00A9672D" w14:paraId="0172C58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E9D7C" w14:textId="77777777" w:rsidR="00A9672D"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7EA2" w14:textId="77777777" w:rsidR="00A9672D" w:rsidRDefault="00000000">
            <w:r>
              <w:rPr>
                <w:rFonts w:ascii="Arial" w:hAnsi="Arial" w:cs="Arial"/>
                <w:color w:val="000000"/>
                <w:position w:val="-2"/>
                <w:sz w:val="18"/>
                <w:szCs w:val="18"/>
              </w:rPr>
              <w:t> </w:t>
            </w:r>
          </w:p>
        </w:tc>
      </w:tr>
      <w:tr w:rsidR="00A9672D" w14:paraId="5C7A46B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F7F44" w14:textId="77777777" w:rsidR="00A9672D"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21D4A" w14:textId="77777777" w:rsidR="00A9672D" w:rsidRDefault="00000000">
            <w:r>
              <w:rPr>
                <w:rFonts w:ascii="Arial" w:hAnsi="Arial" w:cs="Arial"/>
                <w:color w:val="000000"/>
                <w:position w:val="-2"/>
                <w:sz w:val="18"/>
                <w:szCs w:val="18"/>
              </w:rPr>
              <w:t> </w:t>
            </w:r>
          </w:p>
        </w:tc>
      </w:tr>
      <w:tr w:rsidR="00A9672D" w14:paraId="4EC8824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867E2" w14:textId="77777777" w:rsidR="00A9672D"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6397F" w14:textId="77777777" w:rsidR="00A9672D" w:rsidRDefault="00000000">
            <w:r>
              <w:rPr>
                <w:rFonts w:ascii="Arial" w:hAnsi="Arial" w:cs="Arial"/>
                <w:color w:val="000000"/>
                <w:position w:val="-2"/>
                <w:sz w:val="18"/>
                <w:szCs w:val="18"/>
              </w:rPr>
              <w:t> </w:t>
            </w:r>
          </w:p>
        </w:tc>
      </w:tr>
    </w:tbl>
    <w:p w14:paraId="7D3B6A2F" w14:textId="45A971E6" w:rsidR="00A9672D" w:rsidRDefault="00A9672D">
      <w:pPr>
        <w:spacing w:before="225" w:after="225" w:line="240" w:lineRule="auto"/>
        <w:jc w:val="both"/>
      </w:pPr>
    </w:p>
    <w:p w14:paraId="6B657F56" w14:textId="77777777" w:rsidR="00A9672D"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9672D" w14:paraId="3F2A7620" w14:textId="77777777" w:rsidTr="00DA3443">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30698" w14:textId="77777777" w:rsidR="00A9672D" w:rsidRDefault="00000000">
            <w:r>
              <w:rPr>
                <w:rFonts w:ascii="Arial" w:hAnsi="Arial" w:cs="Arial"/>
                <w:color w:val="000000"/>
                <w:position w:val="-2"/>
                <w:sz w:val="18"/>
                <w:szCs w:val="18"/>
              </w:rPr>
              <w:t>Ime in priimek</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0D4E7" w14:textId="77777777" w:rsidR="00A9672D" w:rsidRDefault="00000000">
            <w:r>
              <w:rPr>
                <w:rFonts w:ascii="Arial" w:hAnsi="Arial" w:cs="Arial"/>
                <w:color w:val="000000"/>
                <w:position w:val="-2"/>
                <w:sz w:val="18"/>
                <w:szCs w:val="18"/>
              </w:rPr>
              <w:t>Funkcija v gospodarskem subjektu</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47A09" w14:textId="77777777" w:rsidR="00A9672D" w:rsidRDefault="00000000">
            <w:r>
              <w:rPr>
                <w:rFonts w:ascii="Arial" w:hAnsi="Arial" w:cs="Arial"/>
                <w:color w:val="000000"/>
                <w:position w:val="-2"/>
                <w:sz w:val="18"/>
                <w:szCs w:val="18"/>
              </w:rPr>
              <w:t>EMŠO*</w:t>
            </w:r>
          </w:p>
        </w:tc>
      </w:tr>
      <w:tr w:rsidR="00A9672D" w14:paraId="7170FCC1" w14:textId="77777777" w:rsidTr="00DA3443">
        <w:trPr>
          <w:trHeight w:val="396"/>
        </w:trPr>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26EB5" w14:textId="77777777" w:rsidR="00A9672D" w:rsidRDefault="00000000">
            <w:r>
              <w:rPr>
                <w:rFonts w:ascii="Arial"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E01BB" w14:textId="77777777" w:rsidR="00A9672D" w:rsidRDefault="00000000">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50C98" w14:textId="77777777" w:rsidR="00A9672D" w:rsidRDefault="00000000">
            <w:r>
              <w:rPr>
                <w:rFonts w:ascii="Arial" w:hAnsi="Arial" w:cs="Arial"/>
                <w:color w:val="000000"/>
                <w:position w:val="-2"/>
                <w:sz w:val="18"/>
                <w:szCs w:val="18"/>
              </w:rPr>
              <w:t> </w:t>
            </w:r>
          </w:p>
        </w:tc>
      </w:tr>
      <w:tr w:rsidR="00A9672D" w14:paraId="06CD6741" w14:textId="77777777" w:rsidTr="00DA3443">
        <w:trPr>
          <w:trHeight w:val="416"/>
        </w:trPr>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D7AA4" w14:textId="77777777" w:rsidR="00A9672D" w:rsidRDefault="00000000">
            <w:r>
              <w:rPr>
                <w:rFonts w:ascii="Arial"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6A93D" w14:textId="77777777" w:rsidR="00A9672D" w:rsidRDefault="00000000">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4763D4" w14:textId="77777777" w:rsidR="00A9672D" w:rsidRDefault="00000000">
            <w:r>
              <w:rPr>
                <w:rFonts w:ascii="Arial" w:hAnsi="Arial" w:cs="Arial"/>
                <w:color w:val="000000"/>
                <w:position w:val="-2"/>
                <w:sz w:val="18"/>
                <w:szCs w:val="18"/>
              </w:rPr>
              <w:t> </w:t>
            </w:r>
          </w:p>
        </w:tc>
      </w:tr>
      <w:tr w:rsidR="00A9672D" w14:paraId="7B8B7BF9" w14:textId="77777777" w:rsidTr="00DA3443">
        <w:trPr>
          <w:trHeight w:val="408"/>
        </w:trPr>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ED4AD" w14:textId="77777777" w:rsidR="00A9672D" w:rsidRDefault="00000000">
            <w:r>
              <w:rPr>
                <w:rFonts w:ascii="Arial"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319CD5" w14:textId="77777777" w:rsidR="00A9672D" w:rsidRDefault="00000000">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A62C1" w14:textId="77777777" w:rsidR="00A9672D" w:rsidRDefault="00000000">
            <w:r>
              <w:rPr>
                <w:rFonts w:ascii="Arial" w:hAnsi="Arial" w:cs="Arial"/>
                <w:color w:val="000000"/>
                <w:position w:val="-2"/>
                <w:sz w:val="18"/>
                <w:szCs w:val="18"/>
              </w:rPr>
              <w:t> </w:t>
            </w:r>
          </w:p>
        </w:tc>
      </w:tr>
      <w:tr w:rsidR="00A9672D" w14:paraId="183374E8" w14:textId="77777777" w:rsidTr="00DA3443">
        <w:trPr>
          <w:trHeight w:val="400"/>
        </w:trPr>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FF4F2" w14:textId="77777777" w:rsidR="00A9672D" w:rsidRDefault="00000000">
            <w:r>
              <w:rPr>
                <w:rFonts w:ascii="Arial"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4BA90" w14:textId="77777777" w:rsidR="00A9672D" w:rsidRDefault="00000000">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75E732" w14:textId="77777777" w:rsidR="00A9672D" w:rsidRDefault="00000000">
            <w:r>
              <w:rPr>
                <w:rFonts w:ascii="Arial" w:hAnsi="Arial" w:cs="Arial"/>
                <w:color w:val="000000"/>
                <w:position w:val="-2"/>
                <w:sz w:val="18"/>
                <w:szCs w:val="18"/>
              </w:rPr>
              <w:t> </w:t>
            </w:r>
          </w:p>
        </w:tc>
      </w:tr>
      <w:tr w:rsidR="00A9672D" w14:paraId="3C800578" w14:textId="77777777" w:rsidTr="00DA3443">
        <w:trPr>
          <w:trHeight w:val="420"/>
        </w:trPr>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8B8FC" w14:textId="77777777" w:rsidR="00A9672D" w:rsidRDefault="00000000">
            <w:r>
              <w:rPr>
                <w:rFonts w:ascii="Arial"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D40B7" w14:textId="77777777" w:rsidR="00A9672D" w:rsidRDefault="00000000">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8638E" w14:textId="77777777" w:rsidR="00A9672D" w:rsidRDefault="00000000">
            <w:r>
              <w:rPr>
                <w:rFonts w:ascii="Arial" w:hAnsi="Arial" w:cs="Arial"/>
                <w:color w:val="000000"/>
                <w:position w:val="-2"/>
                <w:sz w:val="18"/>
                <w:szCs w:val="18"/>
              </w:rPr>
              <w:t> </w:t>
            </w:r>
          </w:p>
        </w:tc>
      </w:tr>
    </w:tbl>
    <w:p w14:paraId="2514D26A" w14:textId="77777777" w:rsidR="00A9672D" w:rsidRDefault="00000000">
      <w:pPr>
        <w:spacing w:before="225" w:after="225" w:line="240" w:lineRule="auto"/>
        <w:jc w:val="both"/>
      </w:pPr>
      <w:r>
        <w:rPr>
          <w:rFonts w:ascii="Arial" w:hAnsi="Arial" w:cs="Arial"/>
          <w:color w:val="000000"/>
          <w:sz w:val="18"/>
          <w:szCs w:val="18"/>
        </w:rPr>
        <w:t>* podatek je potreben za preverbo v e-Dosje</w:t>
      </w:r>
    </w:p>
    <w:p w14:paraId="2AD8EEAC" w14:textId="77777777" w:rsidR="00A9672D"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A9672D" w14:paraId="0E87E344" w14:textId="77777777">
        <w:tc>
          <w:tcPr>
            <w:tcW w:w="2500" w:type="pct"/>
            <w:tcMar>
              <w:top w:w="75" w:type="dxa"/>
              <w:bottom w:w="75" w:type="dxa"/>
            </w:tcMar>
            <w:vAlign w:val="center"/>
          </w:tcPr>
          <w:p w14:paraId="5F48FEDF" w14:textId="77777777" w:rsidR="00A9672D"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E66884E" w14:textId="77777777" w:rsidR="00A9672D" w:rsidRDefault="00000000">
            <w:r>
              <w:rPr>
                <w:rFonts w:ascii="Arial" w:hAnsi="Arial" w:cs="Arial"/>
                <w:color w:val="000000"/>
                <w:position w:val="-2"/>
                <w:sz w:val="18"/>
                <w:szCs w:val="18"/>
              </w:rPr>
              <w:t>Ime in priimek: _____________________</w:t>
            </w:r>
          </w:p>
        </w:tc>
      </w:tr>
      <w:tr w:rsidR="00A9672D" w14:paraId="7ACCC620" w14:textId="77777777">
        <w:tc>
          <w:tcPr>
            <w:tcW w:w="2500" w:type="pct"/>
            <w:tcMar>
              <w:top w:w="75" w:type="dxa"/>
              <w:bottom w:w="75" w:type="dxa"/>
            </w:tcMar>
            <w:vAlign w:val="center"/>
          </w:tcPr>
          <w:p w14:paraId="0E2673C2" w14:textId="77777777" w:rsidR="00A9672D" w:rsidRDefault="00000000">
            <w:r>
              <w:rPr>
                <w:rFonts w:ascii="Arial" w:hAnsi="Arial" w:cs="Arial"/>
                <w:color w:val="000000"/>
                <w:position w:val="-2"/>
                <w:sz w:val="18"/>
                <w:szCs w:val="18"/>
              </w:rPr>
              <w:t> </w:t>
            </w:r>
          </w:p>
        </w:tc>
        <w:tc>
          <w:tcPr>
            <w:tcW w:w="0" w:type="auto"/>
            <w:tcMar>
              <w:top w:w="75" w:type="dxa"/>
              <w:bottom w:w="75" w:type="dxa"/>
            </w:tcMar>
            <w:vAlign w:val="center"/>
          </w:tcPr>
          <w:p w14:paraId="74339AF6" w14:textId="77777777" w:rsidR="00A9672D" w:rsidRDefault="00000000">
            <w:pPr>
              <w:jc w:val="center"/>
            </w:pPr>
            <w:r>
              <w:rPr>
                <w:rFonts w:ascii="Arial" w:hAnsi="Arial" w:cs="Arial"/>
                <w:color w:val="A9A9A9"/>
                <w:position w:val="-2"/>
                <w:sz w:val="18"/>
                <w:szCs w:val="18"/>
              </w:rPr>
              <w:t>(podpis)</w:t>
            </w:r>
          </w:p>
        </w:tc>
      </w:tr>
    </w:tbl>
    <w:p w14:paraId="1CD9B615" w14:textId="77777777" w:rsidR="00A9672D" w:rsidRDefault="00000000">
      <w:pPr>
        <w:spacing w:before="225" w:after="225" w:line="240" w:lineRule="auto"/>
        <w:jc w:val="both"/>
      </w:pPr>
      <w:r>
        <w:rPr>
          <w:rFonts w:ascii="Arial" w:hAnsi="Arial" w:cs="Arial"/>
          <w:color w:val="000000"/>
          <w:sz w:val="18"/>
          <w:szCs w:val="18"/>
        </w:rPr>
        <w:t> </w:t>
      </w:r>
    </w:p>
    <w:p w14:paraId="672B123A" w14:textId="77777777" w:rsidR="00A9672D"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A6729A9" w14:textId="77777777" w:rsidR="00A9672D" w:rsidRDefault="00000000">
      <w:pPr>
        <w:spacing w:before="225" w:after="225" w:line="240" w:lineRule="auto"/>
        <w:jc w:val="both"/>
      </w:pPr>
      <w:r>
        <w:rPr>
          <w:rFonts w:ascii="Arial" w:hAnsi="Arial" w:cs="Arial"/>
          <w:color w:val="000000"/>
          <w:sz w:val="18"/>
          <w:szCs w:val="18"/>
        </w:rPr>
        <w:t> </w:t>
      </w:r>
    </w:p>
    <w:p w14:paraId="62B63C7E" w14:textId="77777777" w:rsidR="00A9672D" w:rsidRDefault="00A9672D">
      <w:pPr>
        <w:sectPr w:rsidR="00A9672D" w:rsidSect="006E7A2B">
          <w:footerReference w:type="default" r:id="rId14"/>
          <w:pgSz w:w="11906" w:h="16838"/>
          <w:pgMar w:top="1418" w:right="1418" w:bottom="1418" w:left="1418" w:header="567" w:footer="596" w:gutter="0"/>
          <w:cols w:space="708"/>
          <w:docGrid w:linePitch="360"/>
        </w:sectPr>
      </w:pPr>
    </w:p>
    <w:p w14:paraId="043B909C" w14:textId="77777777" w:rsidR="00C7145E"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C27542F" w14:textId="77777777" w:rsidR="00C7145E" w:rsidRPr="00252358" w:rsidRDefault="00C7145E" w:rsidP="00252358"/>
    <w:p w14:paraId="0BD59307" w14:textId="77777777" w:rsidR="00C7145E"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B762213" w14:textId="77777777" w:rsidR="00C7145E" w:rsidRDefault="00C7145E" w:rsidP="00EB2A75">
      <w:pPr>
        <w:spacing w:after="120"/>
        <w:rPr>
          <w:rFonts w:ascii="Arial" w:hAnsi="Arial" w:cs="Arial"/>
        </w:rPr>
      </w:pPr>
    </w:p>
    <w:p w14:paraId="1E060507" w14:textId="6A60B228" w:rsidR="00A9672D" w:rsidRDefault="00000000">
      <w:pPr>
        <w:spacing w:before="225" w:after="225" w:line="240" w:lineRule="auto"/>
        <w:jc w:val="both"/>
      </w:pPr>
      <w:r>
        <w:rPr>
          <w:rFonts w:ascii="Arial" w:hAnsi="Arial" w:cs="Arial"/>
          <w:color w:val="000000"/>
          <w:sz w:val="18"/>
          <w:szCs w:val="18"/>
        </w:rPr>
        <w:t>Naziv gospodarskega subjekta: _____</w:t>
      </w:r>
      <w:r w:rsidR="00DA3443">
        <w:rPr>
          <w:rFonts w:ascii="Arial" w:hAnsi="Arial" w:cs="Arial"/>
          <w:color w:val="000000"/>
          <w:sz w:val="18"/>
          <w:szCs w:val="18"/>
        </w:rPr>
        <w:t>________________________</w:t>
      </w:r>
      <w:r>
        <w:rPr>
          <w:rFonts w:ascii="Arial" w:hAnsi="Arial" w:cs="Arial"/>
          <w:color w:val="000000"/>
          <w:sz w:val="18"/>
          <w:szCs w:val="18"/>
        </w:rPr>
        <w:t>____________________</w:t>
      </w:r>
    </w:p>
    <w:p w14:paraId="67FB9404" w14:textId="77777777" w:rsidR="00A9672D" w:rsidRDefault="00000000">
      <w:pPr>
        <w:spacing w:before="225" w:after="225" w:line="240" w:lineRule="auto"/>
        <w:jc w:val="both"/>
      </w:pPr>
      <w:r>
        <w:rPr>
          <w:rFonts w:ascii="Arial" w:hAnsi="Arial" w:cs="Arial"/>
          <w:color w:val="000000"/>
          <w:sz w:val="18"/>
          <w:szCs w:val="18"/>
        </w:rPr>
        <w:t> </w:t>
      </w:r>
    </w:p>
    <w:p w14:paraId="396A3951" w14:textId="77777777" w:rsidR="00A9672D" w:rsidRDefault="00000000">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08"/>
        <w:gridCol w:w="1775"/>
        <w:gridCol w:w="1487"/>
        <w:gridCol w:w="972"/>
        <w:gridCol w:w="1790"/>
        <w:gridCol w:w="1042"/>
        <w:gridCol w:w="1378"/>
      </w:tblGrid>
      <w:tr w:rsidR="00A9672D" w14:paraId="085E0F23" w14:textId="77777777" w:rsidTr="00DA3443">
        <w:tc>
          <w:tcPr>
            <w:tcW w:w="6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25A66D" w14:textId="77777777" w:rsidR="00A9672D" w:rsidRDefault="00000000">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182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E6E80CF" w14:textId="77777777" w:rsidR="00A9672D" w:rsidRDefault="0000000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52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505D8A" w14:textId="77777777" w:rsidR="00A9672D" w:rsidRDefault="00000000">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99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2156E5" w14:textId="77777777" w:rsidR="00A9672D" w:rsidRDefault="0000000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3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0F47E9" w14:textId="77777777" w:rsidR="00A9672D" w:rsidRDefault="0000000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106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46A2BE" w14:textId="77777777" w:rsidR="00A9672D" w:rsidRDefault="00000000">
            <w:pPr>
              <w:jc w:val="center"/>
            </w:pPr>
            <w:r>
              <w:rPr>
                <w:rFonts w:ascii="Arial" w:hAnsi="Arial" w:cs="Arial"/>
                <w:b/>
                <w:bCs/>
                <w:color w:val="000000"/>
                <w:position w:val="-2"/>
                <w:sz w:val="18"/>
                <w:szCs w:val="18"/>
                <w:shd w:val="clear" w:color="auto" w:fill="CCCCCC"/>
              </w:rPr>
              <w:t>Celotna vrednost pogodbe (brez DDV)</w:t>
            </w:r>
          </w:p>
        </w:tc>
        <w:tc>
          <w:tcPr>
            <w:tcW w:w="141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DE187B" w14:textId="77777777" w:rsidR="00A9672D" w:rsidRDefault="0000000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9672D" w14:paraId="78F33345" w14:textId="77777777" w:rsidTr="00DA3443">
        <w:tc>
          <w:tcPr>
            <w:tcW w:w="6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76D23" w14:textId="77777777" w:rsidR="00A9672D" w:rsidRDefault="00000000">
            <w:r>
              <w:rPr>
                <w:rFonts w:ascii="Arial" w:hAnsi="Arial" w:cs="Arial"/>
                <w:b/>
                <w:bCs/>
                <w:color w:val="000000"/>
                <w:position w:val="-2"/>
                <w:sz w:val="18"/>
                <w:szCs w:val="18"/>
              </w:rPr>
              <w:t>1</w:t>
            </w:r>
          </w:p>
        </w:tc>
        <w:tc>
          <w:tcPr>
            <w:tcW w:w="18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28CC3" w14:textId="77777777" w:rsidR="00A9672D" w:rsidRDefault="00000000">
            <w:r>
              <w:rPr>
                <w:rFonts w:ascii="Arial" w:hAnsi="Arial" w:cs="Arial"/>
                <w:color w:val="000000"/>
                <w:position w:val="-2"/>
                <w:sz w:val="18"/>
                <w:szCs w:val="18"/>
              </w:rPr>
              <w:t> </w:t>
            </w:r>
          </w:p>
        </w:tc>
        <w:tc>
          <w:tcPr>
            <w:tcW w:w="15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F05C2" w14:textId="77777777" w:rsidR="00A9672D" w:rsidRDefault="00000000">
            <w:r>
              <w:rPr>
                <w:rFonts w:ascii="Arial" w:hAnsi="Arial" w:cs="Arial"/>
                <w:color w:val="000000"/>
                <w:position w:val="-2"/>
                <w:sz w:val="18"/>
                <w:szCs w:val="18"/>
              </w:rPr>
              <w:t> </w:t>
            </w:r>
          </w:p>
        </w:tc>
        <w:tc>
          <w:tcPr>
            <w:tcW w:w="9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CB30D" w14:textId="77777777" w:rsidR="00A9672D" w:rsidRDefault="00000000">
            <w:r>
              <w:rPr>
                <w:rFonts w:ascii="Arial" w:hAnsi="Arial" w:cs="Arial"/>
                <w:color w:val="000000"/>
                <w:position w:val="-2"/>
                <w:sz w:val="18"/>
                <w:szCs w:val="18"/>
              </w:rPr>
              <w:t> </w:t>
            </w:r>
          </w:p>
        </w:tc>
        <w:tc>
          <w:tcPr>
            <w:tcW w:w="183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DCFD1" w14:textId="77777777" w:rsidR="00A9672D" w:rsidRDefault="00000000">
            <w:r>
              <w:rPr>
                <w:rFonts w:ascii="Arial" w:hAnsi="Arial" w:cs="Arial"/>
                <w:color w:val="000000"/>
                <w:position w:val="-2"/>
                <w:sz w:val="18"/>
                <w:szCs w:val="18"/>
              </w:rPr>
              <w:t> </w:t>
            </w:r>
          </w:p>
        </w:tc>
        <w:tc>
          <w:tcPr>
            <w:tcW w:w="10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A5374" w14:textId="77777777" w:rsidR="00A9672D" w:rsidRDefault="00000000">
            <w:r>
              <w:rPr>
                <w:rFonts w:ascii="Arial" w:hAnsi="Arial" w:cs="Arial"/>
                <w:color w:val="000000"/>
                <w:position w:val="-2"/>
                <w:sz w:val="18"/>
                <w:szCs w:val="18"/>
              </w:rPr>
              <w:t> </w:t>
            </w:r>
          </w:p>
        </w:tc>
        <w:tc>
          <w:tcPr>
            <w:tcW w:w="14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04A67" w14:textId="77777777" w:rsidR="00A9672D" w:rsidRDefault="00000000">
            <w:r>
              <w:rPr>
                <w:rFonts w:ascii="Arial" w:hAnsi="Arial" w:cs="Arial"/>
                <w:color w:val="000000"/>
                <w:position w:val="-2"/>
                <w:sz w:val="18"/>
                <w:szCs w:val="18"/>
              </w:rPr>
              <w:t> </w:t>
            </w:r>
          </w:p>
        </w:tc>
      </w:tr>
      <w:tr w:rsidR="00A9672D" w14:paraId="00B47E0B" w14:textId="77777777" w:rsidTr="00DA3443">
        <w:tc>
          <w:tcPr>
            <w:tcW w:w="6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2E6F6" w14:textId="77777777" w:rsidR="00A9672D" w:rsidRDefault="00000000">
            <w:r>
              <w:rPr>
                <w:rFonts w:ascii="Arial" w:hAnsi="Arial" w:cs="Arial"/>
                <w:b/>
                <w:bCs/>
                <w:color w:val="000000"/>
                <w:position w:val="-2"/>
                <w:sz w:val="18"/>
                <w:szCs w:val="18"/>
              </w:rPr>
              <w:t>2</w:t>
            </w:r>
          </w:p>
        </w:tc>
        <w:tc>
          <w:tcPr>
            <w:tcW w:w="18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33FCF" w14:textId="77777777" w:rsidR="00A9672D" w:rsidRDefault="00000000">
            <w:r>
              <w:rPr>
                <w:rFonts w:ascii="Arial" w:hAnsi="Arial" w:cs="Arial"/>
                <w:color w:val="000000"/>
                <w:position w:val="-2"/>
                <w:sz w:val="18"/>
                <w:szCs w:val="18"/>
              </w:rPr>
              <w:t> </w:t>
            </w:r>
          </w:p>
        </w:tc>
        <w:tc>
          <w:tcPr>
            <w:tcW w:w="15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3DD3D" w14:textId="77777777" w:rsidR="00A9672D" w:rsidRDefault="00000000">
            <w:r>
              <w:rPr>
                <w:rFonts w:ascii="Arial" w:hAnsi="Arial" w:cs="Arial"/>
                <w:color w:val="000000"/>
                <w:position w:val="-2"/>
                <w:sz w:val="18"/>
                <w:szCs w:val="18"/>
              </w:rPr>
              <w:t> </w:t>
            </w:r>
          </w:p>
        </w:tc>
        <w:tc>
          <w:tcPr>
            <w:tcW w:w="9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B3C83" w14:textId="77777777" w:rsidR="00A9672D" w:rsidRDefault="00000000">
            <w:r>
              <w:rPr>
                <w:rFonts w:ascii="Arial" w:hAnsi="Arial" w:cs="Arial"/>
                <w:color w:val="000000"/>
                <w:position w:val="-2"/>
                <w:sz w:val="18"/>
                <w:szCs w:val="18"/>
              </w:rPr>
              <w:t> </w:t>
            </w:r>
          </w:p>
        </w:tc>
        <w:tc>
          <w:tcPr>
            <w:tcW w:w="183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D2EC7" w14:textId="77777777" w:rsidR="00A9672D" w:rsidRDefault="00000000">
            <w:r>
              <w:rPr>
                <w:rFonts w:ascii="Arial" w:hAnsi="Arial" w:cs="Arial"/>
                <w:color w:val="000000"/>
                <w:position w:val="-2"/>
                <w:sz w:val="18"/>
                <w:szCs w:val="18"/>
              </w:rPr>
              <w:t> </w:t>
            </w:r>
          </w:p>
        </w:tc>
        <w:tc>
          <w:tcPr>
            <w:tcW w:w="10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8632F" w14:textId="77777777" w:rsidR="00A9672D" w:rsidRDefault="00000000">
            <w:r>
              <w:rPr>
                <w:rFonts w:ascii="Arial" w:hAnsi="Arial" w:cs="Arial"/>
                <w:color w:val="000000"/>
                <w:position w:val="-2"/>
                <w:sz w:val="18"/>
                <w:szCs w:val="18"/>
              </w:rPr>
              <w:t> </w:t>
            </w:r>
          </w:p>
        </w:tc>
        <w:tc>
          <w:tcPr>
            <w:tcW w:w="14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1C237" w14:textId="77777777" w:rsidR="00A9672D" w:rsidRDefault="00000000">
            <w:r>
              <w:rPr>
                <w:rFonts w:ascii="Arial" w:hAnsi="Arial" w:cs="Arial"/>
                <w:color w:val="000000"/>
                <w:position w:val="-2"/>
                <w:sz w:val="18"/>
                <w:szCs w:val="18"/>
              </w:rPr>
              <w:t> </w:t>
            </w:r>
          </w:p>
        </w:tc>
      </w:tr>
      <w:tr w:rsidR="00A9672D" w14:paraId="20D96153" w14:textId="77777777" w:rsidTr="00DA3443">
        <w:tc>
          <w:tcPr>
            <w:tcW w:w="6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4191B" w14:textId="77777777" w:rsidR="00A9672D" w:rsidRDefault="00000000">
            <w:r>
              <w:rPr>
                <w:rFonts w:ascii="Arial" w:hAnsi="Arial" w:cs="Arial"/>
                <w:b/>
                <w:bCs/>
                <w:color w:val="000000"/>
                <w:position w:val="-2"/>
                <w:sz w:val="18"/>
                <w:szCs w:val="18"/>
              </w:rPr>
              <w:t>3</w:t>
            </w:r>
          </w:p>
        </w:tc>
        <w:tc>
          <w:tcPr>
            <w:tcW w:w="18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3E19F" w14:textId="77777777" w:rsidR="00A9672D" w:rsidRDefault="00000000">
            <w:r>
              <w:rPr>
                <w:rFonts w:ascii="Arial" w:hAnsi="Arial" w:cs="Arial"/>
                <w:color w:val="000000"/>
                <w:position w:val="-2"/>
                <w:sz w:val="18"/>
                <w:szCs w:val="18"/>
              </w:rPr>
              <w:t> </w:t>
            </w:r>
          </w:p>
        </w:tc>
        <w:tc>
          <w:tcPr>
            <w:tcW w:w="15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37AAD" w14:textId="77777777" w:rsidR="00A9672D" w:rsidRDefault="00000000">
            <w:r>
              <w:rPr>
                <w:rFonts w:ascii="Arial" w:hAnsi="Arial" w:cs="Arial"/>
                <w:color w:val="000000"/>
                <w:position w:val="-2"/>
                <w:sz w:val="18"/>
                <w:szCs w:val="18"/>
              </w:rPr>
              <w:t> </w:t>
            </w:r>
          </w:p>
        </w:tc>
        <w:tc>
          <w:tcPr>
            <w:tcW w:w="9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85FBD7" w14:textId="77777777" w:rsidR="00A9672D" w:rsidRDefault="00000000">
            <w:r>
              <w:rPr>
                <w:rFonts w:ascii="Arial" w:hAnsi="Arial" w:cs="Arial"/>
                <w:color w:val="000000"/>
                <w:position w:val="-2"/>
                <w:sz w:val="18"/>
                <w:szCs w:val="18"/>
              </w:rPr>
              <w:t> </w:t>
            </w:r>
          </w:p>
        </w:tc>
        <w:tc>
          <w:tcPr>
            <w:tcW w:w="183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B3B67" w14:textId="77777777" w:rsidR="00A9672D" w:rsidRDefault="00000000">
            <w:r>
              <w:rPr>
                <w:rFonts w:ascii="Arial" w:hAnsi="Arial" w:cs="Arial"/>
                <w:color w:val="000000"/>
                <w:position w:val="-2"/>
                <w:sz w:val="18"/>
                <w:szCs w:val="18"/>
              </w:rPr>
              <w:t> </w:t>
            </w:r>
          </w:p>
        </w:tc>
        <w:tc>
          <w:tcPr>
            <w:tcW w:w="10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29F28" w14:textId="77777777" w:rsidR="00A9672D" w:rsidRDefault="00000000">
            <w:r>
              <w:rPr>
                <w:rFonts w:ascii="Arial" w:hAnsi="Arial" w:cs="Arial"/>
                <w:color w:val="000000"/>
                <w:position w:val="-2"/>
                <w:sz w:val="18"/>
                <w:szCs w:val="18"/>
              </w:rPr>
              <w:t> </w:t>
            </w:r>
          </w:p>
        </w:tc>
        <w:tc>
          <w:tcPr>
            <w:tcW w:w="14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098F8" w14:textId="77777777" w:rsidR="00A9672D" w:rsidRDefault="00000000">
            <w:r>
              <w:rPr>
                <w:rFonts w:ascii="Arial" w:hAnsi="Arial" w:cs="Arial"/>
                <w:color w:val="000000"/>
                <w:position w:val="-2"/>
                <w:sz w:val="18"/>
                <w:szCs w:val="18"/>
              </w:rPr>
              <w:t> </w:t>
            </w:r>
          </w:p>
        </w:tc>
      </w:tr>
      <w:tr w:rsidR="00A9672D" w14:paraId="3B8564C5" w14:textId="77777777" w:rsidTr="00DA3443">
        <w:tc>
          <w:tcPr>
            <w:tcW w:w="6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7711D" w14:textId="77777777" w:rsidR="00A9672D" w:rsidRDefault="00000000">
            <w:r>
              <w:rPr>
                <w:rFonts w:ascii="Arial" w:hAnsi="Arial" w:cs="Arial"/>
                <w:b/>
                <w:bCs/>
                <w:color w:val="000000"/>
                <w:position w:val="-2"/>
                <w:sz w:val="18"/>
                <w:szCs w:val="18"/>
              </w:rPr>
              <w:t>4</w:t>
            </w:r>
          </w:p>
        </w:tc>
        <w:tc>
          <w:tcPr>
            <w:tcW w:w="18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B35B5" w14:textId="77777777" w:rsidR="00A9672D" w:rsidRDefault="00000000">
            <w:r>
              <w:rPr>
                <w:rFonts w:ascii="Arial" w:hAnsi="Arial" w:cs="Arial"/>
                <w:color w:val="000000"/>
                <w:position w:val="-2"/>
                <w:sz w:val="18"/>
                <w:szCs w:val="18"/>
              </w:rPr>
              <w:t> </w:t>
            </w:r>
          </w:p>
        </w:tc>
        <w:tc>
          <w:tcPr>
            <w:tcW w:w="15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8483C" w14:textId="77777777" w:rsidR="00A9672D" w:rsidRDefault="00000000">
            <w:r>
              <w:rPr>
                <w:rFonts w:ascii="Arial" w:hAnsi="Arial" w:cs="Arial"/>
                <w:color w:val="000000"/>
                <w:position w:val="-2"/>
                <w:sz w:val="18"/>
                <w:szCs w:val="18"/>
              </w:rPr>
              <w:t> </w:t>
            </w:r>
          </w:p>
        </w:tc>
        <w:tc>
          <w:tcPr>
            <w:tcW w:w="9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7D35B" w14:textId="77777777" w:rsidR="00A9672D" w:rsidRDefault="00000000">
            <w:r>
              <w:rPr>
                <w:rFonts w:ascii="Arial" w:hAnsi="Arial" w:cs="Arial"/>
                <w:color w:val="000000"/>
                <w:position w:val="-2"/>
                <w:sz w:val="18"/>
                <w:szCs w:val="18"/>
              </w:rPr>
              <w:t> </w:t>
            </w:r>
          </w:p>
        </w:tc>
        <w:tc>
          <w:tcPr>
            <w:tcW w:w="183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40E51" w14:textId="77777777" w:rsidR="00A9672D" w:rsidRDefault="00000000">
            <w:r>
              <w:rPr>
                <w:rFonts w:ascii="Arial" w:hAnsi="Arial" w:cs="Arial"/>
                <w:color w:val="000000"/>
                <w:position w:val="-2"/>
                <w:sz w:val="18"/>
                <w:szCs w:val="18"/>
              </w:rPr>
              <w:t> </w:t>
            </w:r>
          </w:p>
        </w:tc>
        <w:tc>
          <w:tcPr>
            <w:tcW w:w="10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62578" w14:textId="77777777" w:rsidR="00A9672D" w:rsidRDefault="00000000">
            <w:r>
              <w:rPr>
                <w:rFonts w:ascii="Arial" w:hAnsi="Arial" w:cs="Arial"/>
                <w:color w:val="000000"/>
                <w:position w:val="-2"/>
                <w:sz w:val="18"/>
                <w:szCs w:val="18"/>
              </w:rPr>
              <w:t> </w:t>
            </w:r>
          </w:p>
        </w:tc>
        <w:tc>
          <w:tcPr>
            <w:tcW w:w="14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869F4" w14:textId="77777777" w:rsidR="00A9672D" w:rsidRDefault="00000000">
            <w:r>
              <w:rPr>
                <w:rFonts w:ascii="Arial" w:hAnsi="Arial" w:cs="Arial"/>
                <w:color w:val="000000"/>
                <w:position w:val="-2"/>
                <w:sz w:val="18"/>
                <w:szCs w:val="18"/>
              </w:rPr>
              <w:t> </w:t>
            </w:r>
          </w:p>
        </w:tc>
      </w:tr>
      <w:tr w:rsidR="00A9672D" w14:paraId="16052006" w14:textId="77777777" w:rsidTr="00DA3443">
        <w:tc>
          <w:tcPr>
            <w:tcW w:w="6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7BD13" w14:textId="77777777" w:rsidR="00A9672D" w:rsidRDefault="00000000">
            <w:r>
              <w:rPr>
                <w:rFonts w:ascii="Arial" w:hAnsi="Arial" w:cs="Arial"/>
                <w:b/>
                <w:bCs/>
                <w:color w:val="000000"/>
                <w:position w:val="-2"/>
                <w:sz w:val="18"/>
                <w:szCs w:val="18"/>
              </w:rPr>
              <w:t>5</w:t>
            </w:r>
          </w:p>
        </w:tc>
        <w:tc>
          <w:tcPr>
            <w:tcW w:w="18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D3DC6" w14:textId="77777777" w:rsidR="00A9672D" w:rsidRDefault="00000000">
            <w:r>
              <w:rPr>
                <w:rFonts w:ascii="Arial" w:hAnsi="Arial" w:cs="Arial"/>
                <w:color w:val="000000"/>
                <w:position w:val="-2"/>
                <w:sz w:val="18"/>
                <w:szCs w:val="18"/>
              </w:rPr>
              <w:t> </w:t>
            </w:r>
          </w:p>
        </w:tc>
        <w:tc>
          <w:tcPr>
            <w:tcW w:w="15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78D6E" w14:textId="77777777" w:rsidR="00A9672D" w:rsidRDefault="00000000">
            <w:r>
              <w:rPr>
                <w:rFonts w:ascii="Arial" w:hAnsi="Arial" w:cs="Arial"/>
                <w:color w:val="000000"/>
                <w:position w:val="-2"/>
                <w:sz w:val="18"/>
                <w:szCs w:val="18"/>
              </w:rPr>
              <w:t> </w:t>
            </w:r>
          </w:p>
        </w:tc>
        <w:tc>
          <w:tcPr>
            <w:tcW w:w="9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966C9" w14:textId="77777777" w:rsidR="00A9672D" w:rsidRDefault="00000000">
            <w:r>
              <w:rPr>
                <w:rFonts w:ascii="Arial" w:hAnsi="Arial" w:cs="Arial"/>
                <w:color w:val="000000"/>
                <w:position w:val="-2"/>
                <w:sz w:val="18"/>
                <w:szCs w:val="18"/>
              </w:rPr>
              <w:t> </w:t>
            </w:r>
          </w:p>
        </w:tc>
        <w:tc>
          <w:tcPr>
            <w:tcW w:w="183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92535" w14:textId="77777777" w:rsidR="00A9672D" w:rsidRDefault="00000000">
            <w:r>
              <w:rPr>
                <w:rFonts w:ascii="Arial" w:hAnsi="Arial" w:cs="Arial"/>
                <w:color w:val="000000"/>
                <w:position w:val="-2"/>
                <w:sz w:val="18"/>
                <w:szCs w:val="18"/>
              </w:rPr>
              <w:t> </w:t>
            </w:r>
          </w:p>
        </w:tc>
        <w:tc>
          <w:tcPr>
            <w:tcW w:w="10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252339" w14:textId="77777777" w:rsidR="00A9672D" w:rsidRDefault="00000000">
            <w:r>
              <w:rPr>
                <w:rFonts w:ascii="Arial" w:hAnsi="Arial" w:cs="Arial"/>
                <w:color w:val="000000"/>
                <w:position w:val="-2"/>
                <w:sz w:val="18"/>
                <w:szCs w:val="18"/>
              </w:rPr>
              <w:t> </w:t>
            </w:r>
          </w:p>
        </w:tc>
        <w:tc>
          <w:tcPr>
            <w:tcW w:w="14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4E154" w14:textId="77777777" w:rsidR="00A9672D" w:rsidRDefault="00000000">
            <w:r>
              <w:rPr>
                <w:rFonts w:ascii="Arial" w:hAnsi="Arial" w:cs="Arial"/>
                <w:color w:val="000000"/>
                <w:position w:val="-2"/>
                <w:sz w:val="18"/>
                <w:szCs w:val="18"/>
              </w:rPr>
              <w:t> </w:t>
            </w:r>
          </w:p>
        </w:tc>
      </w:tr>
    </w:tbl>
    <w:p w14:paraId="5DAA3BC0" w14:textId="77777777" w:rsidR="00A9672D" w:rsidRDefault="00000000">
      <w:pPr>
        <w:spacing w:before="225" w:after="225" w:line="240" w:lineRule="auto"/>
        <w:jc w:val="both"/>
      </w:pPr>
      <w:r>
        <w:rPr>
          <w:rFonts w:ascii="Arial" w:hAnsi="Arial" w:cs="Arial"/>
          <w:color w:val="000000"/>
          <w:sz w:val="18"/>
          <w:szCs w:val="18"/>
        </w:rPr>
        <w:t> </w:t>
      </w:r>
    </w:p>
    <w:p w14:paraId="66C33014" w14:textId="77777777" w:rsidR="00A9672D"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69186EB7" w14:textId="77777777" w:rsidR="00A9672D" w:rsidRDefault="00A9672D">
      <w:pPr>
        <w:sectPr w:rsidR="00A9672D" w:rsidSect="006E7A2B">
          <w:footerReference w:type="default" r:id="rId15"/>
          <w:pgSz w:w="11906" w:h="16838"/>
          <w:pgMar w:top="1418" w:right="1418" w:bottom="1418" w:left="1418" w:header="567" w:footer="596" w:gutter="0"/>
          <w:cols w:space="708"/>
          <w:docGrid w:linePitch="360"/>
        </w:sectPr>
      </w:pPr>
    </w:p>
    <w:p w14:paraId="18178730" w14:textId="3981543E" w:rsidR="00C7145E" w:rsidRPr="001A2A30" w:rsidRDefault="00000000" w:rsidP="001A2A30">
      <w:pPr>
        <w:spacing w:after="0"/>
        <w:jc w:val="right"/>
        <w:rPr>
          <w:rFonts w:ascii="Arial" w:hAnsi="Arial" w:cs="Arial"/>
          <w:sz w:val="18"/>
          <w:szCs w:val="18"/>
        </w:rPr>
      </w:pPr>
      <w:r w:rsidRPr="00590863">
        <w:rPr>
          <w:rFonts w:ascii="Arial" w:hAnsi="Arial" w:cs="Arial"/>
          <w:sz w:val="18"/>
          <w:szCs w:val="18"/>
        </w:rPr>
        <w:lastRenderedPageBreak/>
        <w:t>Obrazec št: 5</w:t>
      </w:r>
    </w:p>
    <w:p w14:paraId="6AD82DF9" w14:textId="69249FC0" w:rsidR="00C7145E" w:rsidRDefault="00000000" w:rsidP="001A2A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268AA0A" w14:textId="1E922F13" w:rsidR="00A9672D"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w:t>
      </w:r>
      <w:r w:rsidR="001A2A30">
        <w:rPr>
          <w:rFonts w:ascii="Arial" w:hAnsi="Arial" w:cs="Arial"/>
          <w:color w:val="444444"/>
          <w:sz w:val="18"/>
          <w:szCs w:val="18"/>
          <w:u w:val="single"/>
          <w:shd w:val="clear" w:color="auto" w:fill="FFFFFF"/>
        </w:rPr>
        <w:t>________________________</w:t>
      </w:r>
      <w:r>
        <w:rPr>
          <w:rFonts w:ascii="Arial" w:hAnsi="Arial" w:cs="Arial"/>
          <w:color w:val="444444"/>
          <w:sz w:val="18"/>
          <w:szCs w:val="18"/>
          <w:u w:val="single"/>
          <w:shd w:val="clear" w:color="auto" w:fill="FFFFFF"/>
        </w:rPr>
        <w:t>_______________________</w:t>
      </w:r>
    </w:p>
    <w:p w14:paraId="044FE96C" w14:textId="3D117D44" w:rsidR="00A9672D" w:rsidRDefault="001A2A30" w:rsidP="00DA3443">
      <w:pPr>
        <w:shd w:val="clear" w:color="auto" w:fill="FFFFFF"/>
        <w:tabs>
          <w:tab w:val="center" w:pos="4535"/>
        </w:tabs>
        <w:spacing w:after="0" w:line="334" w:lineRule="auto"/>
      </w:pPr>
      <w:r>
        <w:rPr>
          <w:rFonts w:ascii="Arial" w:hAnsi="Arial" w:cs="Arial"/>
          <w:b/>
          <w:bCs/>
          <w:color w:val="444444"/>
          <w:sz w:val="21"/>
          <w:szCs w:val="21"/>
          <w:shd w:val="clear" w:color="auto" w:fill="FFFFFF"/>
        </w:rPr>
        <w:tab/>
        <w:t>IZJAVA - POTRDILO REFERENCE</w:t>
      </w:r>
    </w:p>
    <w:p w14:paraId="08BA9906" w14:textId="77777777" w:rsidR="00A9672D" w:rsidRDefault="00000000" w:rsidP="00DA3443">
      <w:pPr>
        <w:shd w:val="clear" w:color="auto" w:fill="FFFFFF"/>
        <w:spacing w:after="0" w:line="334"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931"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987"/>
      </w:tblGrid>
      <w:tr w:rsidR="00A9672D" w14:paraId="495EA033" w14:textId="77777777" w:rsidTr="006D186A">
        <w:trPr>
          <w:trHeight w:val="18"/>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8D3BE8" w14:textId="77777777" w:rsidR="00A9672D" w:rsidRDefault="00000000">
            <w:pPr>
              <w:jc w:val="right"/>
            </w:pPr>
            <w:r>
              <w:rPr>
                <w:rFonts w:ascii="Arial" w:hAnsi="Arial" w:cs="Arial"/>
                <w:color w:val="000000"/>
                <w:position w:val="-2"/>
                <w:sz w:val="18"/>
                <w:szCs w:val="18"/>
                <w:shd w:val="clear" w:color="auto" w:fill="FFFFFF"/>
              </w:rPr>
              <w:t>gospodarski subjekt</w:t>
            </w:r>
          </w:p>
        </w:tc>
        <w:tc>
          <w:tcPr>
            <w:tcW w:w="498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4021D4" w14:textId="77777777" w:rsidR="00A9672D" w:rsidRDefault="00000000">
            <w:r>
              <w:rPr>
                <w:rFonts w:ascii="Arial" w:hAnsi="Arial" w:cs="Arial"/>
                <w:color w:val="000000"/>
                <w:position w:val="-2"/>
                <w:sz w:val="18"/>
                <w:szCs w:val="18"/>
                <w:shd w:val="clear" w:color="auto" w:fill="FFFFFF"/>
              </w:rPr>
              <w:t> </w:t>
            </w:r>
          </w:p>
        </w:tc>
      </w:tr>
      <w:tr w:rsidR="0026678D" w14:paraId="27948AA4" w14:textId="77777777" w:rsidTr="006D186A">
        <w:trPr>
          <w:trHeight w:val="699"/>
        </w:trPr>
        <w:tc>
          <w:tcPr>
            <w:tcW w:w="893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50DDF4" w14:textId="77777777" w:rsidR="0026678D" w:rsidRPr="001A2A30" w:rsidRDefault="0026678D" w:rsidP="0026678D">
            <w:pPr>
              <w:rPr>
                <w:rFonts w:ascii="Arial" w:hAnsi="Arial" w:cs="Arial"/>
                <w:color w:val="000000"/>
                <w:position w:val="-2"/>
                <w:sz w:val="18"/>
                <w:szCs w:val="18"/>
                <w:shd w:val="clear" w:color="auto" w:fill="FFFFFF"/>
              </w:rPr>
            </w:pPr>
            <w:r w:rsidRPr="001A2A30">
              <w:rPr>
                <w:rFonts w:ascii="Arial" w:hAnsi="Arial" w:cs="Arial"/>
                <w:color w:val="000000"/>
                <w:position w:val="-2"/>
                <w:sz w:val="18"/>
                <w:szCs w:val="18"/>
                <w:shd w:val="clear" w:color="auto" w:fill="FFFFFF"/>
              </w:rPr>
              <w:t>izvedel naslednja dela:</w:t>
            </w:r>
          </w:p>
          <w:p w14:paraId="43F11384" w14:textId="4D24F0C9" w:rsidR="0026678D" w:rsidRPr="001A2A30" w:rsidRDefault="0026678D" w:rsidP="0026678D">
            <w:pPr>
              <w:rPr>
                <w:rFonts w:ascii="Arial" w:hAnsi="Arial" w:cs="Arial"/>
                <w:b/>
                <w:bCs/>
                <w:color w:val="000000"/>
                <w:position w:val="-2"/>
                <w:sz w:val="18"/>
                <w:szCs w:val="18"/>
                <w:shd w:val="clear" w:color="auto" w:fill="FFFFFF"/>
              </w:rPr>
            </w:pPr>
            <w:r w:rsidRPr="001A2A30">
              <w:rPr>
                <w:rFonts w:ascii="Arial" w:hAnsi="Arial" w:cs="Arial"/>
                <w:b/>
                <w:bCs/>
                <w:color w:val="000000"/>
                <w:position w:val="-2"/>
                <w:sz w:val="18"/>
                <w:szCs w:val="18"/>
                <w:shd w:val="clear" w:color="auto" w:fill="FFFFFF"/>
              </w:rPr>
              <w:t>(ustrezno obkrož</w:t>
            </w:r>
            <w:r w:rsidR="00360CDE">
              <w:rPr>
                <w:rFonts w:ascii="Arial" w:hAnsi="Arial" w:cs="Arial"/>
                <w:b/>
                <w:bCs/>
                <w:color w:val="000000"/>
                <w:position w:val="-2"/>
                <w:sz w:val="18"/>
                <w:szCs w:val="18"/>
                <w:shd w:val="clear" w:color="auto" w:fill="FFFFFF"/>
              </w:rPr>
              <w:t>ite in dopolnite</w:t>
            </w:r>
            <w:r w:rsidRPr="001A2A30">
              <w:rPr>
                <w:rFonts w:ascii="Arial" w:hAnsi="Arial" w:cs="Arial"/>
                <w:b/>
                <w:bCs/>
                <w:color w:val="000000"/>
                <w:position w:val="-2"/>
                <w:sz w:val="18"/>
                <w:szCs w:val="18"/>
                <w:shd w:val="clear" w:color="auto" w:fill="FFFFFF"/>
              </w:rPr>
              <w:t>)</w:t>
            </w:r>
          </w:p>
          <w:p w14:paraId="4A690212" w14:textId="77777777" w:rsidR="001A2A30" w:rsidRPr="001A2A30" w:rsidRDefault="001A2A30" w:rsidP="0026678D">
            <w:pPr>
              <w:rPr>
                <w:rFonts w:ascii="Arial" w:hAnsi="Arial" w:cs="Arial"/>
                <w:color w:val="000000"/>
                <w:position w:val="-2"/>
                <w:sz w:val="18"/>
                <w:szCs w:val="18"/>
                <w:shd w:val="clear" w:color="auto" w:fill="FFFFFF"/>
              </w:rPr>
            </w:pPr>
          </w:p>
          <w:p w14:paraId="5586987B" w14:textId="604943F4" w:rsidR="0026678D" w:rsidRPr="006D186A" w:rsidRDefault="006D186A" w:rsidP="006D186A">
            <w:pPr>
              <w:spacing w:before="135" w:after="135"/>
              <w:jc w:val="both"/>
              <w:textAlignment w:val="center"/>
              <w:rPr>
                <w:rFonts w:ascii="Arial" w:hAnsi="Arial" w:cs="Arial"/>
                <w:sz w:val="18"/>
                <w:szCs w:val="18"/>
              </w:rPr>
            </w:pPr>
            <w:r w:rsidRPr="006D186A">
              <w:rPr>
                <w:rFonts w:ascii="Arial" w:hAnsi="Arial" w:cs="Arial"/>
                <w:color w:val="000000"/>
                <w:position w:val="-2"/>
                <w:sz w:val="18"/>
                <w:szCs w:val="18"/>
              </w:rPr>
              <w:t>a)</w:t>
            </w:r>
            <w:r>
              <w:rPr>
                <w:rFonts w:ascii="Arial" w:hAnsi="Arial" w:cs="Arial"/>
                <w:color w:val="000000"/>
                <w:position w:val="-2"/>
                <w:sz w:val="18"/>
                <w:szCs w:val="18"/>
              </w:rPr>
              <w:t xml:space="preserve"> </w:t>
            </w:r>
            <w:r w:rsidRPr="006D186A">
              <w:rPr>
                <w:rFonts w:ascii="Arial" w:hAnsi="Arial" w:cs="Arial"/>
                <w:color w:val="000000"/>
                <w:position w:val="-2"/>
                <w:sz w:val="18"/>
                <w:szCs w:val="18"/>
              </w:rPr>
              <w:t>trajn</w:t>
            </w:r>
            <w:r>
              <w:rPr>
                <w:rFonts w:ascii="Arial" w:hAnsi="Arial" w:cs="Arial"/>
                <w:color w:val="000000"/>
                <w:position w:val="-2"/>
                <w:sz w:val="18"/>
                <w:szCs w:val="18"/>
              </w:rPr>
              <w:t>a</w:t>
            </w:r>
            <w:r w:rsidRPr="006D186A">
              <w:rPr>
                <w:rFonts w:ascii="Arial" w:hAnsi="Arial" w:cs="Arial"/>
                <w:color w:val="000000"/>
                <w:position w:val="-2"/>
                <w:sz w:val="18"/>
                <w:szCs w:val="18"/>
              </w:rPr>
              <w:t xml:space="preserve"> pasivn</w:t>
            </w:r>
            <w:r>
              <w:rPr>
                <w:rFonts w:ascii="Arial" w:hAnsi="Arial" w:cs="Arial"/>
                <w:color w:val="000000"/>
                <w:position w:val="-2"/>
                <w:sz w:val="18"/>
                <w:szCs w:val="18"/>
              </w:rPr>
              <w:t>a</w:t>
            </w:r>
            <w:r w:rsidRPr="006D186A">
              <w:rPr>
                <w:rFonts w:ascii="Arial" w:hAnsi="Arial" w:cs="Arial"/>
                <w:color w:val="000000"/>
                <w:position w:val="-2"/>
                <w:sz w:val="18"/>
                <w:szCs w:val="18"/>
              </w:rPr>
              <w:t xml:space="preserve"> sidr</w:t>
            </w:r>
            <w:r>
              <w:rPr>
                <w:rFonts w:ascii="Arial" w:hAnsi="Arial" w:cs="Arial"/>
                <w:color w:val="000000"/>
                <w:position w:val="-2"/>
                <w:sz w:val="18"/>
                <w:szCs w:val="18"/>
              </w:rPr>
              <w:t>a</w:t>
            </w:r>
            <w:r w:rsidRPr="006D186A">
              <w:rPr>
                <w:rFonts w:ascii="Arial" w:hAnsi="Arial" w:cs="Arial"/>
                <w:color w:val="000000"/>
                <w:position w:val="-2"/>
                <w:sz w:val="18"/>
                <w:szCs w:val="18"/>
              </w:rPr>
              <w:t xml:space="preserve"> v skupni dolžini </w:t>
            </w:r>
            <w:r w:rsidRPr="006D186A">
              <w:rPr>
                <w:rFonts w:ascii="Arial" w:hAnsi="Arial" w:cs="Arial"/>
                <w:sz w:val="18"/>
                <w:szCs w:val="18"/>
              </w:rPr>
              <w:fldChar w:fldCharType="begin">
                <w:ffData>
                  <w:name w:val="Besedilo12"/>
                  <w:enabled/>
                  <w:calcOnExit w:val="0"/>
                  <w:textInput/>
                </w:ffData>
              </w:fldChar>
            </w:r>
            <w:r w:rsidRPr="006D186A">
              <w:rPr>
                <w:rFonts w:ascii="Arial" w:hAnsi="Arial" w:cs="Arial"/>
                <w:sz w:val="18"/>
                <w:szCs w:val="18"/>
              </w:rPr>
              <w:instrText xml:space="preserve"> FORMTEXT </w:instrText>
            </w:r>
            <w:r w:rsidRPr="006D186A">
              <w:rPr>
                <w:rFonts w:ascii="Arial" w:hAnsi="Arial" w:cs="Arial"/>
                <w:sz w:val="18"/>
                <w:szCs w:val="18"/>
              </w:rPr>
            </w:r>
            <w:r w:rsidRPr="006D186A">
              <w:rPr>
                <w:rFonts w:ascii="Arial" w:hAnsi="Arial" w:cs="Arial"/>
                <w:sz w:val="18"/>
                <w:szCs w:val="18"/>
              </w:rPr>
              <w:fldChar w:fldCharType="separate"/>
            </w:r>
            <w:r w:rsidRPr="001A2A30">
              <w:t> </w:t>
            </w:r>
            <w:r w:rsidRPr="001A2A30">
              <w:t> </w:t>
            </w:r>
            <w:r w:rsidRPr="001A2A30">
              <w:t> </w:t>
            </w:r>
            <w:r w:rsidRPr="001A2A30">
              <w:t> </w:t>
            </w:r>
            <w:r w:rsidRPr="001A2A30">
              <w:t> </w:t>
            </w:r>
            <w:r w:rsidRPr="006D186A">
              <w:rPr>
                <w:rFonts w:ascii="Arial" w:hAnsi="Arial" w:cs="Arial"/>
                <w:sz w:val="18"/>
                <w:szCs w:val="18"/>
              </w:rPr>
              <w:fldChar w:fldCharType="end"/>
            </w:r>
            <w:r w:rsidRPr="006D186A">
              <w:rPr>
                <w:rFonts w:ascii="Arial" w:hAnsi="Arial" w:cs="Arial"/>
                <w:sz w:val="18"/>
                <w:szCs w:val="18"/>
              </w:rPr>
              <w:t xml:space="preserve"> metrov in dolžini </w:t>
            </w:r>
            <w:r w:rsidRPr="006D186A">
              <w:rPr>
                <w:rFonts w:ascii="Arial" w:hAnsi="Arial" w:cs="Arial"/>
                <w:sz w:val="18"/>
                <w:szCs w:val="18"/>
              </w:rPr>
              <w:fldChar w:fldCharType="begin">
                <w:ffData>
                  <w:name w:val="Besedilo12"/>
                  <w:enabled/>
                  <w:calcOnExit w:val="0"/>
                  <w:textInput/>
                </w:ffData>
              </w:fldChar>
            </w:r>
            <w:r w:rsidRPr="006D186A">
              <w:rPr>
                <w:rFonts w:ascii="Arial" w:hAnsi="Arial" w:cs="Arial"/>
                <w:sz w:val="18"/>
                <w:szCs w:val="18"/>
              </w:rPr>
              <w:instrText xml:space="preserve"> FORMTEXT </w:instrText>
            </w:r>
            <w:r w:rsidRPr="006D186A">
              <w:rPr>
                <w:rFonts w:ascii="Arial" w:hAnsi="Arial" w:cs="Arial"/>
                <w:sz w:val="18"/>
                <w:szCs w:val="18"/>
              </w:rPr>
            </w:r>
            <w:r w:rsidRPr="006D186A">
              <w:rPr>
                <w:rFonts w:ascii="Arial" w:hAnsi="Arial" w:cs="Arial"/>
                <w:sz w:val="18"/>
                <w:szCs w:val="18"/>
              </w:rPr>
              <w:fldChar w:fldCharType="separate"/>
            </w:r>
            <w:r w:rsidRPr="001A2A30">
              <w:t> </w:t>
            </w:r>
            <w:r w:rsidRPr="001A2A30">
              <w:t> </w:t>
            </w:r>
            <w:r w:rsidRPr="001A2A30">
              <w:t> </w:t>
            </w:r>
            <w:r w:rsidRPr="001A2A30">
              <w:t> </w:t>
            </w:r>
            <w:r w:rsidRPr="001A2A30">
              <w:t> </w:t>
            </w:r>
            <w:r w:rsidRPr="006D186A">
              <w:rPr>
                <w:rFonts w:ascii="Arial" w:hAnsi="Arial" w:cs="Arial"/>
                <w:sz w:val="18"/>
                <w:szCs w:val="18"/>
              </w:rPr>
              <w:fldChar w:fldCharType="end"/>
            </w:r>
            <w:r w:rsidRPr="006D186A">
              <w:rPr>
                <w:rFonts w:ascii="Arial" w:hAnsi="Arial" w:cs="Arial"/>
                <w:sz w:val="18"/>
                <w:szCs w:val="18"/>
              </w:rPr>
              <w:t xml:space="preserve"> posameznega sidra</w:t>
            </w:r>
            <w:r w:rsidRPr="006D186A">
              <w:rPr>
                <w:rFonts w:ascii="Arial" w:hAnsi="Arial" w:cs="Arial"/>
                <w:color w:val="000000"/>
                <w:position w:val="-2"/>
                <w:sz w:val="18"/>
                <w:szCs w:val="18"/>
              </w:rPr>
              <w:t>;</w:t>
            </w:r>
          </w:p>
        </w:tc>
      </w:tr>
      <w:tr w:rsidR="0026678D" w14:paraId="77EADA06" w14:textId="77777777" w:rsidTr="006D186A">
        <w:trPr>
          <w:trHeight w:val="699"/>
        </w:trPr>
        <w:tc>
          <w:tcPr>
            <w:tcW w:w="893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5E6F91" w14:textId="1F42C5FC" w:rsidR="0026678D" w:rsidRPr="001A2A30" w:rsidRDefault="0026678D" w:rsidP="001A2A30">
            <w:pPr>
              <w:spacing w:before="135" w:after="135"/>
              <w:jc w:val="both"/>
              <w:textAlignment w:val="center"/>
              <w:rPr>
                <w:rFonts w:ascii="Arial" w:hAnsi="Arial" w:cs="Arial"/>
                <w:sz w:val="18"/>
                <w:szCs w:val="18"/>
              </w:rPr>
            </w:pPr>
            <w:r w:rsidRPr="001A2A30">
              <w:rPr>
                <w:rFonts w:ascii="Arial" w:hAnsi="Arial" w:cs="Arial"/>
                <w:color w:val="000000"/>
                <w:position w:val="-2"/>
                <w:sz w:val="18"/>
                <w:szCs w:val="18"/>
              </w:rPr>
              <w:t xml:space="preserve">b) pilotno steno, kjer so se izvedli piloti premera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 xml:space="preserve">cm v skupni dolžini vrtanja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metrov</w:t>
            </w:r>
            <w:r w:rsidR="001A2A30">
              <w:rPr>
                <w:rFonts w:ascii="Arial" w:hAnsi="Arial" w:cs="Arial"/>
                <w:color w:val="000000"/>
                <w:position w:val="-2"/>
                <w:sz w:val="18"/>
                <w:szCs w:val="18"/>
              </w:rPr>
              <w:t>;</w:t>
            </w:r>
          </w:p>
        </w:tc>
      </w:tr>
      <w:tr w:rsidR="0026678D" w14:paraId="62CC3C6B" w14:textId="77777777" w:rsidTr="006D186A">
        <w:trPr>
          <w:trHeight w:val="699"/>
        </w:trPr>
        <w:tc>
          <w:tcPr>
            <w:tcW w:w="893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2A5359" w14:textId="301522A4" w:rsidR="0026678D" w:rsidRPr="001A2A30" w:rsidRDefault="006D186A" w:rsidP="001A2A30">
            <w:pPr>
              <w:spacing w:before="135" w:after="135"/>
              <w:jc w:val="both"/>
              <w:textAlignment w:val="center"/>
              <w:rPr>
                <w:rFonts w:ascii="Arial" w:hAnsi="Arial" w:cs="Arial"/>
                <w:sz w:val="18"/>
                <w:szCs w:val="18"/>
              </w:rPr>
            </w:pPr>
            <w:r w:rsidRPr="001A2A30">
              <w:rPr>
                <w:rFonts w:ascii="Arial" w:hAnsi="Arial" w:cs="Arial"/>
                <w:color w:val="000000"/>
                <w:position w:val="-2"/>
                <w:sz w:val="18"/>
                <w:szCs w:val="18"/>
              </w:rPr>
              <w:t xml:space="preserve">c) gradnjo, sanacijo ali rekonstrukcijo asfaltne ceste v dolžini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metrov</w:t>
            </w:r>
            <w:r>
              <w:rPr>
                <w:rFonts w:ascii="Arial" w:hAnsi="Arial" w:cs="Arial"/>
                <w:color w:val="000000"/>
                <w:position w:val="-2"/>
                <w:sz w:val="18"/>
                <w:szCs w:val="18"/>
              </w:rPr>
              <w:t xml:space="preserve"> z vključeno ureditvijo odvodnjavanja, kabelske kanalizacije in montaže javne razsvetljave</w:t>
            </w:r>
            <w:r w:rsidR="00E328C8">
              <w:rPr>
                <w:rFonts w:ascii="Arial" w:hAnsi="Arial" w:cs="Arial"/>
                <w:color w:val="000000"/>
                <w:position w:val="-2"/>
                <w:sz w:val="18"/>
                <w:szCs w:val="18"/>
              </w:rPr>
              <w:t>;</w:t>
            </w:r>
          </w:p>
        </w:tc>
      </w:tr>
      <w:tr w:rsidR="0026678D" w14:paraId="381D7713" w14:textId="77777777" w:rsidTr="006D186A">
        <w:trPr>
          <w:trHeight w:val="699"/>
        </w:trPr>
        <w:tc>
          <w:tcPr>
            <w:tcW w:w="893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42CF74" w14:textId="3B02D712" w:rsidR="0026678D" w:rsidRPr="001A2A30" w:rsidRDefault="0026678D" w:rsidP="001A2A30">
            <w:pPr>
              <w:spacing w:before="135" w:after="135"/>
              <w:jc w:val="both"/>
              <w:textAlignment w:val="center"/>
              <w:rPr>
                <w:rFonts w:ascii="Arial" w:hAnsi="Arial" w:cs="Arial"/>
                <w:sz w:val="18"/>
                <w:szCs w:val="18"/>
              </w:rPr>
            </w:pPr>
            <w:r w:rsidRPr="001A2A30">
              <w:rPr>
                <w:rFonts w:ascii="Arial" w:hAnsi="Arial" w:cs="Arial"/>
                <w:color w:val="000000"/>
                <w:position w:val="-2"/>
                <w:sz w:val="18"/>
                <w:szCs w:val="18"/>
              </w:rPr>
              <w:t xml:space="preserve">č) podporni/oporni armiranobetonski (AB) zid v dolžini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 xml:space="preserve">metrov in višine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color w:val="000000"/>
                <w:position w:val="-2"/>
                <w:sz w:val="18"/>
                <w:szCs w:val="18"/>
              </w:rPr>
              <w:t xml:space="preserve"> metra</w:t>
            </w:r>
            <w:r w:rsidR="001A2A30">
              <w:rPr>
                <w:rFonts w:ascii="Arial" w:hAnsi="Arial" w:cs="Arial"/>
                <w:color w:val="000000"/>
                <w:position w:val="-2"/>
                <w:sz w:val="18"/>
                <w:szCs w:val="18"/>
              </w:rPr>
              <w:t>;</w:t>
            </w:r>
          </w:p>
        </w:tc>
      </w:tr>
      <w:tr w:rsidR="0026678D" w14:paraId="0E875468" w14:textId="77777777" w:rsidTr="006D186A">
        <w:trPr>
          <w:trHeight w:val="699"/>
        </w:trPr>
        <w:tc>
          <w:tcPr>
            <w:tcW w:w="893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D9AB23" w14:textId="0004AF43" w:rsidR="0026678D" w:rsidRPr="001A2A30" w:rsidRDefault="0026678D" w:rsidP="001A2A30">
            <w:pPr>
              <w:spacing w:before="135" w:after="135"/>
              <w:jc w:val="both"/>
              <w:textAlignment w:val="center"/>
              <w:rPr>
                <w:rFonts w:ascii="Arial" w:hAnsi="Arial" w:cs="Arial"/>
                <w:sz w:val="18"/>
                <w:szCs w:val="18"/>
              </w:rPr>
            </w:pPr>
            <w:r w:rsidRPr="001A2A30">
              <w:rPr>
                <w:rFonts w:ascii="Arial" w:hAnsi="Arial" w:cs="Arial"/>
                <w:color w:val="000000"/>
                <w:position w:val="-2"/>
                <w:sz w:val="18"/>
                <w:szCs w:val="18"/>
              </w:rPr>
              <w:t xml:space="preserve">d) kamnito zložbo v dolžini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 xml:space="preserve">metrov in višine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metre</w:t>
            </w:r>
            <w:r w:rsidR="006D186A">
              <w:rPr>
                <w:rFonts w:ascii="Arial" w:hAnsi="Arial" w:cs="Arial"/>
                <w:color w:val="000000"/>
                <w:position w:val="-2"/>
                <w:sz w:val="18"/>
                <w:szCs w:val="18"/>
              </w:rPr>
              <w:t>;</w:t>
            </w:r>
          </w:p>
        </w:tc>
      </w:tr>
      <w:tr w:rsidR="006D186A" w14:paraId="11CAF6AF" w14:textId="77777777" w:rsidTr="006D186A">
        <w:trPr>
          <w:trHeight w:val="209"/>
        </w:trPr>
        <w:tc>
          <w:tcPr>
            <w:tcW w:w="893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75F87F" w14:textId="1348B719" w:rsidR="006D186A" w:rsidRPr="001A2A30" w:rsidRDefault="006D186A" w:rsidP="001A2A3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e) varovanje brežine s sidranim </w:t>
            </w:r>
            <w:proofErr w:type="spellStart"/>
            <w:r>
              <w:rPr>
                <w:rFonts w:ascii="Arial" w:hAnsi="Arial" w:cs="Arial"/>
                <w:color w:val="000000"/>
                <w:position w:val="-2"/>
                <w:sz w:val="18"/>
                <w:szCs w:val="18"/>
              </w:rPr>
              <w:t>torkretom</w:t>
            </w:r>
            <w:proofErr w:type="spellEnd"/>
            <w:r>
              <w:rPr>
                <w:rFonts w:ascii="Arial" w:hAnsi="Arial" w:cs="Arial"/>
                <w:color w:val="000000"/>
                <w:position w:val="-2"/>
                <w:sz w:val="18"/>
                <w:szCs w:val="18"/>
              </w:rPr>
              <w:t>.</w:t>
            </w:r>
          </w:p>
        </w:tc>
      </w:tr>
      <w:tr w:rsidR="00A9672D" w14:paraId="142CB998" w14:textId="77777777" w:rsidTr="006D1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9774E5" w14:textId="77777777" w:rsidR="00A9672D" w:rsidRDefault="00000000">
            <w:pPr>
              <w:jc w:val="right"/>
            </w:pPr>
            <w:r>
              <w:rPr>
                <w:rFonts w:ascii="Arial" w:hAnsi="Arial" w:cs="Arial"/>
                <w:color w:val="000000"/>
                <w:position w:val="-2"/>
                <w:sz w:val="18"/>
                <w:szCs w:val="18"/>
                <w:shd w:val="clear" w:color="auto" w:fill="FFFFFF"/>
              </w:rPr>
              <w:t>po pogodbi z nazivom in številko</w:t>
            </w:r>
          </w:p>
        </w:tc>
        <w:tc>
          <w:tcPr>
            <w:tcW w:w="498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6C3B53" w14:textId="77777777" w:rsidR="00A9672D" w:rsidRDefault="00000000">
            <w:r>
              <w:rPr>
                <w:rFonts w:ascii="Arial" w:hAnsi="Arial" w:cs="Arial"/>
                <w:color w:val="000000"/>
                <w:position w:val="-2"/>
                <w:sz w:val="18"/>
                <w:szCs w:val="18"/>
                <w:shd w:val="clear" w:color="auto" w:fill="FFFFFF"/>
              </w:rPr>
              <w:t> </w:t>
            </w:r>
          </w:p>
        </w:tc>
      </w:tr>
      <w:tr w:rsidR="00A9672D" w14:paraId="274FCA2F" w14:textId="77777777" w:rsidTr="006D1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2D8B8EA" w14:textId="77777777" w:rsidR="00A9672D" w:rsidRDefault="00000000">
            <w:pPr>
              <w:jc w:val="right"/>
            </w:pPr>
            <w:r>
              <w:rPr>
                <w:rFonts w:ascii="Arial" w:hAnsi="Arial" w:cs="Arial"/>
                <w:color w:val="000000"/>
                <w:position w:val="-2"/>
                <w:sz w:val="18"/>
                <w:szCs w:val="18"/>
                <w:shd w:val="clear" w:color="auto" w:fill="FFFFFF"/>
              </w:rPr>
              <w:t>z dne</w:t>
            </w:r>
          </w:p>
        </w:tc>
        <w:tc>
          <w:tcPr>
            <w:tcW w:w="498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3AA16E" w14:textId="77777777" w:rsidR="00A9672D" w:rsidRDefault="00000000">
            <w:r>
              <w:rPr>
                <w:rFonts w:ascii="Arial" w:hAnsi="Arial" w:cs="Arial"/>
                <w:color w:val="000000"/>
                <w:position w:val="-2"/>
                <w:sz w:val="18"/>
                <w:szCs w:val="18"/>
                <w:shd w:val="clear" w:color="auto" w:fill="FFFFFF"/>
              </w:rPr>
              <w:t> </w:t>
            </w:r>
          </w:p>
        </w:tc>
      </w:tr>
      <w:tr w:rsidR="00A9672D" w14:paraId="571B7A49" w14:textId="77777777" w:rsidTr="006D1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0C4305" w14:textId="77777777" w:rsidR="00A9672D" w:rsidRDefault="00000000">
            <w:pPr>
              <w:jc w:val="right"/>
            </w:pPr>
            <w:r>
              <w:rPr>
                <w:rFonts w:ascii="Arial" w:hAnsi="Arial" w:cs="Arial"/>
                <w:color w:val="000000"/>
                <w:position w:val="-2"/>
                <w:sz w:val="18"/>
                <w:szCs w:val="18"/>
                <w:shd w:val="clear" w:color="auto" w:fill="FFFFFF"/>
              </w:rPr>
              <w:t>v vrednosti (vrednost del, ki jih je izvedel ponudnik brez DDV)</w:t>
            </w:r>
          </w:p>
        </w:tc>
        <w:tc>
          <w:tcPr>
            <w:tcW w:w="498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073D767" w14:textId="77777777" w:rsidR="00A9672D" w:rsidRDefault="00000000">
            <w:r>
              <w:rPr>
                <w:rFonts w:ascii="Arial" w:hAnsi="Arial" w:cs="Arial"/>
                <w:color w:val="000000"/>
                <w:position w:val="-2"/>
                <w:sz w:val="18"/>
                <w:szCs w:val="18"/>
                <w:shd w:val="clear" w:color="auto" w:fill="FFFFFF"/>
              </w:rPr>
              <w:t> </w:t>
            </w:r>
          </w:p>
        </w:tc>
      </w:tr>
      <w:tr w:rsidR="00A9672D" w14:paraId="7413DC80" w14:textId="77777777" w:rsidTr="006D186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2F23A0" w14:textId="041201B6" w:rsidR="00A9672D" w:rsidRDefault="00000000">
            <w:pPr>
              <w:jc w:val="right"/>
            </w:pPr>
            <w:r>
              <w:rPr>
                <w:rFonts w:ascii="Arial" w:hAnsi="Arial" w:cs="Arial"/>
                <w:color w:val="000000"/>
                <w:position w:val="-2"/>
                <w:sz w:val="18"/>
                <w:szCs w:val="18"/>
                <w:shd w:val="clear" w:color="auto" w:fill="FFFFFF"/>
              </w:rPr>
              <w:t>v obdobju od</w:t>
            </w:r>
            <w:r w:rsidR="0026678D">
              <w:rPr>
                <w:rFonts w:ascii="Arial" w:hAnsi="Arial" w:cs="Arial"/>
                <w:color w:val="000000"/>
                <w:position w:val="-2"/>
                <w:sz w:val="18"/>
                <w:szCs w:val="18"/>
                <w:shd w:val="clear" w:color="auto" w:fill="FFFFFF"/>
              </w:rPr>
              <w:t>/do</w:t>
            </w:r>
          </w:p>
        </w:tc>
        <w:tc>
          <w:tcPr>
            <w:tcW w:w="498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769A8D" w14:textId="77777777" w:rsidR="00A9672D" w:rsidRDefault="00000000">
            <w:r>
              <w:rPr>
                <w:rFonts w:ascii="Arial" w:hAnsi="Arial" w:cs="Arial"/>
                <w:color w:val="000000"/>
                <w:position w:val="-2"/>
                <w:sz w:val="18"/>
                <w:szCs w:val="18"/>
                <w:shd w:val="clear" w:color="auto" w:fill="FFFFFF"/>
              </w:rPr>
              <w:t> </w:t>
            </w:r>
          </w:p>
        </w:tc>
      </w:tr>
    </w:tbl>
    <w:p w14:paraId="29CABAC6" w14:textId="4BA0BCC5" w:rsidR="00A9672D" w:rsidRDefault="0000000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9672D" w14:paraId="193B94B8" w14:textId="77777777">
        <w:tc>
          <w:tcPr>
            <w:tcW w:w="3195" w:type="dxa"/>
            <w:shd w:val="clear" w:color="auto" w:fill="FFFFFF"/>
            <w:tcMar>
              <w:top w:w="75" w:type="dxa"/>
              <w:bottom w:w="75" w:type="dxa"/>
            </w:tcMar>
            <w:vAlign w:val="center"/>
          </w:tcPr>
          <w:p w14:paraId="616C03E9" w14:textId="77777777" w:rsidR="00A9672D"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07DEF483" w14:textId="77777777" w:rsidR="00A9672D"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F570A87" w14:textId="77777777" w:rsidR="00A9672D" w:rsidRDefault="00000000">
            <w:r>
              <w:rPr>
                <w:rFonts w:ascii="Arial" w:hAnsi="Arial" w:cs="Arial"/>
                <w:color w:val="000000"/>
                <w:position w:val="-2"/>
                <w:sz w:val="18"/>
                <w:szCs w:val="18"/>
                <w:shd w:val="clear" w:color="auto" w:fill="FFFFFF"/>
              </w:rPr>
              <w:t> </w:t>
            </w:r>
          </w:p>
        </w:tc>
      </w:tr>
      <w:tr w:rsidR="00A9672D" w14:paraId="4D670EF8" w14:textId="77777777">
        <w:tc>
          <w:tcPr>
            <w:tcW w:w="3195" w:type="dxa"/>
            <w:shd w:val="clear" w:color="auto" w:fill="FFFFFF"/>
            <w:tcMar>
              <w:top w:w="75" w:type="dxa"/>
              <w:bottom w:w="75" w:type="dxa"/>
            </w:tcMar>
            <w:vAlign w:val="center"/>
          </w:tcPr>
          <w:p w14:paraId="1DC508C0" w14:textId="77777777" w:rsidR="00A9672D"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AED602E" w14:textId="77777777" w:rsidR="00A9672D"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F8F818D" w14:textId="77777777" w:rsidR="00A9672D" w:rsidRDefault="00A9672D"/>
          <w:p w14:paraId="6F69EAF1" w14:textId="77777777" w:rsidR="00A9672D" w:rsidRDefault="00000000">
            <w:pPr>
              <w:jc w:val="center"/>
            </w:pPr>
            <w:r>
              <w:rPr>
                <w:rFonts w:ascii="Arial" w:hAnsi="Arial" w:cs="Arial"/>
                <w:color w:val="A9A9A9"/>
                <w:position w:val="-2"/>
                <w:sz w:val="18"/>
                <w:szCs w:val="18"/>
                <w:shd w:val="clear" w:color="auto" w:fill="FFFFFF"/>
              </w:rPr>
              <w:t>(žig in podpis)</w:t>
            </w:r>
          </w:p>
        </w:tc>
      </w:tr>
    </w:tbl>
    <w:p w14:paraId="05B61DD5" w14:textId="75E7928D" w:rsidR="00A9672D"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9672D" w14:paraId="047A6303" w14:textId="77777777">
        <w:tc>
          <w:tcPr>
            <w:tcW w:w="0" w:type="auto"/>
            <w:tcMar>
              <w:top w:w="0" w:type="auto"/>
              <w:bottom w:w="0" w:type="auto"/>
            </w:tcMar>
          </w:tcPr>
          <w:p w14:paraId="36A330C6" w14:textId="77777777" w:rsidR="00A9672D" w:rsidRDefault="00000000">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2D92DED8" w14:textId="77777777" w:rsidR="00A9672D" w:rsidRDefault="00000000">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67BBFCF" w14:textId="77777777" w:rsidR="00A9672D" w:rsidRDefault="00000000">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6351279" w14:textId="77777777" w:rsidR="00A9672D" w:rsidRDefault="00A9672D">
      <w:pPr>
        <w:sectPr w:rsidR="00A9672D" w:rsidSect="006E7A2B">
          <w:footerReference w:type="default" r:id="rId16"/>
          <w:pgSz w:w="11906" w:h="16838"/>
          <w:pgMar w:top="1418" w:right="1418" w:bottom="1418" w:left="1418" w:header="567" w:footer="596" w:gutter="0"/>
          <w:cols w:space="708"/>
          <w:docGrid w:linePitch="360"/>
        </w:sectPr>
      </w:pPr>
    </w:p>
    <w:p w14:paraId="1D12A87E" w14:textId="77777777" w:rsidR="00C7145E"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6FD698E7" w14:textId="77777777" w:rsidR="00C7145E" w:rsidRPr="00252358" w:rsidRDefault="00C7145E" w:rsidP="00252358"/>
    <w:p w14:paraId="16B4B96D" w14:textId="77777777" w:rsidR="00C7145E"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gradnje</w:t>
      </w:r>
    </w:p>
    <w:p w14:paraId="2E3A4677" w14:textId="77777777" w:rsidR="00C7145E" w:rsidRDefault="00C7145E" w:rsidP="00EB2A75">
      <w:pPr>
        <w:spacing w:after="120"/>
        <w:rPr>
          <w:rFonts w:ascii="Arial" w:hAnsi="Arial" w:cs="Arial"/>
        </w:rPr>
      </w:pPr>
    </w:p>
    <w:p w14:paraId="0CAE2218" w14:textId="77777777" w:rsidR="00A9672D" w:rsidRDefault="00000000">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A9672D" w14:paraId="4718DA89"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EA48D" w14:textId="77777777" w:rsidR="00A9672D" w:rsidRDefault="00000000">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B60AE" w14:textId="77777777" w:rsidR="00A9672D" w:rsidRDefault="00000000">
            <w:r>
              <w:rPr>
                <w:rFonts w:ascii="Arial" w:hAnsi="Arial" w:cs="Arial"/>
                <w:color w:val="000000"/>
                <w:position w:val="-2"/>
                <w:sz w:val="18"/>
                <w:szCs w:val="18"/>
              </w:rPr>
              <w:t> </w:t>
            </w:r>
          </w:p>
        </w:tc>
      </w:tr>
      <w:tr w:rsidR="00A9672D" w14:paraId="093AC95B"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4A61E" w14:textId="77777777" w:rsidR="00A9672D" w:rsidRDefault="00000000">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59967" w14:textId="77777777" w:rsidR="00A9672D" w:rsidRDefault="00000000">
            <w:r>
              <w:rPr>
                <w:rFonts w:ascii="Arial" w:hAnsi="Arial" w:cs="Arial"/>
                <w:color w:val="000000"/>
                <w:position w:val="-2"/>
                <w:sz w:val="18"/>
                <w:szCs w:val="18"/>
              </w:rPr>
              <w:t> </w:t>
            </w:r>
          </w:p>
        </w:tc>
      </w:tr>
      <w:tr w:rsidR="00A9672D" w14:paraId="3231BA52"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B5FBB" w14:textId="77777777" w:rsidR="00A9672D" w:rsidRDefault="00000000">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46132" w14:textId="77777777" w:rsidR="00A9672D" w:rsidRDefault="00000000">
            <w:r>
              <w:rPr>
                <w:rFonts w:ascii="Arial" w:hAnsi="Arial" w:cs="Arial"/>
                <w:color w:val="000000"/>
                <w:position w:val="-2"/>
                <w:sz w:val="18"/>
                <w:szCs w:val="18"/>
              </w:rPr>
              <w:t xml:space="preserve">DA </w:t>
            </w:r>
            <w:r>
              <w:fldChar w:fldCharType="begin">
                <w:ffData>
                  <w:name w:val="cbox16a54bf67db38b"/>
                  <w:enabled/>
                  <w:calcOnExit w:val="0"/>
                  <w:checkBox>
                    <w:sizeAuto/>
                    <w:default w:val="0"/>
                  </w:checkBox>
                </w:ffData>
              </w:fldChar>
            </w:r>
            <w:bookmarkStart w:id="5" w:name="cbox16a54bf67db38b"/>
            <w:r>
              <w:instrText xml:space="preserve"> FORMCHECKBOX </w:instrText>
            </w:r>
            <w:r>
              <w:fldChar w:fldCharType="separate"/>
            </w:r>
            <w:r>
              <w:fldChar w:fldCharType="end"/>
            </w:r>
            <w:bookmarkEnd w:id="5"/>
            <w:r>
              <w:rPr>
                <w:rFonts w:ascii="Arial" w:hAnsi="Arial" w:cs="Arial"/>
                <w:color w:val="000000"/>
                <w:position w:val="-2"/>
                <w:sz w:val="18"/>
                <w:szCs w:val="18"/>
              </w:rPr>
              <w:t xml:space="preserve"> NE </w:t>
            </w:r>
            <w:r>
              <w:fldChar w:fldCharType="begin">
                <w:ffData>
                  <w:name w:val="cbox16a54bf67db4c0"/>
                  <w:enabled/>
                  <w:calcOnExit w:val="0"/>
                  <w:checkBox>
                    <w:sizeAuto/>
                    <w:default w:val="0"/>
                  </w:checkBox>
                </w:ffData>
              </w:fldChar>
            </w:r>
            <w:bookmarkStart w:id="6" w:name="cbox16a54bf67db4c0"/>
            <w:r>
              <w:instrText xml:space="preserve"> FORMCHECKBOX </w:instrText>
            </w:r>
            <w:r>
              <w:fldChar w:fldCharType="separate"/>
            </w:r>
            <w:r>
              <w:fldChar w:fldCharType="end"/>
            </w:r>
            <w:bookmarkEnd w:id="6"/>
          </w:p>
        </w:tc>
      </w:tr>
      <w:tr w:rsidR="00A9672D" w14:paraId="421B5B7D"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C598B5" w14:textId="77777777" w:rsidR="00A9672D" w:rsidRDefault="00000000">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02515" w14:textId="77777777" w:rsidR="00A9672D" w:rsidRDefault="00000000">
            <w:r>
              <w:rPr>
                <w:rFonts w:ascii="Arial" w:hAnsi="Arial" w:cs="Arial"/>
                <w:color w:val="000000"/>
                <w:position w:val="-2"/>
                <w:sz w:val="18"/>
                <w:szCs w:val="18"/>
              </w:rPr>
              <w:t> </w:t>
            </w:r>
          </w:p>
        </w:tc>
      </w:tr>
      <w:tr w:rsidR="00A9672D" w14:paraId="4804752B"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1A17A" w14:textId="77777777" w:rsidR="00A9672D" w:rsidRDefault="00000000">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CA1B5" w14:textId="77777777" w:rsidR="00A9672D" w:rsidRDefault="00000000">
            <w:r>
              <w:rPr>
                <w:rFonts w:ascii="Arial" w:hAnsi="Arial" w:cs="Arial"/>
                <w:color w:val="000000"/>
                <w:position w:val="-2"/>
                <w:sz w:val="18"/>
                <w:szCs w:val="18"/>
              </w:rPr>
              <w:t xml:space="preserve">DA </w:t>
            </w:r>
            <w:r>
              <w:fldChar w:fldCharType="begin">
                <w:ffData>
                  <w:name w:val="cbox16a54bf67dbdc0"/>
                  <w:enabled/>
                  <w:calcOnExit w:val="0"/>
                  <w:checkBox>
                    <w:sizeAuto/>
                    <w:default w:val="0"/>
                  </w:checkBox>
                </w:ffData>
              </w:fldChar>
            </w:r>
            <w:bookmarkStart w:id="7" w:name="cbox16a54bf67dbdc0"/>
            <w:r>
              <w:instrText xml:space="preserve"> FORMCHECKBOX </w:instrText>
            </w:r>
            <w:r>
              <w:fldChar w:fldCharType="separate"/>
            </w:r>
            <w:r>
              <w:fldChar w:fldCharType="end"/>
            </w:r>
            <w:bookmarkEnd w:id="7"/>
            <w:r>
              <w:rPr>
                <w:rFonts w:ascii="Arial" w:hAnsi="Arial" w:cs="Arial"/>
                <w:color w:val="000000"/>
                <w:position w:val="-2"/>
                <w:sz w:val="18"/>
                <w:szCs w:val="18"/>
              </w:rPr>
              <w:t xml:space="preserve"> NE </w:t>
            </w:r>
            <w:r>
              <w:fldChar w:fldCharType="begin">
                <w:ffData>
                  <w:name w:val="cbox16a54bf67dbef3"/>
                  <w:enabled/>
                  <w:calcOnExit w:val="0"/>
                  <w:checkBox>
                    <w:sizeAuto/>
                    <w:default w:val="0"/>
                  </w:checkBox>
                </w:ffData>
              </w:fldChar>
            </w:r>
            <w:bookmarkStart w:id="8" w:name="cbox16a54bf67dbef3"/>
            <w:r>
              <w:instrText xml:space="preserve"> FORMCHECKBOX </w:instrText>
            </w:r>
            <w:r>
              <w:fldChar w:fldCharType="separate"/>
            </w:r>
            <w:r>
              <w:fldChar w:fldCharType="end"/>
            </w:r>
            <w:bookmarkEnd w:id="8"/>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6E0FD958" w14:textId="77777777" w:rsidR="00A9672D" w:rsidRDefault="00000000">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7112064B" w14:textId="77777777" w:rsidR="00A9672D" w:rsidRDefault="00000000">
      <w:pPr>
        <w:spacing w:before="225" w:after="225" w:line="240" w:lineRule="auto"/>
        <w:jc w:val="both"/>
      </w:pPr>
      <w:r>
        <w:rPr>
          <w:rFonts w:ascii="Arial" w:hAnsi="Arial" w:cs="Arial"/>
          <w:color w:val="000000"/>
          <w:sz w:val="18"/>
          <w:szCs w:val="18"/>
        </w:rPr>
        <w:t>_____________________________________________________</w:t>
      </w:r>
    </w:p>
    <w:p w14:paraId="5B8858DD" w14:textId="77777777" w:rsidR="00A9672D" w:rsidRDefault="00000000">
      <w:pPr>
        <w:spacing w:before="225" w:after="225" w:line="240" w:lineRule="auto"/>
        <w:jc w:val="both"/>
      </w:pPr>
      <w:r>
        <w:rPr>
          <w:rFonts w:ascii="Arial" w:hAnsi="Arial" w:cs="Arial"/>
          <w:b/>
          <w:bCs/>
          <w:color w:val="000000"/>
          <w:sz w:val="18"/>
          <w:szCs w:val="18"/>
          <w:u w:val="single"/>
        </w:rPr>
        <w:t>Velja za tuje gospodarske subjekte:</w:t>
      </w:r>
    </w:p>
    <w:p w14:paraId="18C60C9A" w14:textId="77777777" w:rsidR="00A9672D" w:rsidRDefault="00000000">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00DE1C28" w14:textId="77777777" w:rsidR="00A9672D" w:rsidRDefault="00000000">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63EAE473" w14:textId="77777777" w:rsidR="00A9672D" w:rsidRDefault="00000000">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454AF947" w14:textId="77777777" w:rsidR="00A9672D" w:rsidRDefault="00000000">
      <w:pPr>
        <w:spacing w:before="225" w:after="225" w:line="240" w:lineRule="auto"/>
        <w:jc w:val="both"/>
      </w:pPr>
      <w:r>
        <w:rPr>
          <w:rFonts w:ascii="Arial" w:hAnsi="Arial" w:cs="Arial"/>
          <w:color w:val="000000"/>
          <w:sz w:val="18"/>
          <w:szCs w:val="18"/>
        </w:rPr>
        <w:t>[   ] posebno dovoljenje ni potrebno. </w:t>
      </w:r>
    </w:p>
    <w:p w14:paraId="6849F481" w14:textId="77777777" w:rsidR="00A9672D" w:rsidRDefault="00000000">
      <w:pPr>
        <w:spacing w:before="225" w:after="225" w:line="240" w:lineRule="auto"/>
        <w:jc w:val="both"/>
      </w:pPr>
      <w:r>
        <w:rPr>
          <w:rFonts w:ascii="Arial" w:hAnsi="Arial" w:cs="Arial"/>
          <w:color w:val="000000"/>
          <w:sz w:val="18"/>
          <w:szCs w:val="18"/>
        </w:rPr>
        <w:t>Pod kazensko in materialno odgovornostjo jamčimo, da so navedene izjave resnične.</w:t>
      </w:r>
    </w:p>
    <w:p w14:paraId="7835DF4A" w14:textId="77777777" w:rsidR="00A9672D" w:rsidRDefault="00000000">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A9672D" w14:paraId="004D5AED" w14:textId="77777777">
        <w:tc>
          <w:tcPr>
            <w:tcW w:w="2500" w:type="pct"/>
            <w:tcMar>
              <w:top w:w="75" w:type="dxa"/>
              <w:bottom w:w="75" w:type="dxa"/>
            </w:tcMar>
            <w:vAlign w:val="center"/>
          </w:tcPr>
          <w:p w14:paraId="45C3FF56" w14:textId="77777777" w:rsidR="00A9672D"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B275DFD" w14:textId="77777777" w:rsidR="00A9672D" w:rsidRDefault="00000000">
            <w:r>
              <w:rPr>
                <w:rFonts w:ascii="Arial" w:hAnsi="Arial" w:cs="Arial"/>
                <w:color w:val="000000"/>
                <w:position w:val="-2"/>
                <w:sz w:val="18"/>
                <w:szCs w:val="18"/>
              </w:rPr>
              <w:t>Ime in priimek: _____________________</w:t>
            </w:r>
          </w:p>
        </w:tc>
      </w:tr>
      <w:tr w:rsidR="00A9672D" w14:paraId="5EAAB2E5" w14:textId="77777777">
        <w:tc>
          <w:tcPr>
            <w:tcW w:w="2500" w:type="pct"/>
            <w:tcMar>
              <w:top w:w="75" w:type="dxa"/>
              <w:bottom w:w="75" w:type="dxa"/>
            </w:tcMar>
            <w:vAlign w:val="center"/>
          </w:tcPr>
          <w:p w14:paraId="32A5E96D" w14:textId="77777777" w:rsidR="00A9672D" w:rsidRDefault="00000000">
            <w:r>
              <w:rPr>
                <w:rFonts w:ascii="Arial" w:hAnsi="Arial" w:cs="Arial"/>
                <w:color w:val="000000"/>
                <w:position w:val="-2"/>
                <w:sz w:val="18"/>
                <w:szCs w:val="18"/>
              </w:rPr>
              <w:t> </w:t>
            </w:r>
          </w:p>
        </w:tc>
        <w:tc>
          <w:tcPr>
            <w:tcW w:w="0" w:type="auto"/>
            <w:tcMar>
              <w:top w:w="75" w:type="dxa"/>
              <w:bottom w:w="75" w:type="dxa"/>
            </w:tcMar>
            <w:vAlign w:val="center"/>
          </w:tcPr>
          <w:p w14:paraId="21F8BE56" w14:textId="77777777" w:rsidR="00A9672D" w:rsidRDefault="00000000">
            <w:pPr>
              <w:jc w:val="center"/>
            </w:pPr>
            <w:r>
              <w:rPr>
                <w:rFonts w:ascii="Arial" w:hAnsi="Arial" w:cs="Arial"/>
                <w:color w:val="A9A9A9"/>
                <w:position w:val="-2"/>
                <w:sz w:val="18"/>
                <w:szCs w:val="18"/>
              </w:rPr>
              <w:t>(žig in podpis)</w:t>
            </w:r>
          </w:p>
        </w:tc>
      </w:tr>
    </w:tbl>
    <w:p w14:paraId="559DEA3C" w14:textId="77777777" w:rsidR="00A9672D" w:rsidRDefault="00A9672D">
      <w:pPr>
        <w:sectPr w:rsidR="00A9672D" w:rsidSect="006E7A2B">
          <w:footerReference w:type="default" r:id="rId17"/>
          <w:pgSz w:w="11906" w:h="16838"/>
          <w:pgMar w:top="1418" w:right="1418" w:bottom="1418" w:left="1418" w:header="567" w:footer="596" w:gutter="0"/>
          <w:cols w:space="708"/>
          <w:docGrid w:linePitch="360"/>
        </w:sectPr>
      </w:pPr>
    </w:p>
    <w:p w14:paraId="262FE0FB" w14:textId="77777777" w:rsidR="00C7145E"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5D6C737" w14:textId="77777777" w:rsidR="00C7145E" w:rsidRPr="00252358" w:rsidRDefault="00C7145E" w:rsidP="00252358"/>
    <w:p w14:paraId="6BA54E23" w14:textId="77777777" w:rsidR="00C7145E"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3FB387A8" w14:textId="77777777" w:rsidR="00C7145E" w:rsidRDefault="00C7145E" w:rsidP="00EB2A75">
      <w:pPr>
        <w:spacing w:after="120"/>
        <w:rPr>
          <w:rFonts w:ascii="Arial" w:hAnsi="Arial" w:cs="Arial"/>
        </w:rPr>
      </w:pPr>
    </w:p>
    <w:tbl>
      <w:tblPr>
        <w:tblStyle w:val="TableGridPHPDOCX"/>
        <w:tblW w:w="949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2109"/>
      </w:tblGrid>
      <w:tr w:rsidR="00A9672D" w14:paraId="6A7F95BC" w14:textId="77777777" w:rsidTr="00DA344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680415" w14:textId="77777777" w:rsidR="00A9672D" w:rsidRDefault="00000000">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71817A" w14:textId="77777777" w:rsidR="00A9672D" w:rsidRDefault="0000000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7811C15" w14:textId="77777777" w:rsidR="00A9672D" w:rsidRDefault="00000000">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1F27A5" w14:textId="77777777" w:rsidR="00A9672D" w:rsidRDefault="0000000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40D2DD" w14:textId="77777777" w:rsidR="00A9672D" w:rsidRDefault="00000000">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E62DBE" w14:textId="77777777" w:rsidR="00A9672D" w:rsidRDefault="00000000">
            <w:pPr>
              <w:jc w:val="center"/>
            </w:pPr>
            <w:r>
              <w:rPr>
                <w:rFonts w:ascii="Arial" w:hAnsi="Arial" w:cs="Arial"/>
                <w:b/>
                <w:bCs/>
                <w:color w:val="000000"/>
                <w:position w:val="-2"/>
                <w:sz w:val="18"/>
                <w:szCs w:val="18"/>
                <w:shd w:val="clear" w:color="auto" w:fill="CCCCCC"/>
              </w:rPr>
              <w:t>Pravna podlaga za izvedbo posla (naziv, št. in datum pogodbe)</w:t>
            </w:r>
          </w:p>
        </w:tc>
        <w:tc>
          <w:tcPr>
            <w:tcW w:w="210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75BA7A" w14:textId="77777777" w:rsidR="00A9672D" w:rsidRDefault="0000000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9672D" w14:paraId="1E4A384B" w14:textId="77777777" w:rsidTr="00DA34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04F13" w14:textId="77777777" w:rsidR="00A9672D" w:rsidRDefault="0000000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65676"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F9614"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D535B"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3BEF2"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1318A" w14:textId="77777777" w:rsidR="00A9672D" w:rsidRDefault="00000000">
            <w:r>
              <w:rPr>
                <w:rFonts w:ascii="Arial" w:hAnsi="Arial" w:cs="Arial"/>
                <w:color w:val="000000"/>
                <w:position w:val="-2"/>
                <w:sz w:val="18"/>
                <w:szCs w:val="18"/>
              </w:rPr>
              <w:t> </w:t>
            </w:r>
          </w:p>
        </w:tc>
        <w:tc>
          <w:tcPr>
            <w:tcW w:w="21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65CFE" w14:textId="77777777" w:rsidR="00A9672D" w:rsidRDefault="00000000">
            <w:r>
              <w:rPr>
                <w:rFonts w:ascii="Arial" w:hAnsi="Arial" w:cs="Arial"/>
                <w:color w:val="000000"/>
                <w:position w:val="-2"/>
                <w:sz w:val="18"/>
                <w:szCs w:val="18"/>
              </w:rPr>
              <w:t> </w:t>
            </w:r>
          </w:p>
        </w:tc>
      </w:tr>
      <w:tr w:rsidR="00A9672D" w14:paraId="461B2120" w14:textId="77777777" w:rsidTr="00DA34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E5BAE" w14:textId="77777777" w:rsidR="00A9672D" w:rsidRDefault="0000000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FF228"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9E177"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B7282"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4F517"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DB439C" w14:textId="77777777" w:rsidR="00A9672D" w:rsidRDefault="00000000">
            <w:r>
              <w:rPr>
                <w:rFonts w:ascii="Arial" w:hAnsi="Arial" w:cs="Arial"/>
                <w:color w:val="000000"/>
                <w:position w:val="-2"/>
                <w:sz w:val="18"/>
                <w:szCs w:val="18"/>
              </w:rPr>
              <w:t> </w:t>
            </w:r>
          </w:p>
        </w:tc>
        <w:tc>
          <w:tcPr>
            <w:tcW w:w="21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D5964" w14:textId="77777777" w:rsidR="00A9672D" w:rsidRDefault="00000000">
            <w:r>
              <w:rPr>
                <w:rFonts w:ascii="Arial" w:hAnsi="Arial" w:cs="Arial"/>
                <w:color w:val="000000"/>
                <w:position w:val="-2"/>
                <w:sz w:val="18"/>
                <w:szCs w:val="18"/>
              </w:rPr>
              <w:t> </w:t>
            </w:r>
          </w:p>
        </w:tc>
      </w:tr>
      <w:tr w:rsidR="00A9672D" w14:paraId="67DFE98E" w14:textId="77777777" w:rsidTr="00DA34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2B3A0" w14:textId="77777777" w:rsidR="00A9672D" w:rsidRDefault="0000000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1C349"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DB045"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01E5B"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97A5A"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79ABF" w14:textId="77777777" w:rsidR="00A9672D" w:rsidRDefault="00000000">
            <w:r>
              <w:rPr>
                <w:rFonts w:ascii="Arial" w:hAnsi="Arial" w:cs="Arial"/>
                <w:color w:val="000000"/>
                <w:position w:val="-2"/>
                <w:sz w:val="18"/>
                <w:szCs w:val="18"/>
              </w:rPr>
              <w:t> </w:t>
            </w:r>
          </w:p>
        </w:tc>
        <w:tc>
          <w:tcPr>
            <w:tcW w:w="21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8793D" w14:textId="77777777" w:rsidR="00A9672D" w:rsidRDefault="00000000">
            <w:r>
              <w:rPr>
                <w:rFonts w:ascii="Arial" w:hAnsi="Arial" w:cs="Arial"/>
                <w:color w:val="000000"/>
                <w:position w:val="-2"/>
                <w:sz w:val="18"/>
                <w:szCs w:val="18"/>
              </w:rPr>
              <w:t> </w:t>
            </w:r>
          </w:p>
        </w:tc>
      </w:tr>
      <w:tr w:rsidR="00A9672D" w14:paraId="377DCD2D" w14:textId="77777777" w:rsidTr="00DA34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FE8F8" w14:textId="77777777" w:rsidR="00A9672D" w:rsidRDefault="0000000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939A7"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5810C"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4B135"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EFDDF"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E0FA7" w14:textId="77777777" w:rsidR="00A9672D" w:rsidRDefault="00000000">
            <w:r>
              <w:rPr>
                <w:rFonts w:ascii="Arial" w:hAnsi="Arial" w:cs="Arial"/>
                <w:color w:val="000000"/>
                <w:position w:val="-2"/>
                <w:sz w:val="18"/>
                <w:szCs w:val="18"/>
              </w:rPr>
              <w:t> </w:t>
            </w:r>
          </w:p>
        </w:tc>
        <w:tc>
          <w:tcPr>
            <w:tcW w:w="21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B69FB" w14:textId="77777777" w:rsidR="00A9672D" w:rsidRDefault="00000000">
            <w:r>
              <w:rPr>
                <w:rFonts w:ascii="Arial" w:hAnsi="Arial" w:cs="Arial"/>
                <w:color w:val="000000"/>
                <w:position w:val="-2"/>
                <w:sz w:val="18"/>
                <w:szCs w:val="18"/>
              </w:rPr>
              <w:t> </w:t>
            </w:r>
          </w:p>
        </w:tc>
      </w:tr>
      <w:tr w:rsidR="00A9672D" w14:paraId="11AE0250" w14:textId="77777777" w:rsidTr="00DA34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50F16" w14:textId="77777777" w:rsidR="00A9672D" w:rsidRDefault="0000000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0B3BB"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BE6C6"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10B9B"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6EC55" w14:textId="77777777" w:rsidR="00A9672D"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56D78" w14:textId="77777777" w:rsidR="00A9672D" w:rsidRDefault="00000000">
            <w:r>
              <w:rPr>
                <w:rFonts w:ascii="Arial" w:hAnsi="Arial" w:cs="Arial"/>
                <w:color w:val="000000"/>
                <w:position w:val="-2"/>
                <w:sz w:val="18"/>
                <w:szCs w:val="18"/>
              </w:rPr>
              <w:t> </w:t>
            </w:r>
          </w:p>
        </w:tc>
        <w:tc>
          <w:tcPr>
            <w:tcW w:w="21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5605A" w14:textId="77777777" w:rsidR="00A9672D" w:rsidRDefault="00000000">
            <w:r>
              <w:rPr>
                <w:rFonts w:ascii="Arial" w:hAnsi="Arial" w:cs="Arial"/>
                <w:color w:val="000000"/>
                <w:position w:val="-2"/>
                <w:sz w:val="18"/>
                <w:szCs w:val="18"/>
              </w:rPr>
              <w:t> </w:t>
            </w:r>
          </w:p>
        </w:tc>
      </w:tr>
    </w:tbl>
    <w:p w14:paraId="5B9B7195" w14:textId="77777777" w:rsidR="00A9672D" w:rsidRDefault="00000000">
      <w:pPr>
        <w:spacing w:before="225" w:after="225" w:line="240" w:lineRule="auto"/>
        <w:jc w:val="both"/>
      </w:pPr>
      <w:r>
        <w:rPr>
          <w:rFonts w:ascii="Arial" w:hAnsi="Arial" w:cs="Arial"/>
          <w:color w:val="000000"/>
          <w:sz w:val="18"/>
          <w:szCs w:val="18"/>
        </w:rPr>
        <w:t> </w:t>
      </w:r>
    </w:p>
    <w:p w14:paraId="756135A5" w14:textId="77777777" w:rsidR="00A9672D"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D53F6F3" w14:textId="77777777" w:rsidR="00A9672D" w:rsidRDefault="00A9672D">
      <w:pPr>
        <w:sectPr w:rsidR="00A9672D" w:rsidSect="006E7A2B">
          <w:footerReference w:type="default" r:id="rId18"/>
          <w:pgSz w:w="11906" w:h="16838"/>
          <w:pgMar w:top="1418" w:right="1418" w:bottom="1418" w:left="1418" w:header="567" w:footer="596" w:gutter="0"/>
          <w:cols w:space="708"/>
          <w:docGrid w:linePitch="360"/>
        </w:sectPr>
      </w:pPr>
    </w:p>
    <w:p w14:paraId="6765C3EB" w14:textId="1BC9EE17" w:rsidR="00C7145E" w:rsidRPr="001A2A30" w:rsidRDefault="00000000" w:rsidP="001A2A30">
      <w:pPr>
        <w:spacing w:after="0"/>
        <w:jc w:val="right"/>
        <w:rPr>
          <w:rFonts w:ascii="Arial" w:hAnsi="Arial" w:cs="Arial"/>
          <w:sz w:val="18"/>
          <w:szCs w:val="18"/>
        </w:rPr>
      </w:pPr>
      <w:r w:rsidRPr="00590863">
        <w:rPr>
          <w:rFonts w:ascii="Arial" w:hAnsi="Arial" w:cs="Arial"/>
          <w:sz w:val="18"/>
          <w:szCs w:val="18"/>
        </w:rPr>
        <w:lastRenderedPageBreak/>
        <w:t>Obrazec št: 8</w:t>
      </w:r>
    </w:p>
    <w:p w14:paraId="6B2D6E71" w14:textId="2BE92B9F" w:rsidR="00C7145E" w:rsidRDefault="00000000" w:rsidP="001A2A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48F2D6DE" w14:textId="1C0C37EB" w:rsidR="00A9672D" w:rsidRDefault="00000000">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w:t>
      </w:r>
      <w:r w:rsidR="001A2A30">
        <w:rPr>
          <w:rFonts w:ascii="Arial" w:hAnsi="Arial" w:cs="Arial"/>
          <w:color w:val="000000"/>
          <w:sz w:val="18"/>
          <w:szCs w:val="18"/>
          <w:u w:val="single"/>
        </w:rPr>
        <w:t>_________________________</w:t>
      </w:r>
      <w:r>
        <w:rPr>
          <w:rFonts w:ascii="Arial" w:hAnsi="Arial" w:cs="Arial"/>
          <w:color w:val="000000"/>
          <w:sz w:val="18"/>
          <w:szCs w:val="18"/>
          <w:u w:val="single"/>
        </w:rPr>
        <w:t>_______________</w:t>
      </w:r>
    </w:p>
    <w:p w14:paraId="2729D931" w14:textId="77777777" w:rsidR="00A9672D" w:rsidRDefault="00000000">
      <w:pPr>
        <w:spacing w:before="225" w:after="225" w:line="240" w:lineRule="auto"/>
        <w:jc w:val="both"/>
      </w:pPr>
      <w:r>
        <w:rPr>
          <w:rFonts w:ascii="Arial" w:hAnsi="Arial" w:cs="Arial"/>
          <w:color w:val="000000"/>
          <w:sz w:val="18"/>
          <w:szCs w:val="18"/>
        </w:rPr>
        <w:t> </w:t>
      </w:r>
    </w:p>
    <w:p w14:paraId="7BA3C0D3" w14:textId="2CBFB948" w:rsidR="00A9672D" w:rsidRDefault="00000000" w:rsidP="001A2A30">
      <w:pPr>
        <w:spacing w:before="225" w:after="225" w:line="240" w:lineRule="auto"/>
        <w:jc w:val="center"/>
      </w:pPr>
      <w:r>
        <w:rPr>
          <w:rFonts w:ascii="Arial" w:hAnsi="Arial" w:cs="Arial"/>
          <w:b/>
          <w:bCs/>
          <w:color w:val="000000"/>
          <w:sz w:val="21"/>
          <w:szCs w:val="21"/>
        </w:rPr>
        <w:t>IZJAVA - POTRDILO REFERENCE ZA KADRE</w:t>
      </w:r>
      <w:r>
        <w:rPr>
          <w:rFonts w:ascii="Arial" w:hAnsi="Arial" w:cs="Arial"/>
          <w:color w:val="000000"/>
          <w:sz w:val="18"/>
          <w:szCs w:val="18"/>
        </w:rPr>
        <w:t> </w:t>
      </w:r>
    </w:p>
    <w:p w14:paraId="5429691E" w14:textId="77777777" w:rsidR="00A9672D" w:rsidRDefault="00000000">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A9672D" w14:paraId="036F19A9"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29783" w14:textId="77777777" w:rsidR="00A9672D" w:rsidRDefault="00000000">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B60D9" w14:textId="77777777" w:rsidR="00A9672D" w:rsidRDefault="00000000">
            <w:r>
              <w:rPr>
                <w:rFonts w:ascii="Arial" w:hAnsi="Arial" w:cs="Arial"/>
                <w:color w:val="000000"/>
                <w:position w:val="-2"/>
                <w:sz w:val="18"/>
                <w:szCs w:val="18"/>
              </w:rPr>
              <w:t> </w:t>
            </w:r>
          </w:p>
        </w:tc>
      </w:tr>
      <w:tr w:rsidR="00A9672D" w14:paraId="2AD110CB"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81E0B" w14:textId="7F90CABA" w:rsidR="00A9672D" w:rsidRDefault="00000000">
            <w:pPr>
              <w:jc w:val="right"/>
            </w:pPr>
            <w:r>
              <w:rPr>
                <w:rFonts w:ascii="Arial" w:hAnsi="Arial" w:cs="Arial"/>
                <w:color w:val="000000"/>
                <w:position w:val="-2"/>
                <w:sz w:val="18"/>
                <w:szCs w:val="18"/>
              </w:rPr>
              <w:t>je na projektu/investiciji (navedba projekta/investicije</w:t>
            </w:r>
            <w:r w:rsidR="001A2A30">
              <w:rPr>
                <w:rFonts w:ascii="Arial" w:hAnsi="Arial" w:cs="Arial"/>
                <w:color w:val="000000"/>
                <w:position w:val="-2"/>
                <w:sz w:val="18"/>
                <w:szCs w:val="18"/>
              </w:rPr>
              <w:t xml:space="preserve"> in spodaj ustrezno obkroži oz. označi</w:t>
            </w:r>
            <w:r>
              <w:rPr>
                <w:rFonts w:ascii="Arial" w:hAnsi="Arial" w:cs="Arial"/>
                <w:color w:val="000000"/>
                <w:position w:val="-2"/>
                <w:sz w:val="18"/>
                <w:szCs w:val="18"/>
              </w:rPr>
              <w:t>),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567EE" w14:textId="77777777" w:rsidR="00A9672D" w:rsidRDefault="00000000">
            <w:r>
              <w:rPr>
                <w:rFonts w:ascii="Arial" w:hAnsi="Arial" w:cs="Arial"/>
                <w:color w:val="000000"/>
                <w:position w:val="-2"/>
                <w:sz w:val="18"/>
                <w:szCs w:val="18"/>
              </w:rPr>
              <w:t> </w:t>
            </w:r>
          </w:p>
        </w:tc>
      </w:tr>
      <w:tr w:rsidR="00E328C8" w14:paraId="715CE15C" w14:textId="77777777" w:rsidTr="004B6DC9">
        <w:tc>
          <w:tcPr>
            <w:tcW w:w="8745"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2E66D" w14:textId="08653D75" w:rsidR="00E328C8" w:rsidRPr="001A2A30" w:rsidRDefault="00E328C8" w:rsidP="00E328C8">
            <w:pPr>
              <w:rPr>
                <w:rFonts w:ascii="Arial" w:hAnsi="Arial" w:cs="Arial"/>
                <w:color w:val="000000"/>
                <w:position w:val="-2"/>
                <w:sz w:val="18"/>
                <w:szCs w:val="18"/>
                <w:shd w:val="clear" w:color="auto" w:fill="FFFFFF"/>
              </w:rPr>
            </w:pPr>
            <w:r w:rsidRPr="001A2A30">
              <w:rPr>
                <w:rFonts w:ascii="Arial" w:hAnsi="Arial" w:cs="Arial"/>
                <w:color w:val="000000"/>
                <w:position w:val="-2"/>
                <w:sz w:val="18"/>
                <w:szCs w:val="18"/>
                <w:shd w:val="clear" w:color="auto" w:fill="FFFFFF"/>
              </w:rPr>
              <w:t>Izved</w:t>
            </w:r>
            <w:r>
              <w:rPr>
                <w:rFonts w:ascii="Arial" w:hAnsi="Arial" w:cs="Arial"/>
                <w:color w:val="000000"/>
                <w:position w:val="-2"/>
                <w:sz w:val="18"/>
                <w:szCs w:val="18"/>
                <w:shd w:val="clear" w:color="auto" w:fill="FFFFFF"/>
              </w:rPr>
              <w:t xml:space="preserve">la </w:t>
            </w:r>
            <w:r w:rsidRPr="001A2A30">
              <w:rPr>
                <w:rFonts w:ascii="Arial" w:hAnsi="Arial" w:cs="Arial"/>
                <w:color w:val="000000"/>
                <w:position w:val="-2"/>
                <w:sz w:val="18"/>
                <w:szCs w:val="18"/>
                <w:shd w:val="clear" w:color="auto" w:fill="FFFFFF"/>
              </w:rPr>
              <w:t>naslednja dela:</w:t>
            </w:r>
          </w:p>
          <w:p w14:paraId="587EBEEF" w14:textId="65002098" w:rsidR="00E328C8" w:rsidRPr="001A2A30" w:rsidRDefault="00E328C8" w:rsidP="00E328C8">
            <w:pPr>
              <w:rPr>
                <w:rFonts w:ascii="Arial" w:hAnsi="Arial" w:cs="Arial"/>
                <w:b/>
                <w:bCs/>
                <w:color w:val="000000"/>
                <w:position w:val="-2"/>
                <w:sz w:val="18"/>
                <w:szCs w:val="18"/>
                <w:shd w:val="clear" w:color="auto" w:fill="FFFFFF"/>
              </w:rPr>
            </w:pPr>
            <w:r w:rsidRPr="001A2A30">
              <w:rPr>
                <w:rFonts w:ascii="Arial" w:hAnsi="Arial" w:cs="Arial"/>
                <w:b/>
                <w:bCs/>
                <w:color w:val="000000"/>
                <w:position w:val="-2"/>
                <w:sz w:val="18"/>
                <w:szCs w:val="18"/>
                <w:shd w:val="clear" w:color="auto" w:fill="FFFFFF"/>
              </w:rPr>
              <w:t>(ustrezno obkroži</w:t>
            </w:r>
            <w:r w:rsidR="00360CDE">
              <w:rPr>
                <w:rFonts w:ascii="Arial" w:hAnsi="Arial" w:cs="Arial"/>
                <w:b/>
                <w:bCs/>
                <w:color w:val="000000"/>
                <w:position w:val="-2"/>
                <w:sz w:val="18"/>
                <w:szCs w:val="18"/>
                <w:shd w:val="clear" w:color="auto" w:fill="FFFFFF"/>
              </w:rPr>
              <w:t>te</w:t>
            </w:r>
            <w:r w:rsidRPr="001A2A30">
              <w:rPr>
                <w:rFonts w:ascii="Arial" w:hAnsi="Arial" w:cs="Arial"/>
                <w:b/>
                <w:bCs/>
                <w:color w:val="000000"/>
                <w:position w:val="-2"/>
                <w:sz w:val="18"/>
                <w:szCs w:val="18"/>
                <w:shd w:val="clear" w:color="auto" w:fill="FFFFFF"/>
              </w:rPr>
              <w:t xml:space="preserve"> </w:t>
            </w:r>
            <w:r w:rsidR="00360CDE">
              <w:rPr>
                <w:rFonts w:ascii="Arial" w:hAnsi="Arial" w:cs="Arial"/>
                <w:b/>
                <w:bCs/>
                <w:color w:val="000000"/>
                <w:position w:val="-2"/>
                <w:sz w:val="18"/>
                <w:szCs w:val="18"/>
                <w:shd w:val="clear" w:color="auto" w:fill="FFFFFF"/>
              </w:rPr>
              <w:t>in dopolnite</w:t>
            </w:r>
            <w:r w:rsidRPr="001A2A30">
              <w:rPr>
                <w:rFonts w:ascii="Arial" w:hAnsi="Arial" w:cs="Arial"/>
                <w:b/>
                <w:bCs/>
                <w:color w:val="000000"/>
                <w:position w:val="-2"/>
                <w:sz w:val="18"/>
                <w:szCs w:val="18"/>
                <w:shd w:val="clear" w:color="auto" w:fill="FFFFFF"/>
              </w:rPr>
              <w:t>)</w:t>
            </w:r>
          </w:p>
          <w:p w14:paraId="116FC0C7" w14:textId="77777777" w:rsidR="00E328C8" w:rsidRPr="001A2A30" w:rsidRDefault="00E328C8" w:rsidP="00E328C8">
            <w:pPr>
              <w:rPr>
                <w:rFonts w:ascii="Arial" w:hAnsi="Arial" w:cs="Arial"/>
                <w:color w:val="000000"/>
                <w:position w:val="-2"/>
                <w:sz w:val="18"/>
                <w:szCs w:val="18"/>
                <w:shd w:val="clear" w:color="auto" w:fill="FFFFFF"/>
              </w:rPr>
            </w:pPr>
          </w:p>
          <w:p w14:paraId="7970A452" w14:textId="07433FA1" w:rsidR="00E328C8" w:rsidRDefault="00E328C8" w:rsidP="00E328C8">
            <w:pPr>
              <w:rPr>
                <w:rFonts w:ascii="Arial" w:hAnsi="Arial" w:cs="Arial"/>
                <w:color w:val="000000"/>
                <w:position w:val="-2"/>
                <w:sz w:val="18"/>
                <w:szCs w:val="18"/>
              </w:rPr>
            </w:pPr>
            <w:r w:rsidRPr="006D186A">
              <w:rPr>
                <w:rFonts w:ascii="Arial" w:hAnsi="Arial" w:cs="Arial"/>
                <w:color w:val="000000"/>
                <w:position w:val="-2"/>
                <w:sz w:val="18"/>
                <w:szCs w:val="18"/>
              </w:rPr>
              <w:t>a)</w:t>
            </w:r>
            <w:r>
              <w:rPr>
                <w:rFonts w:ascii="Arial" w:hAnsi="Arial" w:cs="Arial"/>
                <w:color w:val="000000"/>
                <w:position w:val="-2"/>
                <w:sz w:val="18"/>
                <w:szCs w:val="18"/>
              </w:rPr>
              <w:t xml:space="preserve"> </w:t>
            </w:r>
            <w:r w:rsidRPr="006D186A">
              <w:rPr>
                <w:rFonts w:ascii="Arial" w:hAnsi="Arial" w:cs="Arial"/>
                <w:color w:val="000000"/>
                <w:position w:val="-2"/>
                <w:sz w:val="18"/>
                <w:szCs w:val="18"/>
              </w:rPr>
              <w:t>trajn</w:t>
            </w:r>
            <w:r>
              <w:rPr>
                <w:rFonts w:ascii="Arial" w:hAnsi="Arial" w:cs="Arial"/>
                <w:color w:val="000000"/>
                <w:position w:val="-2"/>
                <w:sz w:val="18"/>
                <w:szCs w:val="18"/>
              </w:rPr>
              <w:t>a</w:t>
            </w:r>
            <w:r w:rsidRPr="006D186A">
              <w:rPr>
                <w:rFonts w:ascii="Arial" w:hAnsi="Arial" w:cs="Arial"/>
                <w:color w:val="000000"/>
                <w:position w:val="-2"/>
                <w:sz w:val="18"/>
                <w:szCs w:val="18"/>
              </w:rPr>
              <w:t xml:space="preserve"> pasivn</w:t>
            </w:r>
            <w:r>
              <w:rPr>
                <w:rFonts w:ascii="Arial" w:hAnsi="Arial" w:cs="Arial"/>
                <w:color w:val="000000"/>
                <w:position w:val="-2"/>
                <w:sz w:val="18"/>
                <w:szCs w:val="18"/>
              </w:rPr>
              <w:t>a</w:t>
            </w:r>
            <w:r w:rsidRPr="006D186A">
              <w:rPr>
                <w:rFonts w:ascii="Arial" w:hAnsi="Arial" w:cs="Arial"/>
                <w:color w:val="000000"/>
                <w:position w:val="-2"/>
                <w:sz w:val="18"/>
                <w:szCs w:val="18"/>
              </w:rPr>
              <w:t xml:space="preserve"> sidr</w:t>
            </w:r>
            <w:r>
              <w:rPr>
                <w:rFonts w:ascii="Arial" w:hAnsi="Arial" w:cs="Arial"/>
                <w:color w:val="000000"/>
                <w:position w:val="-2"/>
                <w:sz w:val="18"/>
                <w:szCs w:val="18"/>
              </w:rPr>
              <w:t>a</w:t>
            </w:r>
            <w:r w:rsidRPr="006D186A">
              <w:rPr>
                <w:rFonts w:ascii="Arial" w:hAnsi="Arial" w:cs="Arial"/>
                <w:color w:val="000000"/>
                <w:position w:val="-2"/>
                <w:sz w:val="18"/>
                <w:szCs w:val="18"/>
              </w:rPr>
              <w:t xml:space="preserve"> v skupni dolžini </w:t>
            </w:r>
            <w:r w:rsidRPr="006D186A">
              <w:rPr>
                <w:rFonts w:ascii="Arial" w:hAnsi="Arial" w:cs="Arial"/>
                <w:sz w:val="18"/>
                <w:szCs w:val="18"/>
              </w:rPr>
              <w:fldChar w:fldCharType="begin">
                <w:ffData>
                  <w:name w:val="Besedilo12"/>
                  <w:enabled/>
                  <w:calcOnExit w:val="0"/>
                  <w:textInput/>
                </w:ffData>
              </w:fldChar>
            </w:r>
            <w:r w:rsidRPr="006D186A">
              <w:rPr>
                <w:rFonts w:ascii="Arial" w:hAnsi="Arial" w:cs="Arial"/>
                <w:sz w:val="18"/>
                <w:szCs w:val="18"/>
              </w:rPr>
              <w:instrText xml:space="preserve"> FORMTEXT </w:instrText>
            </w:r>
            <w:r w:rsidRPr="006D186A">
              <w:rPr>
                <w:rFonts w:ascii="Arial" w:hAnsi="Arial" w:cs="Arial"/>
                <w:sz w:val="18"/>
                <w:szCs w:val="18"/>
              </w:rPr>
            </w:r>
            <w:r w:rsidRPr="006D186A">
              <w:rPr>
                <w:rFonts w:ascii="Arial" w:hAnsi="Arial" w:cs="Arial"/>
                <w:sz w:val="18"/>
                <w:szCs w:val="18"/>
              </w:rPr>
              <w:fldChar w:fldCharType="separate"/>
            </w:r>
            <w:r w:rsidRPr="001A2A30">
              <w:t> </w:t>
            </w:r>
            <w:r w:rsidRPr="001A2A30">
              <w:t> </w:t>
            </w:r>
            <w:r w:rsidRPr="001A2A30">
              <w:t> </w:t>
            </w:r>
            <w:r w:rsidRPr="001A2A30">
              <w:t> </w:t>
            </w:r>
            <w:r w:rsidRPr="001A2A30">
              <w:t> </w:t>
            </w:r>
            <w:r w:rsidRPr="006D186A">
              <w:rPr>
                <w:rFonts w:ascii="Arial" w:hAnsi="Arial" w:cs="Arial"/>
                <w:sz w:val="18"/>
                <w:szCs w:val="18"/>
              </w:rPr>
              <w:fldChar w:fldCharType="end"/>
            </w:r>
            <w:r w:rsidRPr="006D186A">
              <w:rPr>
                <w:rFonts w:ascii="Arial" w:hAnsi="Arial" w:cs="Arial"/>
                <w:sz w:val="18"/>
                <w:szCs w:val="18"/>
              </w:rPr>
              <w:t xml:space="preserve"> metrov in dolžini </w:t>
            </w:r>
            <w:r w:rsidRPr="006D186A">
              <w:rPr>
                <w:rFonts w:ascii="Arial" w:hAnsi="Arial" w:cs="Arial"/>
                <w:sz w:val="18"/>
                <w:szCs w:val="18"/>
              </w:rPr>
              <w:fldChar w:fldCharType="begin">
                <w:ffData>
                  <w:name w:val="Besedilo12"/>
                  <w:enabled/>
                  <w:calcOnExit w:val="0"/>
                  <w:textInput/>
                </w:ffData>
              </w:fldChar>
            </w:r>
            <w:r w:rsidRPr="006D186A">
              <w:rPr>
                <w:rFonts w:ascii="Arial" w:hAnsi="Arial" w:cs="Arial"/>
                <w:sz w:val="18"/>
                <w:szCs w:val="18"/>
              </w:rPr>
              <w:instrText xml:space="preserve"> FORMTEXT </w:instrText>
            </w:r>
            <w:r w:rsidRPr="006D186A">
              <w:rPr>
                <w:rFonts w:ascii="Arial" w:hAnsi="Arial" w:cs="Arial"/>
                <w:sz w:val="18"/>
                <w:szCs w:val="18"/>
              </w:rPr>
            </w:r>
            <w:r w:rsidRPr="006D186A">
              <w:rPr>
                <w:rFonts w:ascii="Arial" w:hAnsi="Arial" w:cs="Arial"/>
                <w:sz w:val="18"/>
                <w:szCs w:val="18"/>
              </w:rPr>
              <w:fldChar w:fldCharType="separate"/>
            </w:r>
            <w:r w:rsidRPr="001A2A30">
              <w:t> </w:t>
            </w:r>
            <w:r w:rsidRPr="001A2A30">
              <w:t> </w:t>
            </w:r>
            <w:r w:rsidRPr="001A2A30">
              <w:t> </w:t>
            </w:r>
            <w:r w:rsidRPr="001A2A30">
              <w:t> </w:t>
            </w:r>
            <w:r w:rsidRPr="001A2A30">
              <w:t> </w:t>
            </w:r>
            <w:r w:rsidRPr="006D186A">
              <w:rPr>
                <w:rFonts w:ascii="Arial" w:hAnsi="Arial" w:cs="Arial"/>
                <w:sz w:val="18"/>
                <w:szCs w:val="18"/>
              </w:rPr>
              <w:fldChar w:fldCharType="end"/>
            </w:r>
            <w:r w:rsidRPr="006D186A">
              <w:rPr>
                <w:rFonts w:ascii="Arial" w:hAnsi="Arial" w:cs="Arial"/>
                <w:sz w:val="18"/>
                <w:szCs w:val="18"/>
              </w:rPr>
              <w:t xml:space="preserve"> posameznega sidra</w:t>
            </w:r>
            <w:r w:rsidRPr="006D186A">
              <w:rPr>
                <w:rFonts w:ascii="Arial" w:hAnsi="Arial" w:cs="Arial"/>
                <w:color w:val="000000"/>
                <w:position w:val="-2"/>
                <w:sz w:val="18"/>
                <w:szCs w:val="18"/>
              </w:rPr>
              <w:t>;</w:t>
            </w:r>
          </w:p>
        </w:tc>
      </w:tr>
      <w:tr w:rsidR="00E328C8" w14:paraId="3E2FE3C0" w14:textId="77777777" w:rsidTr="008C7185">
        <w:tc>
          <w:tcPr>
            <w:tcW w:w="8745"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C9294" w14:textId="4895DA84" w:rsidR="00E328C8" w:rsidRDefault="00E328C8" w:rsidP="00E328C8">
            <w:pPr>
              <w:rPr>
                <w:rFonts w:ascii="Arial" w:hAnsi="Arial" w:cs="Arial"/>
                <w:color w:val="000000"/>
                <w:position w:val="-2"/>
                <w:sz w:val="18"/>
                <w:szCs w:val="18"/>
              </w:rPr>
            </w:pPr>
            <w:r w:rsidRPr="001A2A30">
              <w:rPr>
                <w:rFonts w:ascii="Arial" w:hAnsi="Arial" w:cs="Arial"/>
                <w:color w:val="000000"/>
                <w:position w:val="-2"/>
                <w:sz w:val="18"/>
                <w:szCs w:val="18"/>
              </w:rPr>
              <w:t xml:space="preserve">b) pilotno steno, kjer so se izvedli piloti premera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 xml:space="preserve">cm v skupni dolžini vrtanja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metrov</w:t>
            </w:r>
            <w:r>
              <w:rPr>
                <w:rFonts w:ascii="Arial" w:hAnsi="Arial" w:cs="Arial"/>
                <w:color w:val="000000"/>
                <w:position w:val="-2"/>
                <w:sz w:val="18"/>
                <w:szCs w:val="18"/>
              </w:rPr>
              <w:t>;</w:t>
            </w:r>
          </w:p>
        </w:tc>
      </w:tr>
      <w:tr w:rsidR="00E328C8" w14:paraId="4C19EADA" w14:textId="77777777" w:rsidTr="00C93C93">
        <w:tc>
          <w:tcPr>
            <w:tcW w:w="8745"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2BE43" w14:textId="12ED8B46" w:rsidR="00E328C8" w:rsidRDefault="00E328C8" w:rsidP="00E328C8">
            <w:pPr>
              <w:rPr>
                <w:rFonts w:ascii="Arial" w:hAnsi="Arial" w:cs="Arial"/>
                <w:color w:val="000000"/>
                <w:position w:val="-2"/>
                <w:sz w:val="18"/>
                <w:szCs w:val="18"/>
              </w:rPr>
            </w:pPr>
            <w:r w:rsidRPr="001A2A30">
              <w:rPr>
                <w:rFonts w:ascii="Arial" w:hAnsi="Arial" w:cs="Arial"/>
                <w:color w:val="000000"/>
                <w:position w:val="-2"/>
                <w:sz w:val="18"/>
                <w:szCs w:val="18"/>
              </w:rPr>
              <w:t xml:space="preserve">c) gradnjo, sanacijo ali rekonstrukcijo asfaltne ceste v dolžini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metrov</w:t>
            </w:r>
            <w:r>
              <w:rPr>
                <w:rFonts w:ascii="Arial" w:hAnsi="Arial" w:cs="Arial"/>
                <w:color w:val="000000"/>
                <w:position w:val="-2"/>
                <w:sz w:val="18"/>
                <w:szCs w:val="18"/>
              </w:rPr>
              <w:t xml:space="preserve"> z vključeno ureditvijo odvodnjavanja, kabelske kanalizacije in montaže javne razsvetljave;</w:t>
            </w:r>
          </w:p>
        </w:tc>
      </w:tr>
      <w:tr w:rsidR="00E328C8" w14:paraId="52C12D7F" w14:textId="77777777" w:rsidTr="00AC3172">
        <w:tc>
          <w:tcPr>
            <w:tcW w:w="8745"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C5FBB" w14:textId="58C85BD1" w:rsidR="00E328C8" w:rsidRDefault="00E328C8" w:rsidP="00E328C8">
            <w:pPr>
              <w:rPr>
                <w:rFonts w:ascii="Arial" w:hAnsi="Arial" w:cs="Arial"/>
                <w:color w:val="000000"/>
                <w:position w:val="-2"/>
                <w:sz w:val="18"/>
                <w:szCs w:val="18"/>
              </w:rPr>
            </w:pPr>
            <w:r w:rsidRPr="001A2A30">
              <w:rPr>
                <w:rFonts w:ascii="Arial" w:hAnsi="Arial" w:cs="Arial"/>
                <w:color w:val="000000"/>
                <w:position w:val="-2"/>
                <w:sz w:val="18"/>
                <w:szCs w:val="18"/>
              </w:rPr>
              <w:t xml:space="preserve">č) podporni/oporni armiranobetonski (AB) zid v dolžini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 xml:space="preserve">metrov in višine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color w:val="000000"/>
                <w:position w:val="-2"/>
                <w:sz w:val="18"/>
                <w:szCs w:val="18"/>
              </w:rPr>
              <w:t xml:space="preserve"> metra</w:t>
            </w:r>
            <w:r>
              <w:rPr>
                <w:rFonts w:ascii="Arial" w:hAnsi="Arial" w:cs="Arial"/>
                <w:color w:val="000000"/>
                <w:position w:val="-2"/>
                <w:sz w:val="18"/>
                <w:szCs w:val="18"/>
              </w:rPr>
              <w:t>;</w:t>
            </w:r>
          </w:p>
        </w:tc>
      </w:tr>
      <w:tr w:rsidR="00E328C8" w14:paraId="0672E048" w14:textId="77777777" w:rsidTr="00CC3909">
        <w:tc>
          <w:tcPr>
            <w:tcW w:w="8745"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D22F5" w14:textId="10F341E6" w:rsidR="00E328C8" w:rsidRDefault="00E328C8" w:rsidP="00E328C8">
            <w:pPr>
              <w:rPr>
                <w:rFonts w:ascii="Arial" w:hAnsi="Arial" w:cs="Arial"/>
                <w:color w:val="000000"/>
                <w:position w:val="-2"/>
                <w:sz w:val="18"/>
                <w:szCs w:val="18"/>
              </w:rPr>
            </w:pPr>
            <w:r w:rsidRPr="001A2A30">
              <w:rPr>
                <w:rFonts w:ascii="Arial" w:hAnsi="Arial" w:cs="Arial"/>
                <w:color w:val="000000"/>
                <w:position w:val="-2"/>
                <w:sz w:val="18"/>
                <w:szCs w:val="18"/>
              </w:rPr>
              <w:t xml:space="preserve">d) kamnito zložbo v dolžini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 xml:space="preserve">metrov in višine </w:t>
            </w:r>
            <w:r w:rsidRPr="001A2A30">
              <w:rPr>
                <w:rFonts w:ascii="Arial" w:hAnsi="Arial" w:cs="Arial"/>
                <w:sz w:val="18"/>
                <w:szCs w:val="18"/>
              </w:rPr>
              <w:fldChar w:fldCharType="begin">
                <w:ffData>
                  <w:name w:val="Besedilo12"/>
                  <w:enabled/>
                  <w:calcOnExit w:val="0"/>
                  <w:textInput/>
                </w:ffData>
              </w:fldChar>
            </w:r>
            <w:r w:rsidRPr="001A2A30">
              <w:rPr>
                <w:rFonts w:ascii="Arial" w:hAnsi="Arial" w:cs="Arial"/>
                <w:sz w:val="18"/>
                <w:szCs w:val="18"/>
              </w:rPr>
              <w:instrText xml:space="preserve"> FORMTEXT </w:instrText>
            </w:r>
            <w:r w:rsidRPr="001A2A30">
              <w:rPr>
                <w:rFonts w:ascii="Arial" w:hAnsi="Arial" w:cs="Arial"/>
                <w:sz w:val="18"/>
                <w:szCs w:val="18"/>
              </w:rPr>
            </w:r>
            <w:r w:rsidRPr="001A2A30">
              <w:rPr>
                <w:rFonts w:ascii="Arial" w:hAnsi="Arial" w:cs="Arial"/>
                <w:sz w:val="18"/>
                <w:szCs w:val="18"/>
              </w:rPr>
              <w:fldChar w:fldCharType="separate"/>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t> </w:t>
            </w:r>
            <w:r w:rsidRPr="001A2A30">
              <w:rPr>
                <w:rFonts w:ascii="Arial" w:hAnsi="Arial" w:cs="Arial"/>
                <w:sz w:val="18"/>
                <w:szCs w:val="18"/>
              </w:rPr>
              <w:fldChar w:fldCharType="end"/>
            </w:r>
            <w:r w:rsidRPr="001A2A30">
              <w:rPr>
                <w:rFonts w:ascii="Arial" w:hAnsi="Arial" w:cs="Arial"/>
                <w:sz w:val="18"/>
                <w:szCs w:val="18"/>
              </w:rPr>
              <w:t xml:space="preserve"> </w:t>
            </w:r>
            <w:r w:rsidRPr="001A2A30">
              <w:rPr>
                <w:rFonts w:ascii="Arial" w:hAnsi="Arial" w:cs="Arial"/>
                <w:color w:val="000000"/>
                <w:position w:val="-2"/>
                <w:sz w:val="18"/>
                <w:szCs w:val="18"/>
              </w:rPr>
              <w:t>metre</w:t>
            </w:r>
            <w:r>
              <w:rPr>
                <w:rFonts w:ascii="Arial" w:hAnsi="Arial" w:cs="Arial"/>
                <w:color w:val="000000"/>
                <w:position w:val="-2"/>
                <w:sz w:val="18"/>
                <w:szCs w:val="18"/>
              </w:rPr>
              <w:t>;</w:t>
            </w:r>
          </w:p>
        </w:tc>
      </w:tr>
      <w:tr w:rsidR="00E328C8" w14:paraId="7831C5CD" w14:textId="77777777" w:rsidTr="00CC3909">
        <w:tc>
          <w:tcPr>
            <w:tcW w:w="8745"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196C5" w14:textId="63FA6522" w:rsidR="00E328C8" w:rsidRPr="001A2A30" w:rsidRDefault="00E328C8" w:rsidP="00E328C8">
            <w:pPr>
              <w:rPr>
                <w:rFonts w:ascii="Arial" w:hAnsi="Arial" w:cs="Arial"/>
                <w:color w:val="000000"/>
                <w:position w:val="-2"/>
                <w:sz w:val="18"/>
                <w:szCs w:val="18"/>
              </w:rPr>
            </w:pPr>
            <w:r>
              <w:rPr>
                <w:rFonts w:ascii="Arial" w:hAnsi="Arial" w:cs="Arial"/>
                <w:color w:val="000000"/>
                <w:position w:val="-2"/>
                <w:sz w:val="18"/>
                <w:szCs w:val="18"/>
              </w:rPr>
              <w:t xml:space="preserve">e) varovanje brežine s sidranim </w:t>
            </w:r>
            <w:proofErr w:type="spellStart"/>
            <w:r>
              <w:rPr>
                <w:rFonts w:ascii="Arial" w:hAnsi="Arial" w:cs="Arial"/>
                <w:color w:val="000000"/>
                <w:position w:val="-2"/>
                <w:sz w:val="18"/>
                <w:szCs w:val="18"/>
              </w:rPr>
              <w:t>torkretom</w:t>
            </w:r>
            <w:proofErr w:type="spellEnd"/>
            <w:r>
              <w:rPr>
                <w:rFonts w:ascii="Arial" w:hAnsi="Arial" w:cs="Arial"/>
                <w:color w:val="000000"/>
                <w:position w:val="-2"/>
                <w:sz w:val="18"/>
                <w:szCs w:val="18"/>
              </w:rPr>
              <w:t>.</w:t>
            </w:r>
          </w:p>
        </w:tc>
      </w:tr>
      <w:tr w:rsidR="00A9672D" w14:paraId="5E79EE85"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E14FD" w14:textId="77777777" w:rsidR="00A9672D" w:rsidRDefault="00000000">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7EE33" w14:textId="77777777" w:rsidR="00A9672D" w:rsidRDefault="00000000">
            <w:r>
              <w:rPr>
                <w:rFonts w:ascii="Arial" w:hAnsi="Arial" w:cs="Arial"/>
                <w:color w:val="000000"/>
                <w:position w:val="-2"/>
                <w:sz w:val="18"/>
                <w:szCs w:val="18"/>
              </w:rPr>
              <w:t> </w:t>
            </w:r>
          </w:p>
        </w:tc>
      </w:tr>
      <w:tr w:rsidR="00A9672D" w14:paraId="45B2019F"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055E9" w14:textId="77777777" w:rsidR="00A9672D" w:rsidRDefault="00000000">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C8D36" w14:textId="77777777" w:rsidR="00A9672D" w:rsidRDefault="00000000">
            <w:r>
              <w:rPr>
                <w:rFonts w:ascii="Arial" w:hAnsi="Arial" w:cs="Arial"/>
                <w:color w:val="000000"/>
                <w:position w:val="-2"/>
                <w:sz w:val="18"/>
                <w:szCs w:val="18"/>
              </w:rPr>
              <w:t> </w:t>
            </w:r>
          </w:p>
        </w:tc>
      </w:tr>
      <w:tr w:rsidR="00A9672D" w14:paraId="58CBB96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502A8" w14:textId="77777777" w:rsidR="00A9672D" w:rsidRDefault="00000000">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3D553" w14:textId="77777777" w:rsidR="00A9672D" w:rsidRDefault="00000000">
            <w:r>
              <w:rPr>
                <w:rFonts w:ascii="Arial" w:hAnsi="Arial" w:cs="Arial"/>
                <w:color w:val="000000"/>
                <w:position w:val="-2"/>
                <w:sz w:val="18"/>
                <w:szCs w:val="18"/>
              </w:rPr>
              <w:t> </w:t>
            </w:r>
          </w:p>
        </w:tc>
      </w:tr>
      <w:tr w:rsidR="00A9672D" w14:paraId="0054297F"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938B1E" w14:textId="3D0BCD4E" w:rsidR="00A9672D" w:rsidRDefault="00000000">
            <w:pPr>
              <w:jc w:val="right"/>
            </w:pPr>
            <w:r>
              <w:rPr>
                <w:rFonts w:ascii="Arial" w:hAnsi="Arial" w:cs="Arial"/>
                <w:color w:val="000000"/>
                <w:position w:val="-2"/>
                <w:sz w:val="18"/>
                <w:szCs w:val="18"/>
              </w:rPr>
              <w:t>v obdobju od</w:t>
            </w:r>
            <w:r w:rsidR="001A2A30">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CBF50" w14:textId="77777777" w:rsidR="00A9672D" w:rsidRDefault="00000000">
            <w:r>
              <w:rPr>
                <w:rFonts w:ascii="Arial" w:hAnsi="Arial" w:cs="Arial"/>
                <w:color w:val="000000"/>
                <w:position w:val="-2"/>
                <w:sz w:val="18"/>
                <w:szCs w:val="18"/>
              </w:rPr>
              <w:t> </w:t>
            </w:r>
          </w:p>
        </w:tc>
      </w:tr>
    </w:tbl>
    <w:p w14:paraId="4D31625B" w14:textId="76582342" w:rsidR="00A9672D" w:rsidRDefault="00000000">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9672D" w14:paraId="58A703F4" w14:textId="77777777">
        <w:tc>
          <w:tcPr>
            <w:tcW w:w="2325" w:type="dxa"/>
            <w:tcMar>
              <w:top w:w="75" w:type="dxa"/>
              <w:bottom w:w="75" w:type="dxa"/>
            </w:tcMar>
            <w:vAlign w:val="center"/>
          </w:tcPr>
          <w:p w14:paraId="7A9724FB" w14:textId="77777777" w:rsidR="00A9672D" w:rsidRDefault="00000000">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1372AEEB" w14:textId="77777777" w:rsidR="00A9672D" w:rsidRDefault="00000000">
            <w:r>
              <w:rPr>
                <w:rFonts w:ascii="Arial" w:hAnsi="Arial" w:cs="Arial"/>
                <w:color w:val="000000"/>
                <w:position w:val="-2"/>
                <w:sz w:val="18"/>
                <w:szCs w:val="18"/>
              </w:rPr>
              <w:t> </w:t>
            </w:r>
          </w:p>
        </w:tc>
        <w:tc>
          <w:tcPr>
            <w:tcW w:w="0" w:type="auto"/>
            <w:tcMar>
              <w:top w:w="75" w:type="dxa"/>
              <w:bottom w:w="75" w:type="dxa"/>
            </w:tcMar>
            <w:vAlign w:val="center"/>
          </w:tcPr>
          <w:p w14:paraId="31AD190E" w14:textId="77777777" w:rsidR="00A9672D" w:rsidRDefault="00000000">
            <w:r>
              <w:rPr>
                <w:rFonts w:ascii="Arial" w:hAnsi="Arial" w:cs="Arial"/>
                <w:color w:val="000000"/>
                <w:position w:val="-2"/>
                <w:sz w:val="18"/>
                <w:szCs w:val="18"/>
              </w:rPr>
              <w:t> </w:t>
            </w:r>
          </w:p>
        </w:tc>
      </w:tr>
      <w:tr w:rsidR="00A9672D" w14:paraId="2CBD5D3F" w14:textId="77777777">
        <w:tc>
          <w:tcPr>
            <w:tcW w:w="2325" w:type="dxa"/>
            <w:tcMar>
              <w:top w:w="75" w:type="dxa"/>
              <w:bottom w:w="75" w:type="dxa"/>
            </w:tcMar>
            <w:vAlign w:val="center"/>
          </w:tcPr>
          <w:p w14:paraId="1A4F87A0" w14:textId="77777777" w:rsidR="00A9672D" w:rsidRDefault="00000000">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812D2BF" w14:textId="77777777" w:rsidR="00A9672D" w:rsidRDefault="00000000">
            <w:r>
              <w:rPr>
                <w:rFonts w:ascii="Arial" w:hAnsi="Arial" w:cs="Arial"/>
                <w:color w:val="000000"/>
                <w:position w:val="-2"/>
                <w:sz w:val="18"/>
                <w:szCs w:val="18"/>
              </w:rPr>
              <w:t> </w:t>
            </w:r>
          </w:p>
        </w:tc>
        <w:tc>
          <w:tcPr>
            <w:tcW w:w="0" w:type="auto"/>
            <w:tcMar>
              <w:top w:w="75" w:type="dxa"/>
              <w:bottom w:w="75" w:type="dxa"/>
            </w:tcMar>
            <w:vAlign w:val="center"/>
          </w:tcPr>
          <w:p w14:paraId="052BF07D" w14:textId="77777777" w:rsidR="00A9672D" w:rsidRDefault="00A9672D"/>
          <w:p w14:paraId="01B58BB5" w14:textId="77777777" w:rsidR="00A9672D" w:rsidRDefault="00000000">
            <w:pPr>
              <w:jc w:val="center"/>
            </w:pPr>
            <w:r>
              <w:rPr>
                <w:rFonts w:ascii="Arial" w:hAnsi="Arial" w:cs="Arial"/>
                <w:color w:val="A9A9A9"/>
                <w:position w:val="-2"/>
                <w:sz w:val="18"/>
                <w:szCs w:val="18"/>
              </w:rPr>
              <w:t>(žig in podpis)</w:t>
            </w:r>
          </w:p>
        </w:tc>
      </w:tr>
    </w:tbl>
    <w:p w14:paraId="77AF0018" w14:textId="77777777" w:rsidR="00A9672D" w:rsidRDefault="00000000">
      <w:pPr>
        <w:spacing w:before="225" w:after="225" w:line="240" w:lineRule="auto"/>
        <w:jc w:val="both"/>
      </w:pPr>
      <w:r>
        <w:rPr>
          <w:rFonts w:ascii="Arial" w:hAnsi="Arial" w:cs="Arial"/>
          <w:color w:val="000000"/>
          <w:sz w:val="18"/>
          <w:szCs w:val="18"/>
        </w:rPr>
        <w:t> </w:t>
      </w:r>
    </w:p>
    <w:p w14:paraId="0FA39122" w14:textId="77777777" w:rsidR="00A9672D" w:rsidRDefault="00000000">
      <w:pPr>
        <w:spacing w:before="225" w:after="225" w:line="240" w:lineRule="auto"/>
        <w:jc w:val="both"/>
      </w:pPr>
      <w:r>
        <w:rPr>
          <w:rFonts w:ascii="Arial" w:hAnsi="Arial" w:cs="Arial"/>
          <w:b/>
          <w:bCs/>
          <w:color w:val="000000"/>
          <w:sz w:val="18"/>
          <w:szCs w:val="18"/>
          <w:u w:val="single"/>
        </w:rPr>
        <w:lastRenderedPageBreak/>
        <w:t>OPOMBA:</w:t>
      </w:r>
    </w:p>
    <w:tbl>
      <w:tblPr>
        <w:tblStyle w:val="NormalTablePHPDOCX"/>
        <w:tblW w:w="0" w:type="auto"/>
        <w:tblInd w:w="108" w:type="dxa"/>
        <w:tblLook w:val="04A0" w:firstRow="1" w:lastRow="0" w:firstColumn="1" w:lastColumn="0" w:noHBand="0" w:noVBand="1"/>
      </w:tblPr>
      <w:tblGrid>
        <w:gridCol w:w="8962"/>
      </w:tblGrid>
      <w:tr w:rsidR="00A9672D" w14:paraId="3CDFED33" w14:textId="77777777">
        <w:tc>
          <w:tcPr>
            <w:tcW w:w="0" w:type="auto"/>
            <w:tcMar>
              <w:top w:w="0" w:type="auto"/>
              <w:bottom w:w="0" w:type="auto"/>
            </w:tcMar>
          </w:tcPr>
          <w:p w14:paraId="110374EF" w14:textId="77777777" w:rsidR="00A9672D" w:rsidRDefault="00000000">
            <w:pPr>
              <w:numPr>
                <w:ilvl w:val="0"/>
                <w:numId w:val="23"/>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4CA9B569" w14:textId="77777777" w:rsidR="00A9672D" w:rsidRDefault="00000000">
            <w:pPr>
              <w:numPr>
                <w:ilvl w:val="0"/>
                <w:numId w:val="23"/>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5A16D04" w14:textId="77777777" w:rsidR="00A9672D" w:rsidRDefault="00000000">
            <w:pPr>
              <w:numPr>
                <w:ilvl w:val="0"/>
                <w:numId w:val="23"/>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759B8096" w14:textId="77777777" w:rsidR="00A9672D" w:rsidRDefault="00A9672D">
      <w:pPr>
        <w:sectPr w:rsidR="00A9672D" w:rsidSect="006E7A2B">
          <w:footerReference w:type="default" r:id="rId19"/>
          <w:pgSz w:w="11906" w:h="16838"/>
          <w:pgMar w:top="1418" w:right="1418" w:bottom="1418" w:left="1418" w:header="567" w:footer="596" w:gutter="0"/>
          <w:cols w:space="708"/>
          <w:docGrid w:linePitch="360"/>
        </w:sectPr>
      </w:pPr>
    </w:p>
    <w:p w14:paraId="69A0EA22" w14:textId="77777777" w:rsidR="00C7145E"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D430D11" w14:textId="77777777" w:rsidR="00C7145E" w:rsidRPr="00252358" w:rsidRDefault="00C7145E" w:rsidP="00252358"/>
    <w:p w14:paraId="70592289" w14:textId="77777777" w:rsidR="00C7145E"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68EC80C" w14:textId="77777777" w:rsidR="00C7145E" w:rsidRDefault="00C7145E" w:rsidP="00EB2A75">
      <w:pPr>
        <w:spacing w:after="120"/>
        <w:rPr>
          <w:rFonts w:ascii="Arial" w:hAnsi="Arial" w:cs="Arial"/>
        </w:rPr>
      </w:pPr>
    </w:p>
    <w:p w14:paraId="4E9D4BF3" w14:textId="77777777" w:rsidR="00A9672D" w:rsidRDefault="00000000">
      <w:pPr>
        <w:spacing w:before="225" w:after="225" w:line="240" w:lineRule="auto"/>
        <w:jc w:val="center"/>
      </w:pPr>
      <w:r>
        <w:rPr>
          <w:rFonts w:ascii="Arial" w:hAnsi="Arial" w:cs="Arial"/>
          <w:b/>
          <w:bCs/>
          <w:color w:val="000000"/>
          <w:sz w:val="24"/>
          <w:szCs w:val="24"/>
        </w:rPr>
        <w:t>MENIČNA IZJAVA</w:t>
      </w:r>
    </w:p>
    <w:p w14:paraId="03779015" w14:textId="77777777" w:rsidR="00A9672D" w:rsidRDefault="00000000">
      <w:pPr>
        <w:spacing w:before="225" w:after="225" w:line="240" w:lineRule="auto"/>
        <w:jc w:val="center"/>
      </w:pPr>
      <w:r>
        <w:rPr>
          <w:rFonts w:ascii="Arial" w:hAnsi="Arial" w:cs="Arial"/>
          <w:color w:val="000000"/>
          <w:sz w:val="21"/>
          <w:szCs w:val="21"/>
        </w:rPr>
        <w:t>s pooblastilom za izpolnitev in unovčenje menice</w:t>
      </w:r>
    </w:p>
    <w:p w14:paraId="1CDF3133" w14:textId="77777777" w:rsidR="00A9672D" w:rsidRDefault="00000000">
      <w:pPr>
        <w:spacing w:before="225" w:after="225" w:line="240" w:lineRule="auto"/>
        <w:jc w:val="both"/>
      </w:pPr>
      <w:r>
        <w:rPr>
          <w:rFonts w:ascii="Arial" w:hAnsi="Arial" w:cs="Arial"/>
          <w:color w:val="000000"/>
          <w:sz w:val="18"/>
          <w:szCs w:val="18"/>
        </w:rPr>
        <w:t> </w:t>
      </w:r>
    </w:p>
    <w:p w14:paraId="396F3484" w14:textId="77777777" w:rsidR="00A9672D" w:rsidRDefault="00000000">
      <w:pPr>
        <w:spacing w:before="225" w:after="225" w:line="240" w:lineRule="auto"/>
        <w:jc w:val="both"/>
      </w:pPr>
      <w:r>
        <w:rPr>
          <w:rFonts w:ascii="Arial" w:hAnsi="Arial" w:cs="Arial"/>
          <w:color w:val="000000"/>
          <w:sz w:val="18"/>
          <w:szCs w:val="18"/>
        </w:rPr>
        <w:t xml:space="preserve">Naročniku OBČINA RAVNE NA KOROŠKEM, GAČNIKOVA POT 5, 2390 RAVNE NA KOROŠKEM,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A3E6E43" w14:textId="77777777" w:rsidR="00A9672D" w:rsidRDefault="00000000">
      <w:pPr>
        <w:spacing w:before="225" w:after="225" w:line="240" w:lineRule="auto"/>
        <w:jc w:val="both"/>
      </w:pPr>
      <w:r>
        <w:rPr>
          <w:rFonts w:ascii="Arial" w:hAnsi="Arial" w:cs="Arial"/>
          <w:b/>
          <w:bCs/>
          <w:color w:val="000000"/>
          <w:sz w:val="18"/>
          <w:szCs w:val="18"/>
        </w:rPr>
        <w:t>Sanacija plazu Kališnik (ID 1245936), </w:t>
      </w:r>
      <w:r>
        <w:rPr>
          <w:rFonts w:ascii="Arial" w:hAnsi="Arial" w:cs="Arial"/>
          <w:color w:val="000000"/>
          <w:sz w:val="18"/>
          <w:szCs w:val="18"/>
        </w:rPr>
        <w:t>356-0022/2024</w:t>
      </w:r>
    </w:p>
    <w:p w14:paraId="4818F707" w14:textId="77777777" w:rsidR="00A9672D"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0C99699" w14:textId="77777777" w:rsidR="00A9672D" w:rsidRDefault="00000000">
      <w:pPr>
        <w:spacing w:before="225" w:after="225" w:line="240" w:lineRule="auto"/>
        <w:jc w:val="both"/>
      </w:pPr>
      <w:r>
        <w:rPr>
          <w:rFonts w:ascii="Arial" w:hAnsi="Arial" w:cs="Arial"/>
          <w:color w:val="000000"/>
          <w:sz w:val="18"/>
          <w:szCs w:val="18"/>
        </w:rPr>
        <w:t> </w:t>
      </w:r>
    </w:p>
    <w:p w14:paraId="50A310E5" w14:textId="77777777" w:rsidR="00A9672D" w:rsidRDefault="00000000">
      <w:pPr>
        <w:spacing w:before="225" w:after="225" w:line="240" w:lineRule="auto"/>
        <w:jc w:val="both"/>
      </w:pPr>
      <w:r>
        <w:rPr>
          <w:rFonts w:ascii="Arial" w:hAnsi="Arial" w:cs="Arial"/>
          <w:color w:val="000000"/>
          <w:sz w:val="18"/>
          <w:szCs w:val="18"/>
        </w:rPr>
        <w:t xml:space="preserve">Naročnika OBČINA RAVNE NA KOROŠKEM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1ACC0C91" w14:textId="77777777" w:rsidR="00A9672D"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0AE0C8" w14:textId="77777777" w:rsidR="00A9672D"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95E24C9" w14:textId="77777777" w:rsidR="00A9672D"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BB5FB79" w14:textId="77777777" w:rsidR="00A9672D"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F7D4399" w14:textId="77777777" w:rsidR="00A9672D" w:rsidRDefault="00000000">
      <w:pPr>
        <w:spacing w:before="225" w:after="225" w:line="240" w:lineRule="auto"/>
        <w:jc w:val="both"/>
      </w:pPr>
      <w:r>
        <w:rPr>
          <w:rFonts w:ascii="Arial" w:hAnsi="Arial" w:cs="Arial"/>
          <w:color w:val="000000"/>
          <w:sz w:val="18"/>
          <w:szCs w:val="18"/>
        </w:rPr>
        <w:t> </w:t>
      </w:r>
    </w:p>
    <w:p w14:paraId="43971B20" w14:textId="77777777" w:rsidR="00A9672D" w:rsidRDefault="00000000">
      <w:pPr>
        <w:spacing w:before="225" w:after="225" w:line="240" w:lineRule="auto"/>
        <w:jc w:val="both"/>
      </w:pPr>
      <w:r>
        <w:rPr>
          <w:rFonts w:ascii="Arial" w:hAnsi="Arial" w:cs="Arial"/>
          <w:color w:val="000000"/>
          <w:sz w:val="18"/>
          <w:szCs w:val="18"/>
        </w:rPr>
        <w:t>Priloga: </w:t>
      </w:r>
    </w:p>
    <w:p w14:paraId="16F86C99" w14:textId="77777777" w:rsidR="00A9672D" w:rsidRDefault="00000000">
      <w:pPr>
        <w:spacing w:before="225" w:after="225" w:line="240" w:lineRule="auto"/>
        <w:jc w:val="both"/>
      </w:pPr>
      <w:r>
        <w:rPr>
          <w:rFonts w:ascii="Arial" w:hAnsi="Arial" w:cs="Arial"/>
          <w:color w:val="000000"/>
          <w:sz w:val="18"/>
          <w:szCs w:val="18"/>
        </w:rPr>
        <w:t>- bianco menica, podpisana in žigosana</w:t>
      </w:r>
    </w:p>
    <w:p w14:paraId="536AF87B" w14:textId="77777777" w:rsidR="00A9672D"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9672D" w14:paraId="126EEF1C" w14:textId="77777777">
        <w:tc>
          <w:tcPr>
            <w:tcW w:w="2500" w:type="pct"/>
            <w:tcMar>
              <w:top w:w="75" w:type="dxa"/>
              <w:bottom w:w="75" w:type="dxa"/>
            </w:tcMar>
            <w:vAlign w:val="center"/>
          </w:tcPr>
          <w:p w14:paraId="49CB6ACA" w14:textId="77777777" w:rsidR="00A9672D"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BCC94A3" w14:textId="77777777" w:rsidR="00A9672D"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A9672D" w14:paraId="6AD52A7D" w14:textId="77777777">
        <w:tc>
          <w:tcPr>
            <w:tcW w:w="2500" w:type="pct"/>
            <w:tcMar>
              <w:top w:w="75" w:type="dxa"/>
              <w:bottom w:w="75" w:type="dxa"/>
            </w:tcMar>
            <w:vAlign w:val="center"/>
          </w:tcPr>
          <w:p w14:paraId="44D7B9FF" w14:textId="77777777" w:rsidR="00A9672D"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30747A7" w14:textId="77777777" w:rsidR="00A9672D" w:rsidRDefault="00A9672D"/>
          <w:p w14:paraId="6954873D" w14:textId="77777777" w:rsidR="00A9672D" w:rsidRDefault="00000000">
            <w:pPr>
              <w:jc w:val="center"/>
            </w:pPr>
            <w:r>
              <w:rPr>
                <w:rFonts w:ascii="Arial" w:hAnsi="Arial" w:cs="Arial"/>
                <w:color w:val="A9A9A9"/>
                <w:position w:val="-2"/>
                <w:sz w:val="18"/>
                <w:szCs w:val="18"/>
              </w:rPr>
              <w:t>(žig in podpis)</w:t>
            </w:r>
          </w:p>
        </w:tc>
      </w:tr>
    </w:tbl>
    <w:p w14:paraId="0ECBFCDE" w14:textId="77777777" w:rsidR="00A9672D" w:rsidRDefault="00000000">
      <w:pPr>
        <w:spacing w:before="225" w:after="225" w:line="240" w:lineRule="auto"/>
        <w:jc w:val="both"/>
      </w:pPr>
      <w:r>
        <w:rPr>
          <w:rFonts w:ascii="Arial" w:hAnsi="Arial" w:cs="Arial"/>
          <w:color w:val="000000"/>
          <w:sz w:val="18"/>
          <w:szCs w:val="18"/>
        </w:rPr>
        <w:t> </w:t>
      </w:r>
    </w:p>
    <w:p w14:paraId="42B08313" w14:textId="77777777" w:rsidR="00A9672D" w:rsidRDefault="00000000">
      <w:pPr>
        <w:spacing w:before="225" w:after="225" w:line="240" w:lineRule="auto"/>
        <w:jc w:val="both"/>
      </w:pPr>
      <w:r>
        <w:rPr>
          <w:rFonts w:ascii="Arial" w:hAnsi="Arial" w:cs="Arial"/>
          <w:color w:val="000000"/>
          <w:sz w:val="18"/>
          <w:szCs w:val="18"/>
        </w:rPr>
        <w:t> </w:t>
      </w:r>
    </w:p>
    <w:p w14:paraId="08A1531C" w14:textId="77777777" w:rsidR="00A9672D" w:rsidRDefault="00A9672D">
      <w:pPr>
        <w:sectPr w:rsidR="00A9672D" w:rsidSect="006E7A2B">
          <w:footerReference w:type="default" r:id="rId20"/>
          <w:pgSz w:w="11906" w:h="16838"/>
          <w:pgMar w:top="1418" w:right="1418" w:bottom="1418" w:left="1418" w:header="567" w:footer="596" w:gutter="0"/>
          <w:cols w:space="708"/>
          <w:docGrid w:linePitch="360"/>
        </w:sectPr>
      </w:pPr>
    </w:p>
    <w:p w14:paraId="2FFE1F88" w14:textId="77777777" w:rsidR="00C7145E"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430C6D63" w14:textId="77777777" w:rsidR="00C7145E" w:rsidRPr="00252358" w:rsidRDefault="00C7145E" w:rsidP="00252358"/>
    <w:p w14:paraId="4ECD45A8" w14:textId="77777777" w:rsidR="00C7145E"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33F61DF1" w14:textId="77777777" w:rsidR="00C7145E" w:rsidRDefault="00C7145E" w:rsidP="00EB2A75">
      <w:pPr>
        <w:spacing w:after="120"/>
        <w:rPr>
          <w:rFonts w:ascii="Arial" w:hAnsi="Arial" w:cs="Arial"/>
        </w:rPr>
      </w:pPr>
    </w:p>
    <w:p w14:paraId="03E76D36" w14:textId="77777777" w:rsidR="00A9672D"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60556F1B" w14:textId="77777777" w:rsidR="00A9672D" w:rsidRDefault="00000000">
      <w:pPr>
        <w:spacing w:before="225" w:after="225" w:line="240" w:lineRule="auto"/>
        <w:jc w:val="both"/>
      </w:pPr>
      <w:r>
        <w:rPr>
          <w:rFonts w:ascii="Arial" w:hAnsi="Arial" w:cs="Arial"/>
          <w:color w:val="000000"/>
          <w:sz w:val="18"/>
          <w:szCs w:val="18"/>
        </w:rPr>
        <w:t>Za: OBČINA RAVNE NA KOROŠKEM, GAČNIKOVA POT 5, 2390 RAVNE NA KOROŠKEM</w:t>
      </w:r>
    </w:p>
    <w:p w14:paraId="48944B61" w14:textId="77777777" w:rsidR="00A9672D"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C1CA9A4" w14:textId="77777777" w:rsidR="00A9672D"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2A4FDDF" w14:textId="77777777" w:rsidR="00A9672D"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EAC599C" w14:textId="77777777" w:rsidR="00A9672D"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4F68A6A" w14:textId="77777777" w:rsidR="00A9672D"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128EF0F" w14:textId="77777777" w:rsidR="00A9672D"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RAVNE NA KOROŠKEM, GAČNIKOVA POT 5, 2390 RAVNE NA KOROŠKEM,</w:t>
      </w:r>
    </w:p>
    <w:p w14:paraId="0A67D151" w14:textId="77777777" w:rsidR="00A9672D"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Sanacija plazu Kališnik (ID 1245936)</w:t>
      </w:r>
      <w:r>
        <w:rPr>
          <w:rFonts w:ascii="Arial" w:hAnsi="Arial" w:cs="Arial"/>
          <w:i/>
          <w:iCs/>
          <w:color w:val="000000"/>
          <w:sz w:val="18"/>
          <w:szCs w:val="18"/>
        </w:rPr>
        <w:t> </w:t>
      </w:r>
    </w:p>
    <w:p w14:paraId="4BD5D31D" w14:textId="77777777" w:rsidR="00A9672D" w:rsidRDefault="00000000">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6510CC56" w14:textId="77777777" w:rsidR="00A9672D"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07BE00D" w14:textId="77777777" w:rsidR="00A9672D"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B4F2046" w14:textId="77777777" w:rsidR="00A9672D" w:rsidRDefault="00000000">
      <w:pPr>
        <w:spacing w:before="225" w:after="225" w:line="240" w:lineRule="auto"/>
        <w:jc w:val="both"/>
      </w:pPr>
      <w:r>
        <w:rPr>
          <w:rFonts w:ascii="Arial" w:hAnsi="Arial" w:cs="Arial"/>
          <w:color w:val="000000"/>
          <w:sz w:val="18"/>
          <w:szCs w:val="18"/>
        </w:rPr>
        <w:t>2. Kopija garancije št. ______________</w:t>
      </w:r>
    </w:p>
    <w:p w14:paraId="6595F731" w14:textId="77777777" w:rsidR="00A9672D"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53903DE" w14:textId="77777777" w:rsidR="00A9672D"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7563929" w14:textId="77777777" w:rsidR="00A9672D"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1DBA7C0" w14:textId="77777777" w:rsidR="00A9672D"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2BF19A9" w14:textId="77777777" w:rsidR="00A9672D"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84848FA" w14:textId="77777777" w:rsidR="00A9672D"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82494D5" w14:textId="77777777" w:rsidR="00A9672D"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5E6E8C70" w14:textId="77777777" w:rsidR="00A9672D"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20E9574" w14:textId="77777777" w:rsidR="00A9672D"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4886B25" w14:textId="77777777" w:rsidR="00A9672D" w:rsidRDefault="00000000">
      <w:pPr>
        <w:spacing w:before="225" w:after="225" w:line="240" w:lineRule="auto"/>
        <w:jc w:val="both"/>
      </w:pPr>
      <w:r>
        <w:rPr>
          <w:rFonts w:ascii="Arial" w:hAnsi="Arial" w:cs="Arial"/>
          <w:color w:val="000000"/>
          <w:sz w:val="18"/>
          <w:szCs w:val="18"/>
        </w:rPr>
        <w:t> </w:t>
      </w:r>
    </w:p>
    <w:p w14:paraId="5083226A" w14:textId="77777777" w:rsidR="00A9672D" w:rsidRDefault="00000000">
      <w:pPr>
        <w:spacing w:before="225" w:after="225" w:line="240" w:lineRule="auto"/>
        <w:jc w:val="both"/>
      </w:pPr>
      <w:r>
        <w:rPr>
          <w:rFonts w:ascii="Arial" w:hAnsi="Arial" w:cs="Arial"/>
          <w:color w:val="000000"/>
          <w:sz w:val="18"/>
          <w:szCs w:val="18"/>
        </w:rPr>
        <w:t> </w:t>
      </w:r>
    </w:p>
    <w:p w14:paraId="51CC0A48" w14:textId="77777777" w:rsidR="00A9672D" w:rsidRDefault="00000000">
      <w:pPr>
        <w:spacing w:before="225" w:after="225" w:line="240" w:lineRule="auto"/>
        <w:jc w:val="both"/>
      </w:pPr>
      <w:r>
        <w:rPr>
          <w:rFonts w:ascii="Arial" w:hAnsi="Arial" w:cs="Arial"/>
          <w:color w:val="000000"/>
          <w:sz w:val="18"/>
          <w:szCs w:val="18"/>
        </w:rPr>
        <w:t> </w:t>
      </w:r>
    </w:p>
    <w:p w14:paraId="1BB35AD4" w14:textId="77777777" w:rsidR="00A9672D"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9672D" w14:paraId="2968E9F4" w14:textId="77777777">
        <w:tc>
          <w:tcPr>
            <w:tcW w:w="2500" w:type="pct"/>
            <w:tcMar>
              <w:top w:w="75" w:type="dxa"/>
              <w:bottom w:w="75" w:type="dxa"/>
            </w:tcMar>
            <w:vAlign w:val="center"/>
          </w:tcPr>
          <w:p w14:paraId="4AB0355B" w14:textId="77777777" w:rsidR="00A9672D" w:rsidRDefault="00000000">
            <w:r>
              <w:rPr>
                <w:rFonts w:ascii="Arial" w:hAnsi="Arial" w:cs="Arial"/>
                <w:color w:val="000000"/>
                <w:position w:val="-2"/>
                <w:sz w:val="18"/>
                <w:szCs w:val="18"/>
              </w:rPr>
              <w:t> </w:t>
            </w:r>
          </w:p>
        </w:tc>
        <w:tc>
          <w:tcPr>
            <w:tcW w:w="0" w:type="auto"/>
            <w:tcMar>
              <w:top w:w="75" w:type="dxa"/>
              <w:bottom w:w="75" w:type="dxa"/>
            </w:tcMar>
            <w:vAlign w:val="center"/>
          </w:tcPr>
          <w:p w14:paraId="64FBC2B1" w14:textId="77777777" w:rsidR="00A9672D" w:rsidRDefault="00000000">
            <w:pPr>
              <w:jc w:val="center"/>
            </w:pPr>
            <w:r>
              <w:rPr>
                <w:rFonts w:ascii="Arial" w:hAnsi="Arial" w:cs="Arial"/>
                <w:color w:val="000000"/>
                <w:position w:val="-2"/>
                <w:sz w:val="18"/>
                <w:szCs w:val="18"/>
              </w:rPr>
              <w:t>Garant</w:t>
            </w:r>
          </w:p>
        </w:tc>
      </w:tr>
      <w:tr w:rsidR="00A9672D" w14:paraId="4BC464F2" w14:textId="77777777">
        <w:tc>
          <w:tcPr>
            <w:tcW w:w="2500" w:type="pct"/>
            <w:tcMar>
              <w:top w:w="75" w:type="dxa"/>
              <w:bottom w:w="75" w:type="dxa"/>
            </w:tcMar>
            <w:vAlign w:val="center"/>
          </w:tcPr>
          <w:p w14:paraId="38E3ED77" w14:textId="77777777" w:rsidR="00A9672D" w:rsidRDefault="00000000">
            <w:r>
              <w:rPr>
                <w:rFonts w:ascii="Arial" w:hAnsi="Arial" w:cs="Arial"/>
                <w:color w:val="000000"/>
                <w:position w:val="-2"/>
                <w:sz w:val="18"/>
                <w:szCs w:val="18"/>
              </w:rPr>
              <w:t> </w:t>
            </w:r>
          </w:p>
        </w:tc>
        <w:tc>
          <w:tcPr>
            <w:tcW w:w="0" w:type="auto"/>
            <w:tcMar>
              <w:top w:w="75" w:type="dxa"/>
              <w:bottom w:w="75" w:type="dxa"/>
            </w:tcMar>
            <w:vAlign w:val="center"/>
          </w:tcPr>
          <w:p w14:paraId="1B19AE12" w14:textId="77777777" w:rsidR="00A9672D" w:rsidRDefault="00A9672D"/>
          <w:p w14:paraId="4337B916" w14:textId="77777777" w:rsidR="00A9672D" w:rsidRDefault="00000000">
            <w:pPr>
              <w:jc w:val="center"/>
            </w:pPr>
            <w:r>
              <w:rPr>
                <w:rFonts w:ascii="Arial" w:hAnsi="Arial" w:cs="Arial"/>
                <w:color w:val="A9A9A9"/>
                <w:position w:val="-2"/>
                <w:sz w:val="18"/>
                <w:szCs w:val="18"/>
              </w:rPr>
              <w:t>(žig in podpis)</w:t>
            </w:r>
          </w:p>
        </w:tc>
      </w:tr>
    </w:tbl>
    <w:p w14:paraId="48617D97" w14:textId="77777777" w:rsidR="00A9672D" w:rsidRDefault="00000000">
      <w:pPr>
        <w:spacing w:before="225" w:after="225" w:line="240" w:lineRule="auto"/>
        <w:jc w:val="both"/>
      </w:pPr>
      <w:r>
        <w:rPr>
          <w:rFonts w:ascii="Arial" w:hAnsi="Arial" w:cs="Arial"/>
          <w:color w:val="000000"/>
          <w:sz w:val="18"/>
          <w:szCs w:val="18"/>
        </w:rPr>
        <w:t> </w:t>
      </w:r>
    </w:p>
    <w:p w14:paraId="5F1BF65A" w14:textId="77777777" w:rsidR="00A9672D" w:rsidRDefault="00000000">
      <w:pPr>
        <w:spacing w:before="225" w:after="225" w:line="240" w:lineRule="auto"/>
        <w:jc w:val="both"/>
      </w:pPr>
      <w:r>
        <w:rPr>
          <w:rFonts w:ascii="Arial" w:hAnsi="Arial" w:cs="Arial"/>
          <w:color w:val="000000"/>
          <w:sz w:val="18"/>
          <w:szCs w:val="18"/>
        </w:rPr>
        <w:t> </w:t>
      </w:r>
    </w:p>
    <w:p w14:paraId="4EC6B522" w14:textId="77777777" w:rsidR="00A9672D" w:rsidRDefault="00A9672D">
      <w:pPr>
        <w:sectPr w:rsidR="00A9672D" w:rsidSect="006E7A2B">
          <w:footerReference w:type="default" r:id="rId21"/>
          <w:pgSz w:w="11906" w:h="16838"/>
          <w:pgMar w:top="1418" w:right="1418" w:bottom="1418" w:left="1418" w:header="567" w:footer="596" w:gutter="0"/>
          <w:cols w:space="708"/>
          <w:docGrid w:linePitch="360"/>
        </w:sectPr>
      </w:pPr>
    </w:p>
    <w:p w14:paraId="348BC091" w14:textId="456DCE33" w:rsidR="00C7145E" w:rsidRPr="00EA601B" w:rsidRDefault="00000000" w:rsidP="00EA601B">
      <w:pPr>
        <w:spacing w:after="0"/>
        <w:jc w:val="right"/>
        <w:rPr>
          <w:rFonts w:ascii="Arial" w:hAnsi="Arial" w:cs="Arial"/>
          <w:sz w:val="18"/>
          <w:szCs w:val="18"/>
        </w:rPr>
      </w:pPr>
      <w:r w:rsidRPr="00590863">
        <w:rPr>
          <w:rFonts w:ascii="Arial" w:hAnsi="Arial" w:cs="Arial"/>
          <w:sz w:val="18"/>
          <w:szCs w:val="18"/>
        </w:rPr>
        <w:lastRenderedPageBreak/>
        <w:t>Obrazec št: 11</w:t>
      </w:r>
    </w:p>
    <w:p w14:paraId="45D78C7F" w14:textId="009A8596" w:rsidR="00C7145E" w:rsidRDefault="00000000" w:rsidP="001A2A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935CB29" w14:textId="193425CA" w:rsidR="00A9672D"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w:t>
      </w:r>
      <w:r w:rsidR="001A2A30">
        <w:rPr>
          <w:rFonts w:ascii="Arial" w:hAnsi="Arial" w:cs="Arial"/>
          <w:color w:val="000000"/>
          <w:sz w:val="18"/>
          <w:szCs w:val="18"/>
          <w:u w:val="single"/>
        </w:rPr>
        <w:t>__________________</w:t>
      </w:r>
      <w:r>
        <w:rPr>
          <w:rFonts w:ascii="Arial" w:hAnsi="Arial" w:cs="Arial"/>
          <w:color w:val="000000"/>
          <w:sz w:val="18"/>
          <w:szCs w:val="18"/>
          <w:u w:val="single"/>
        </w:rPr>
        <w:t>_______</w:t>
      </w:r>
      <w:r w:rsidR="001A2A30">
        <w:rPr>
          <w:rFonts w:ascii="Arial" w:hAnsi="Arial" w:cs="Arial"/>
          <w:color w:val="000000"/>
          <w:sz w:val="18"/>
          <w:szCs w:val="18"/>
          <w:u w:val="single"/>
        </w:rPr>
        <w:t xml:space="preserve"> </w:t>
      </w:r>
      <w:r>
        <w:rPr>
          <w:rFonts w:ascii="Arial" w:hAnsi="Arial" w:cs="Arial"/>
          <w:color w:val="000000"/>
          <w:sz w:val="18"/>
          <w:szCs w:val="18"/>
        </w:rPr>
        <w:t>(Firma), </w:t>
      </w:r>
      <w:r>
        <w:rPr>
          <w:rFonts w:ascii="Arial" w:hAnsi="Arial" w:cs="Arial"/>
          <w:color w:val="000000"/>
          <w:sz w:val="18"/>
          <w:szCs w:val="18"/>
          <w:u w:val="single"/>
        </w:rPr>
        <w:t>________________</w:t>
      </w:r>
      <w:r w:rsidR="001A2A30">
        <w:rPr>
          <w:rFonts w:ascii="Arial" w:hAnsi="Arial" w:cs="Arial"/>
          <w:color w:val="000000"/>
          <w:sz w:val="18"/>
          <w:szCs w:val="18"/>
          <w:u w:val="single"/>
        </w:rPr>
        <w:t>_____________</w:t>
      </w:r>
      <w:r>
        <w:rPr>
          <w:rFonts w:ascii="Arial" w:hAnsi="Arial" w:cs="Arial"/>
          <w:color w:val="000000"/>
          <w:sz w:val="18"/>
          <w:szCs w:val="18"/>
          <w:u w:val="single"/>
        </w:rPr>
        <w:t>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FBFDABC" w14:textId="77777777" w:rsidR="00A9672D"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9672D" w14:paraId="40E8DF28" w14:textId="77777777">
        <w:tc>
          <w:tcPr>
            <w:tcW w:w="0" w:type="auto"/>
            <w:tcMar>
              <w:top w:w="0" w:type="auto"/>
              <w:bottom w:w="0" w:type="auto"/>
            </w:tcMar>
          </w:tcPr>
          <w:p w14:paraId="1E371512" w14:textId="77777777" w:rsidR="00A9672D" w:rsidRDefault="00000000">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23024E9" w14:textId="77777777" w:rsidR="00A9672D" w:rsidRDefault="00000000">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C04E286" w14:textId="77777777" w:rsidR="00A9672D" w:rsidRDefault="00000000">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72730D63" w14:textId="77777777" w:rsidR="00A9672D" w:rsidRDefault="00000000">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2D57F95" w14:textId="77777777" w:rsidR="00A9672D" w:rsidRDefault="00000000">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38C5145" w14:textId="77777777" w:rsidR="00A9672D" w:rsidRDefault="00000000">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9168B41" w14:textId="77777777" w:rsidR="00A9672D" w:rsidRDefault="00000000">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C5D141" w14:textId="77777777" w:rsidR="00A9672D"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F98EA4" w14:textId="77777777" w:rsidR="00A9672D" w:rsidRDefault="00000000">
      <w:pPr>
        <w:spacing w:before="225" w:after="225" w:line="240" w:lineRule="auto"/>
        <w:jc w:val="center"/>
      </w:pPr>
      <w:r>
        <w:rPr>
          <w:rFonts w:ascii="Arial" w:hAnsi="Arial" w:cs="Arial"/>
          <w:b/>
          <w:bCs/>
          <w:color w:val="000000"/>
          <w:sz w:val="21"/>
          <w:szCs w:val="21"/>
        </w:rPr>
        <w:t>in</w:t>
      </w:r>
    </w:p>
    <w:p w14:paraId="23E2163A" w14:textId="77777777" w:rsidR="00A9672D" w:rsidRDefault="00000000">
      <w:pPr>
        <w:spacing w:before="225" w:after="225" w:line="240" w:lineRule="auto"/>
        <w:jc w:val="center"/>
      </w:pPr>
      <w:r>
        <w:rPr>
          <w:rFonts w:ascii="Arial" w:hAnsi="Arial" w:cs="Arial"/>
          <w:b/>
          <w:bCs/>
          <w:color w:val="000000"/>
          <w:sz w:val="21"/>
          <w:szCs w:val="21"/>
        </w:rPr>
        <w:t>POOBLASTILO</w:t>
      </w:r>
    </w:p>
    <w:p w14:paraId="337B713C" w14:textId="77777777" w:rsidR="00A9672D" w:rsidRDefault="00000000">
      <w:pPr>
        <w:spacing w:before="225" w:after="225" w:line="240" w:lineRule="auto"/>
        <w:jc w:val="both"/>
      </w:pPr>
      <w:r>
        <w:rPr>
          <w:rFonts w:ascii="Arial" w:hAnsi="Arial" w:cs="Arial"/>
          <w:color w:val="000000"/>
          <w:sz w:val="18"/>
          <w:szCs w:val="18"/>
        </w:rPr>
        <w:t>Pooblaščamo naročnika OBČINA RAVNE NA KOROŠKEM,GAČNIKOVA POT 5, 2390 RAVNE NA KOROŠKEM,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9672D" w14:paraId="0C64F01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3CD2F" w14:textId="77777777" w:rsidR="00A9672D"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35B5F" w14:textId="77777777" w:rsidR="00A9672D" w:rsidRDefault="00000000">
            <w:r>
              <w:rPr>
                <w:rFonts w:ascii="Arial" w:hAnsi="Arial" w:cs="Arial"/>
                <w:color w:val="000000"/>
                <w:position w:val="-2"/>
                <w:sz w:val="18"/>
                <w:szCs w:val="18"/>
              </w:rPr>
              <w:t> </w:t>
            </w:r>
          </w:p>
        </w:tc>
      </w:tr>
      <w:tr w:rsidR="00A9672D" w14:paraId="7190863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AFB52" w14:textId="77777777" w:rsidR="00A9672D"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83A47" w14:textId="77777777" w:rsidR="00A9672D" w:rsidRDefault="00000000">
            <w:r>
              <w:rPr>
                <w:rFonts w:ascii="Arial" w:hAnsi="Arial" w:cs="Arial"/>
                <w:color w:val="000000"/>
                <w:position w:val="-2"/>
                <w:sz w:val="18"/>
                <w:szCs w:val="18"/>
              </w:rPr>
              <w:t> </w:t>
            </w:r>
          </w:p>
        </w:tc>
      </w:tr>
      <w:tr w:rsidR="00A9672D" w14:paraId="592D203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8DBD1" w14:textId="77777777" w:rsidR="00A9672D"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5CED8" w14:textId="77777777" w:rsidR="00A9672D" w:rsidRDefault="00000000">
            <w:r>
              <w:rPr>
                <w:rFonts w:ascii="Arial" w:hAnsi="Arial" w:cs="Arial"/>
                <w:color w:val="000000"/>
                <w:position w:val="-2"/>
                <w:sz w:val="18"/>
                <w:szCs w:val="18"/>
              </w:rPr>
              <w:t> </w:t>
            </w:r>
          </w:p>
        </w:tc>
      </w:tr>
      <w:tr w:rsidR="00A9672D" w14:paraId="5A981B9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9BF77" w14:textId="77777777" w:rsidR="00A9672D"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2F7C5" w14:textId="77777777" w:rsidR="00A9672D" w:rsidRDefault="00000000">
            <w:r>
              <w:rPr>
                <w:rFonts w:ascii="Arial" w:hAnsi="Arial" w:cs="Arial"/>
                <w:color w:val="000000"/>
                <w:position w:val="-2"/>
                <w:sz w:val="18"/>
                <w:szCs w:val="18"/>
              </w:rPr>
              <w:t> </w:t>
            </w:r>
          </w:p>
        </w:tc>
      </w:tr>
      <w:tr w:rsidR="00A9672D" w14:paraId="484402E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7D763" w14:textId="77777777" w:rsidR="00A9672D"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EAEC7" w14:textId="77777777" w:rsidR="00A9672D" w:rsidRDefault="00000000">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9672D" w14:paraId="4590FE73" w14:textId="77777777">
        <w:tc>
          <w:tcPr>
            <w:tcW w:w="2500" w:type="pct"/>
            <w:tcMar>
              <w:top w:w="75" w:type="dxa"/>
              <w:bottom w:w="75" w:type="dxa"/>
            </w:tcMar>
            <w:vAlign w:val="center"/>
          </w:tcPr>
          <w:p w14:paraId="50A4F5CA" w14:textId="77777777" w:rsidR="00A9672D"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3761F05" w14:textId="77777777" w:rsidR="00A9672D" w:rsidRDefault="00000000">
            <w:r>
              <w:rPr>
                <w:rFonts w:ascii="Arial" w:hAnsi="Arial" w:cs="Arial"/>
                <w:color w:val="000000"/>
                <w:position w:val="-2"/>
                <w:sz w:val="18"/>
                <w:szCs w:val="18"/>
              </w:rPr>
              <w:t>Ime in priimek: _____________________</w:t>
            </w:r>
          </w:p>
        </w:tc>
      </w:tr>
      <w:tr w:rsidR="00A9672D" w14:paraId="0ABB7746" w14:textId="77777777">
        <w:tc>
          <w:tcPr>
            <w:tcW w:w="2500" w:type="pct"/>
            <w:tcMar>
              <w:top w:w="75" w:type="dxa"/>
              <w:bottom w:w="75" w:type="dxa"/>
            </w:tcMar>
            <w:vAlign w:val="center"/>
          </w:tcPr>
          <w:p w14:paraId="667E5060" w14:textId="77777777" w:rsidR="00A9672D" w:rsidRDefault="00000000">
            <w:r>
              <w:rPr>
                <w:rFonts w:ascii="Arial" w:hAnsi="Arial" w:cs="Arial"/>
                <w:color w:val="000000"/>
                <w:position w:val="-2"/>
                <w:sz w:val="18"/>
                <w:szCs w:val="18"/>
              </w:rPr>
              <w:t> </w:t>
            </w:r>
          </w:p>
        </w:tc>
        <w:tc>
          <w:tcPr>
            <w:tcW w:w="0" w:type="auto"/>
            <w:tcMar>
              <w:top w:w="75" w:type="dxa"/>
              <w:bottom w:w="75" w:type="dxa"/>
            </w:tcMar>
            <w:vAlign w:val="center"/>
          </w:tcPr>
          <w:p w14:paraId="16DE6179" w14:textId="77777777" w:rsidR="00A9672D" w:rsidRDefault="00A9672D"/>
          <w:p w14:paraId="6C4E1654" w14:textId="77777777" w:rsidR="00A9672D" w:rsidRDefault="00000000">
            <w:pPr>
              <w:jc w:val="center"/>
            </w:pPr>
            <w:r>
              <w:rPr>
                <w:rFonts w:ascii="Arial" w:hAnsi="Arial" w:cs="Arial"/>
                <w:color w:val="A9A9A9"/>
                <w:position w:val="-2"/>
                <w:sz w:val="18"/>
                <w:szCs w:val="18"/>
              </w:rPr>
              <w:t>(žig in podpis)</w:t>
            </w:r>
          </w:p>
        </w:tc>
      </w:tr>
    </w:tbl>
    <w:p w14:paraId="1814974A" w14:textId="197F9240" w:rsidR="00A9672D" w:rsidRDefault="00A9672D" w:rsidP="00EA601B">
      <w:pPr>
        <w:spacing w:before="225" w:after="225" w:line="240" w:lineRule="auto"/>
        <w:jc w:val="both"/>
        <w:sectPr w:rsidR="00A9672D" w:rsidSect="006E7A2B">
          <w:footerReference w:type="default" r:id="rId22"/>
          <w:pgSz w:w="11906" w:h="16838"/>
          <w:pgMar w:top="1418" w:right="1418" w:bottom="1418" w:left="1418" w:header="567" w:footer="596" w:gutter="0"/>
          <w:cols w:space="708"/>
          <w:docGrid w:linePitch="360"/>
        </w:sectPr>
      </w:pPr>
    </w:p>
    <w:p w14:paraId="68FCC14F" w14:textId="77777777" w:rsidR="00C7145E"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4390D2DC" w14:textId="77777777" w:rsidR="00C7145E" w:rsidRPr="00252358" w:rsidRDefault="00C7145E" w:rsidP="00252358"/>
    <w:p w14:paraId="25F60FA0" w14:textId="77777777" w:rsidR="00C7145E"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BC22E76" w14:textId="77777777" w:rsidR="00C7145E" w:rsidRDefault="00C7145E" w:rsidP="00EB2A75">
      <w:pPr>
        <w:spacing w:after="120"/>
        <w:rPr>
          <w:rFonts w:ascii="Arial" w:hAnsi="Arial" w:cs="Arial"/>
        </w:rPr>
      </w:pPr>
    </w:p>
    <w:p w14:paraId="137D4DB2" w14:textId="77777777" w:rsidR="00A9672D" w:rsidRDefault="00000000">
      <w:pPr>
        <w:spacing w:before="225" w:after="225" w:line="240" w:lineRule="auto"/>
        <w:jc w:val="both"/>
      </w:pPr>
      <w:r>
        <w:rPr>
          <w:rFonts w:ascii="Arial" w:hAnsi="Arial" w:cs="Arial"/>
          <w:color w:val="000000"/>
          <w:sz w:val="18"/>
          <w:szCs w:val="18"/>
        </w:rPr>
        <w:t>V zvezi z javnim naročilom »Sanacija plazu Kališnik (ID 1245936)«,</w:t>
      </w:r>
    </w:p>
    <w:p w14:paraId="491A5DA3" w14:textId="77777777" w:rsidR="00A9672D"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38703FE" w14:textId="77777777" w:rsidR="00A9672D" w:rsidRDefault="00000000">
      <w:pPr>
        <w:spacing w:before="225" w:after="225" w:line="240" w:lineRule="auto"/>
        <w:jc w:val="both"/>
      </w:pPr>
      <w:r>
        <w:rPr>
          <w:rFonts w:ascii="Arial" w:hAnsi="Arial" w:cs="Arial"/>
          <w:color w:val="000000"/>
          <w:sz w:val="18"/>
          <w:szCs w:val="18"/>
        </w:rPr>
        <w:t>Izjavljamo (ustrezno označi):</w:t>
      </w:r>
    </w:p>
    <w:p w14:paraId="3DB0EF94" w14:textId="77777777" w:rsidR="00A9672D"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7E3E578" w14:textId="77777777" w:rsidR="00A9672D" w:rsidRDefault="00000000">
      <w:pPr>
        <w:spacing w:before="225" w:after="225" w:line="240" w:lineRule="auto"/>
        <w:jc w:val="both"/>
      </w:pPr>
      <w:r>
        <w:rPr>
          <w:rFonts w:ascii="Arial" w:hAnsi="Arial" w:cs="Arial"/>
          <w:color w:val="000000"/>
          <w:sz w:val="18"/>
          <w:szCs w:val="18"/>
        </w:rPr>
        <w:t>[   ] NE zahtevamo izvedbe neposrednih plačil.</w:t>
      </w:r>
    </w:p>
    <w:p w14:paraId="0CE70B3B" w14:textId="77777777" w:rsidR="00A9672D" w:rsidRDefault="00000000">
      <w:pPr>
        <w:spacing w:before="225" w:after="225" w:line="240" w:lineRule="auto"/>
        <w:jc w:val="both"/>
      </w:pPr>
      <w:r>
        <w:rPr>
          <w:rFonts w:ascii="Arial" w:hAnsi="Arial" w:cs="Arial"/>
          <w:color w:val="000000"/>
          <w:sz w:val="18"/>
          <w:szCs w:val="18"/>
        </w:rPr>
        <w:t> </w:t>
      </w:r>
    </w:p>
    <w:p w14:paraId="16A699B9" w14:textId="77777777" w:rsidR="00A9672D"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9672D" w14:paraId="321D0FF0" w14:textId="77777777">
        <w:tc>
          <w:tcPr>
            <w:tcW w:w="2500" w:type="pct"/>
            <w:tcMar>
              <w:top w:w="75" w:type="dxa"/>
              <w:bottom w:w="75" w:type="dxa"/>
            </w:tcMar>
            <w:vAlign w:val="center"/>
          </w:tcPr>
          <w:p w14:paraId="10640608" w14:textId="77777777" w:rsidR="00A9672D"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84820BE" w14:textId="77777777" w:rsidR="00A9672D" w:rsidRDefault="00000000">
            <w:r>
              <w:rPr>
                <w:rFonts w:ascii="Arial" w:hAnsi="Arial" w:cs="Arial"/>
                <w:color w:val="000000"/>
                <w:position w:val="-2"/>
                <w:sz w:val="18"/>
                <w:szCs w:val="18"/>
              </w:rPr>
              <w:t>Ime in priimek: _____________________</w:t>
            </w:r>
          </w:p>
        </w:tc>
      </w:tr>
      <w:tr w:rsidR="00A9672D" w14:paraId="3D93EB4B" w14:textId="77777777">
        <w:tc>
          <w:tcPr>
            <w:tcW w:w="2500" w:type="pct"/>
            <w:tcMar>
              <w:top w:w="75" w:type="dxa"/>
              <w:bottom w:w="75" w:type="dxa"/>
            </w:tcMar>
            <w:vAlign w:val="center"/>
          </w:tcPr>
          <w:p w14:paraId="1FF927C8" w14:textId="77777777" w:rsidR="00A9672D" w:rsidRDefault="00000000">
            <w:r>
              <w:rPr>
                <w:rFonts w:ascii="Arial" w:hAnsi="Arial" w:cs="Arial"/>
                <w:color w:val="000000"/>
                <w:position w:val="-2"/>
                <w:sz w:val="18"/>
                <w:szCs w:val="18"/>
              </w:rPr>
              <w:t> </w:t>
            </w:r>
          </w:p>
        </w:tc>
        <w:tc>
          <w:tcPr>
            <w:tcW w:w="0" w:type="auto"/>
            <w:tcMar>
              <w:top w:w="75" w:type="dxa"/>
              <w:bottom w:w="75" w:type="dxa"/>
            </w:tcMar>
            <w:vAlign w:val="center"/>
          </w:tcPr>
          <w:p w14:paraId="3477E2F9" w14:textId="77777777" w:rsidR="00A9672D" w:rsidRDefault="00A9672D"/>
          <w:p w14:paraId="764B3096" w14:textId="77777777" w:rsidR="00A9672D" w:rsidRDefault="00000000">
            <w:pPr>
              <w:jc w:val="center"/>
            </w:pPr>
            <w:r>
              <w:rPr>
                <w:rFonts w:ascii="Arial" w:hAnsi="Arial" w:cs="Arial"/>
                <w:color w:val="A9A9A9"/>
                <w:position w:val="-2"/>
                <w:sz w:val="18"/>
                <w:szCs w:val="18"/>
              </w:rPr>
              <w:t>(žig in podpis)</w:t>
            </w:r>
          </w:p>
        </w:tc>
      </w:tr>
    </w:tbl>
    <w:p w14:paraId="6EB67F60" w14:textId="77777777" w:rsidR="00A9672D" w:rsidRDefault="00000000">
      <w:pPr>
        <w:spacing w:before="225" w:after="225" w:line="240" w:lineRule="auto"/>
        <w:jc w:val="both"/>
      </w:pPr>
      <w:r>
        <w:rPr>
          <w:rFonts w:ascii="Arial" w:hAnsi="Arial" w:cs="Arial"/>
          <w:color w:val="000000"/>
          <w:sz w:val="18"/>
          <w:szCs w:val="18"/>
        </w:rPr>
        <w:t> </w:t>
      </w:r>
    </w:p>
    <w:p w14:paraId="6A416BA0" w14:textId="77777777" w:rsidR="00A9672D" w:rsidRDefault="00000000">
      <w:pPr>
        <w:spacing w:before="225" w:after="225" w:line="240" w:lineRule="auto"/>
        <w:jc w:val="both"/>
      </w:pPr>
      <w:r>
        <w:rPr>
          <w:rFonts w:ascii="Arial" w:hAnsi="Arial" w:cs="Arial"/>
          <w:color w:val="000000"/>
          <w:sz w:val="18"/>
          <w:szCs w:val="18"/>
        </w:rPr>
        <w:t> </w:t>
      </w:r>
    </w:p>
    <w:p w14:paraId="6ACACCBD" w14:textId="77777777" w:rsidR="00A9672D" w:rsidRDefault="00000000">
      <w:pPr>
        <w:spacing w:before="225" w:after="225" w:line="240" w:lineRule="auto"/>
        <w:jc w:val="both"/>
      </w:pPr>
      <w:r>
        <w:rPr>
          <w:rFonts w:ascii="Arial" w:hAnsi="Arial" w:cs="Arial"/>
          <w:color w:val="000000"/>
          <w:sz w:val="18"/>
          <w:szCs w:val="18"/>
        </w:rPr>
        <w:t> </w:t>
      </w:r>
    </w:p>
    <w:p w14:paraId="011D52EB" w14:textId="77777777" w:rsidR="00A9672D" w:rsidRDefault="00000000">
      <w:pPr>
        <w:spacing w:before="225" w:after="225" w:line="240" w:lineRule="auto"/>
        <w:jc w:val="both"/>
      </w:pPr>
      <w:r>
        <w:rPr>
          <w:rFonts w:ascii="Arial" w:hAnsi="Arial" w:cs="Arial"/>
          <w:b/>
          <w:bCs/>
          <w:i/>
          <w:iCs/>
          <w:color w:val="000000"/>
          <w:sz w:val="18"/>
          <w:szCs w:val="18"/>
          <w:u w:val="single"/>
        </w:rPr>
        <w:t>Opomba:</w:t>
      </w:r>
    </w:p>
    <w:p w14:paraId="5D02B658" w14:textId="77777777" w:rsidR="00A9672D"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4C1A37EB" w14:textId="77777777" w:rsidR="00A9672D" w:rsidRDefault="00A9672D">
      <w:pPr>
        <w:sectPr w:rsidR="00A9672D" w:rsidSect="006E7A2B">
          <w:footerReference w:type="default" r:id="rId23"/>
          <w:pgSz w:w="11906" w:h="16838"/>
          <w:pgMar w:top="1418" w:right="1418" w:bottom="1418" w:left="1418" w:header="567" w:footer="596" w:gutter="0"/>
          <w:cols w:space="708"/>
          <w:docGrid w:linePitch="360"/>
        </w:sectPr>
      </w:pPr>
    </w:p>
    <w:p w14:paraId="24E01188" w14:textId="77777777" w:rsidR="00C7145E"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430D5C1B" w14:textId="77777777" w:rsidR="00C7145E" w:rsidRPr="00252358" w:rsidRDefault="00C7145E" w:rsidP="00252358"/>
    <w:p w14:paraId="72935F82" w14:textId="77777777" w:rsidR="00C7145E"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C3E70E" w14:textId="77777777" w:rsidR="00C7145E" w:rsidRDefault="00C7145E" w:rsidP="00EB2A75">
      <w:pPr>
        <w:spacing w:after="120"/>
        <w:rPr>
          <w:rFonts w:ascii="Arial" w:hAnsi="Arial" w:cs="Arial"/>
        </w:rPr>
      </w:pPr>
    </w:p>
    <w:p w14:paraId="6883BC0E" w14:textId="77777777" w:rsidR="00A9672D"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Sanacija plazu Kališnik (ID 1245936)</w:t>
      </w:r>
      <w:r>
        <w:rPr>
          <w:rFonts w:ascii="Arial" w:hAnsi="Arial" w:cs="Arial"/>
          <w:color w:val="000000"/>
          <w:sz w:val="18"/>
          <w:szCs w:val="18"/>
        </w:rPr>
        <w:t>«,</w:t>
      </w:r>
    </w:p>
    <w:p w14:paraId="20D2593A" w14:textId="77777777" w:rsidR="00A9672D" w:rsidRDefault="00000000">
      <w:pPr>
        <w:spacing w:before="225" w:after="225" w:line="240" w:lineRule="auto"/>
        <w:jc w:val="both"/>
      </w:pPr>
      <w:r>
        <w:rPr>
          <w:rFonts w:ascii="Arial" w:hAnsi="Arial" w:cs="Arial"/>
          <w:color w:val="000000"/>
          <w:sz w:val="18"/>
          <w:szCs w:val="18"/>
        </w:rPr>
        <w:t>izjavljamo, da (ustrezno označi in izpolni):</w:t>
      </w:r>
    </w:p>
    <w:p w14:paraId="40B5CE60" w14:textId="77777777" w:rsidR="00A9672D" w:rsidRDefault="00000000">
      <w:pPr>
        <w:spacing w:before="225" w:after="225" w:line="240" w:lineRule="auto"/>
        <w:jc w:val="both"/>
      </w:pPr>
      <w:r>
        <w:rPr>
          <w:rFonts w:ascii="Arial" w:hAnsi="Arial" w:cs="Arial"/>
          <w:b/>
          <w:bCs/>
          <w:color w:val="000000"/>
          <w:sz w:val="18"/>
          <w:szCs w:val="18"/>
        </w:rPr>
        <w:t>[   ] ne nastopamo s podizvajalci</w:t>
      </w:r>
    </w:p>
    <w:p w14:paraId="19BB1D95" w14:textId="77777777" w:rsidR="00A9672D"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9672D" w14:paraId="5C81FE9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A9567" w14:textId="77777777" w:rsidR="00A9672D"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F253B5" w14:textId="77777777" w:rsidR="00A9672D" w:rsidRDefault="00000000">
            <w:r>
              <w:rPr>
                <w:rFonts w:ascii="Arial" w:hAnsi="Arial" w:cs="Arial"/>
                <w:color w:val="000000"/>
                <w:position w:val="-2"/>
                <w:sz w:val="18"/>
                <w:szCs w:val="18"/>
              </w:rPr>
              <w:t> </w:t>
            </w:r>
          </w:p>
        </w:tc>
      </w:tr>
      <w:tr w:rsidR="00A9672D" w14:paraId="6F2B927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210339C" w14:textId="77777777" w:rsidR="00A9672D"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9891DB" w14:textId="77777777" w:rsidR="00A9672D" w:rsidRDefault="00000000">
            <w:pPr>
              <w:spacing w:before="135" w:after="135"/>
              <w:jc w:val="both"/>
              <w:textAlignment w:val="center"/>
            </w:pPr>
            <w:r>
              <w:rPr>
                <w:rFonts w:ascii="Arial" w:hAnsi="Arial" w:cs="Arial"/>
                <w:color w:val="000000"/>
                <w:position w:val="-2"/>
                <w:sz w:val="18"/>
                <w:szCs w:val="18"/>
              </w:rPr>
              <w:t>Opis del, ki jih bo izvedel podizvajalec:</w:t>
            </w:r>
          </w:p>
          <w:p w14:paraId="72206283" w14:textId="77777777" w:rsidR="00A9672D" w:rsidRDefault="00000000">
            <w:pPr>
              <w:spacing w:before="135" w:after="135"/>
              <w:jc w:val="both"/>
              <w:textAlignment w:val="center"/>
            </w:pPr>
            <w:r>
              <w:rPr>
                <w:rFonts w:ascii="Arial" w:hAnsi="Arial" w:cs="Arial"/>
                <w:color w:val="000000"/>
                <w:position w:val="-2"/>
                <w:sz w:val="18"/>
                <w:szCs w:val="18"/>
              </w:rPr>
              <w:t> </w:t>
            </w:r>
          </w:p>
          <w:p w14:paraId="5F703845" w14:textId="77777777" w:rsidR="00A9672D"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9672D" w14:paraId="626201E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9FED65" w14:textId="77777777" w:rsidR="00A9672D"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634530" w14:textId="77777777" w:rsidR="00A9672D" w:rsidRDefault="00000000">
            <w:r>
              <w:rPr>
                <w:rFonts w:ascii="Arial" w:hAnsi="Arial" w:cs="Arial"/>
                <w:color w:val="000000"/>
                <w:position w:val="-2"/>
                <w:sz w:val="18"/>
                <w:szCs w:val="18"/>
              </w:rPr>
              <w:t> </w:t>
            </w:r>
          </w:p>
        </w:tc>
      </w:tr>
      <w:tr w:rsidR="00A9672D" w14:paraId="06BC5BD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EFCEFC" w14:textId="77777777" w:rsidR="00A9672D"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E4921B" w14:textId="77777777" w:rsidR="00A9672D" w:rsidRDefault="00000000">
            <w:pPr>
              <w:spacing w:before="135" w:after="135"/>
              <w:jc w:val="both"/>
              <w:textAlignment w:val="center"/>
            </w:pPr>
            <w:r>
              <w:rPr>
                <w:rFonts w:ascii="Arial" w:hAnsi="Arial" w:cs="Arial"/>
                <w:color w:val="000000"/>
                <w:position w:val="-2"/>
                <w:sz w:val="18"/>
                <w:szCs w:val="18"/>
              </w:rPr>
              <w:t>Opis del, ki jih bo izvedel podizvajalec:</w:t>
            </w:r>
          </w:p>
          <w:p w14:paraId="01C5F99E" w14:textId="77777777" w:rsidR="00A9672D" w:rsidRDefault="00000000">
            <w:pPr>
              <w:spacing w:before="135" w:after="135"/>
              <w:jc w:val="both"/>
              <w:textAlignment w:val="center"/>
            </w:pPr>
            <w:r>
              <w:rPr>
                <w:rFonts w:ascii="Arial" w:hAnsi="Arial" w:cs="Arial"/>
                <w:color w:val="000000"/>
                <w:position w:val="-2"/>
                <w:sz w:val="18"/>
                <w:szCs w:val="18"/>
              </w:rPr>
              <w:t> </w:t>
            </w:r>
          </w:p>
          <w:p w14:paraId="2305D3C7" w14:textId="77777777" w:rsidR="00A9672D"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319A47AC" w14:textId="77777777" w:rsidR="00A9672D" w:rsidRDefault="00000000">
            <w:pPr>
              <w:spacing w:before="135" w:after="135"/>
              <w:jc w:val="both"/>
              <w:textAlignment w:val="center"/>
            </w:pPr>
            <w:r>
              <w:rPr>
                <w:rFonts w:ascii="Arial" w:hAnsi="Arial" w:cs="Arial"/>
                <w:color w:val="000000"/>
                <w:position w:val="-2"/>
                <w:sz w:val="18"/>
                <w:szCs w:val="18"/>
              </w:rPr>
              <w:t> </w:t>
            </w:r>
          </w:p>
        </w:tc>
      </w:tr>
    </w:tbl>
    <w:p w14:paraId="031B1B99" w14:textId="77777777" w:rsidR="00A9672D"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1FE78AD" w14:textId="77777777" w:rsidR="00A9672D"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9672D" w14:paraId="76C8A381" w14:textId="77777777">
        <w:tc>
          <w:tcPr>
            <w:tcW w:w="4080" w:type="dxa"/>
            <w:tcMar>
              <w:top w:w="135" w:type="dxa"/>
              <w:bottom w:w="135" w:type="dxa"/>
            </w:tcMar>
            <w:vAlign w:val="center"/>
          </w:tcPr>
          <w:p w14:paraId="5A685240" w14:textId="77777777" w:rsidR="00A9672D"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6F284414" w14:textId="77777777" w:rsidR="00A9672D" w:rsidRDefault="00000000">
            <w:r>
              <w:rPr>
                <w:rFonts w:ascii="Arial" w:hAnsi="Arial" w:cs="Arial"/>
                <w:color w:val="000000"/>
                <w:position w:val="-2"/>
                <w:sz w:val="18"/>
                <w:szCs w:val="18"/>
              </w:rPr>
              <w:t>Ime in priimek: _____________________</w:t>
            </w:r>
          </w:p>
        </w:tc>
      </w:tr>
      <w:tr w:rsidR="00A9672D" w14:paraId="366FF45E" w14:textId="77777777">
        <w:tc>
          <w:tcPr>
            <w:tcW w:w="4080" w:type="dxa"/>
            <w:tcMar>
              <w:top w:w="135" w:type="dxa"/>
              <w:bottom w:w="135" w:type="dxa"/>
            </w:tcMar>
            <w:vAlign w:val="center"/>
          </w:tcPr>
          <w:p w14:paraId="0A358FF7" w14:textId="77777777" w:rsidR="00A9672D" w:rsidRDefault="00000000">
            <w:r>
              <w:rPr>
                <w:rFonts w:ascii="Arial" w:hAnsi="Arial" w:cs="Arial"/>
                <w:color w:val="000000"/>
                <w:position w:val="-2"/>
                <w:sz w:val="18"/>
                <w:szCs w:val="18"/>
              </w:rPr>
              <w:t> </w:t>
            </w:r>
          </w:p>
        </w:tc>
        <w:tc>
          <w:tcPr>
            <w:tcW w:w="0" w:type="auto"/>
            <w:tcMar>
              <w:top w:w="135" w:type="dxa"/>
              <w:bottom w:w="135" w:type="dxa"/>
            </w:tcMar>
            <w:vAlign w:val="center"/>
          </w:tcPr>
          <w:p w14:paraId="43E0B333" w14:textId="77777777" w:rsidR="00A9672D" w:rsidRDefault="00A9672D"/>
          <w:p w14:paraId="1E477569" w14:textId="77777777" w:rsidR="00A9672D" w:rsidRDefault="00000000">
            <w:pPr>
              <w:jc w:val="center"/>
            </w:pPr>
            <w:r>
              <w:rPr>
                <w:rFonts w:ascii="Arial" w:hAnsi="Arial" w:cs="Arial"/>
                <w:color w:val="A9A9A9"/>
                <w:position w:val="-2"/>
                <w:sz w:val="18"/>
                <w:szCs w:val="18"/>
              </w:rPr>
              <w:t>(žig in podpis)</w:t>
            </w:r>
          </w:p>
        </w:tc>
      </w:tr>
    </w:tbl>
    <w:p w14:paraId="7FFE8EF7" w14:textId="77777777" w:rsidR="00A9672D"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3BF8B3F" w14:textId="77777777" w:rsidR="00A9672D" w:rsidRDefault="00A9672D">
      <w:pPr>
        <w:sectPr w:rsidR="00A9672D" w:rsidSect="006E7A2B">
          <w:footerReference w:type="default" r:id="rId24"/>
          <w:pgSz w:w="11906" w:h="16838"/>
          <w:pgMar w:top="1418" w:right="1418" w:bottom="1418" w:left="1418" w:header="567" w:footer="596" w:gutter="0"/>
          <w:cols w:space="708"/>
          <w:docGrid w:linePitch="360"/>
        </w:sectPr>
      </w:pPr>
    </w:p>
    <w:p w14:paraId="464DD0EB" w14:textId="77777777" w:rsidR="00C7145E"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3254A9D4" w14:textId="77777777" w:rsidR="00C7145E" w:rsidRPr="00252358" w:rsidRDefault="00C7145E" w:rsidP="00252358"/>
    <w:p w14:paraId="7503F76A" w14:textId="77777777" w:rsidR="00C7145E"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4378FB3" w14:textId="77777777" w:rsidR="00C7145E" w:rsidRDefault="00C7145E" w:rsidP="00EB2A75">
      <w:pPr>
        <w:spacing w:after="120"/>
        <w:rPr>
          <w:rFonts w:ascii="Arial" w:hAnsi="Arial" w:cs="Arial"/>
        </w:rPr>
      </w:pPr>
    </w:p>
    <w:p w14:paraId="529098F9" w14:textId="77777777" w:rsidR="00A9672D"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0496539" w14:textId="77777777" w:rsidR="00A9672D"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9672D" w14:paraId="5B5E5F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BCEA3C" w14:textId="77777777" w:rsidR="00A9672D" w:rsidRDefault="00000000">
            <w:pPr>
              <w:spacing w:before="135" w:after="135"/>
              <w:jc w:val="both"/>
              <w:textAlignment w:val="center"/>
            </w:pPr>
            <w:r>
              <w:rPr>
                <w:rFonts w:ascii="Arial" w:hAnsi="Arial" w:cs="Arial"/>
                <w:b/>
                <w:bCs/>
                <w:color w:val="000000"/>
                <w:position w:val="-2"/>
                <w:sz w:val="18"/>
                <w:szCs w:val="18"/>
              </w:rPr>
              <w:t>Ime in priimek</w:t>
            </w:r>
          </w:p>
          <w:p w14:paraId="6C72F847" w14:textId="77777777" w:rsidR="00A9672D" w:rsidRDefault="00000000">
            <w:pPr>
              <w:spacing w:before="135" w:after="135"/>
              <w:jc w:val="both"/>
              <w:textAlignment w:val="center"/>
            </w:pPr>
            <w:r>
              <w:rPr>
                <w:rFonts w:ascii="Arial" w:hAnsi="Arial" w:cs="Arial"/>
                <w:b/>
                <w:bCs/>
                <w:color w:val="000000"/>
                <w:position w:val="-2"/>
                <w:sz w:val="18"/>
                <w:szCs w:val="18"/>
              </w:rPr>
              <w:t>ali</w:t>
            </w:r>
          </w:p>
          <w:p w14:paraId="11ABBEFF" w14:textId="77777777" w:rsidR="00A9672D"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AF237" w14:textId="77777777" w:rsidR="00A9672D" w:rsidRDefault="00000000">
            <w:pPr>
              <w:spacing w:before="135" w:after="135"/>
              <w:jc w:val="both"/>
              <w:textAlignment w:val="center"/>
            </w:pPr>
            <w:r>
              <w:rPr>
                <w:rFonts w:ascii="Arial" w:hAnsi="Arial" w:cs="Arial"/>
                <w:b/>
                <w:bCs/>
                <w:color w:val="000000"/>
                <w:position w:val="-2"/>
                <w:sz w:val="18"/>
                <w:szCs w:val="18"/>
              </w:rPr>
              <w:t>Naslov prebivališča</w:t>
            </w:r>
          </w:p>
          <w:p w14:paraId="78BAD695" w14:textId="77777777" w:rsidR="00A9672D" w:rsidRDefault="00000000">
            <w:pPr>
              <w:spacing w:before="135" w:after="135"/>
              <w:jc w:val="both"/>
              <w:textAlignment w:val="center"/>
            </w:pPr>
            <w:r>
              <w:rPr>
                <w:rFonts w:ascii="Arial" w:hAnsi="Arial" w:cs="Arial"/>
                <w:b/>
                <w:bCs/>
                <w:color w:val="000000"/>
                <w:position w:val="-2"/>
                <w:sz w:val="18"/>
                <w:szCs w:val="18"/>
              </w:rPr>
              <w:t>ali</w:t>
            </w:r>
          </w:p>
          <w:p w14:paraId="32C71195" w14:textId="77777777" w:rsidR="00A9672D"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A59EC" w14:textId="77777777" w:rsidR="00A9672D" w:rsidRDefault="00000000">
            <w:pPr>
              <w:spacing w:before="135" w:after="135"/>
              <w:jc w:val="both"/>
              <w:textAlignment w:val="center"/>
            </w:pPr>
            <w:r>
              <w:rPr>
                <w:rFonts w:ascii="Arial" w:hAnsi="Arial" w:cs="Arial"/>
                <w:b/>
                <w:bCs/>
                <w:color w:val="000000"/>
                <w:position w:val="-2"/>
                <w:sz w:val="18"/>
                <w:szCs w:val="18"/>
              </w:rPr>
              <w:t>Delež lastništva</w:t>
            </w:r>
          </w:p>
          <w:p w14:paraId="34586F94" w14:textId="77777777" w:rsidR="00A9672D" w:rsidRDefault="00000000">
            <w:pPr>
              <w:spacing w:before="135" w:after="135"/>
              <w:jc w:val="both"/>
              <w:textAlignment w:val="center"/>
            </w:pPr>
            <w:r>
              <w:rPr>
                <w:rFonts w:ascii="Arial" w:hAnsi="Arial" w:cs="Arial"/>
                <w:b/>
                <w:bCs/>
                <w:color w:val="000000"/>
                <w:position w:val="-2"/>
                <w:sz w:val="18"/>
                <w:szCs w:val="18"/>
              </w:rPr>
              <w:t>ali</w:t>
            </w:r>
          </w:p>
          <w:p w14:paraId="3FBD4720" w14:textId="77777777" w:rsidR="00A9672D"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A9672D" w14:paraId="56B0B6D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869400"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8A3E9"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E4E84D" w14:textId="77777777" w:rsidR="00A9672D" w:rsidRDefault="00000000">
            <w:pPr>
              <w:spacing w:before="135" w:after="135"/>
              <w:jc w:val="both"/>
              <w:textAlignment w:val="center"/>
            </w:pPr>
            <w:r>
              <w:rPr>
                <w:rFonts w:ascii="Arial" w:hAnsi="Arial" w:cs="Arial"/>
                <w:color w:val="000000"/>
                <w:position w:val="-2"/>
                <w:sz w:val="18"/>
                <w:szCs w:val="18"/>
              </w:rPr>
              <w:t> </w:t>
            </w:r>
          </w:p>
        </w:tc>
      </w:tr>
      <w:tr w:rsidR="00A9672D" w14:paraId="2C0CEEC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62A939"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2D11D"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D2478" w14:textId="77777777" w:rsidR="00A9672D" w:rsidRDefault="00000000">
            <w:pPr>
              <w:spacing w:before="135" w:after="135"/>
              <w:jc w:val="both"/>
              <w:textAlignment w:val="center"/>
            </w:pPr>
            <w:r>
              <w:rPr>
                <w:rFonts w:ascii="Arial" w:hAnsi="Arial" w:cs="Arial"/>
                <w:color w:val="000000"/>
                <w:position w:val="-2"/>
                <w:sz w:val="18"/>
                <w:szCs w:val="18"/>
              </w:rPr>
              <w:t> </w:t>
            </w:r>
          </w:p>
        </w:tc>
      </w:tr>
      <w:tr w:rsidR="00A9672D" w14:paraId="6CC6468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302FD1"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A72643"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3C12A" w14:textId="77777777" w:rsidR="00A9672D" w:rsidRDefault="00000000">
            <w:pPr>
              <w:spacing w:before="135" w:after="135"/>
              <w:jc w:val="both"/>
              <w:textAlignment w:val="center"/>
            </w:pPr>
            <w:r>
              <w:rPr>
                <w:rFonts w:ascii="Arial" w:hAnsi="Arial" w:cs="Arial"/>
                <w:color w:val="000000"/>
                <w:position w:val="-2"/>
                <w:sz w:val="18"/>
                <w:szCs w:val="18"/>
              </w:rPr>
              <w:t> </w:t>
            </w:r>
          </w:p>
        </w:tc>
      </w:tr>
      <w:tr w:rsidR="00A9672D" w14:paraId="4FC060C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C2321"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C4F20"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469EC" w14:textId="77777777" w:rsidR="00A9672D" w:rsidRDefault="00000000">
            <w:pPr>
              <w:spacing w:before="135" w:after="135"/>
              <w:jc w:val="both"/>
              <w:textAlignment w:val="center"/>
            </w:pPr>
            <w:r>
              <w:rPr>
                <w:rFonts w:ascii="Arial" w:hAnsi="Arial" w:cs="Arial"/>
                <w:color w:val="000000"/>
                <w:position w:val="-2"/>
                <w:sz w:val="18"/>
                <w:szCs w:val="18"/>
              </w:rPr>
              <w:t> </w:t>
            </w:r>
          </w:p>
        </w:tc>
      </w:tr>
    </w:tbl>
    <w:p w14:paraId="224D3DD6" w14:textId="77777777" w:rsidR="00A9672D"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9672D" w14:paraId="0BB63F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9ED2C" w14:textId="77777777" w:rsidR="00A9672D"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1C6DD4" w14:textId="77777777" w:rsidR="00A9672D"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E2460" w14:textId="77777777" w:rsidR="00A9672D"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A9672D" w14:paraId="51A88B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BC8B40"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6F62A"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E498E" w14:textId="77777777" w:rsidR="00A9672D" w:rsidRDefault="00000000">
            <w:pPr>
              <w:spacing w:before="135" w:after="135"/>
              <w:jc w:val="both"/>
              <w:textAlignment w:val="center"/>
            </w:pPr>
            <w:r>
              <w:rPr>
                <w:rFonts w:ascii="Arial" w:hAnsi="Arial" w:cs="Arial"/>
                <w:color w:val="000000"/>
                <w:position w:val="-2"/>
                <w:sz w:val="18"/>
                <w:szCs w:val="18"/>
              </w:rPr>
              <w:t> </w:t>
            </w:r>
          </w:p>
        </w:tc>
      </w:tr>
      <w:tr w:rsidR="00A9672D" w14:paraId="602C43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C4FFA"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4F38E"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C037DF" w14:textId="77777777" w:rsidR="00A9672D" w:rsidRDefault="00000000">
            <w:pPr>
              <w:spacing w:before="135" w:after="135"/>
              <w:jc w:val="both"/>
              <w:textAlignment w:val="center"/>
            </w:pPr>
            <w:r>
              <w:rPr>
                <w:rFonts w:ascii="Arial" w:hAnsi="Arial" w:cs="Arial"/>
                <w:color w:val="000000"/>
                <w:position w:val="-2"/>
                <w:sz w:val="18"/>
                <w:szCs w:val="18"/>
              </w:rPr>
              <w:t> </w:t>
            </w:r>
          </w:p>
        </w:tc>
      </w:tr>
      <w:tr w:rsidR="00A9672D" w14:paraId="676952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15FA4F"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06A55"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6C4394" w14:textId="77777777" w:rsidR="00A9672D" w:rsidRDefault="00000000">
            <w:pPr>
              <w:spacing w:before="135" w:after="135"/>
              <w:jc w:val="both"/>
              <w:textAlignment w:val="center"/>
            </w:pPr>
            <w:r>
              <w:rPr>
                <w:rFonts w:ascii="Arial" w:hAnsi="Arial" w:cs="Arial"/>
                <w:color w:val="000000"/>
                <w:position w:val="-2"/>
                <w:sz w:val="18"/>
                <w:szCs w:val="18"/>
              </w:rPr>
              <w:t> </w:t>
            </w:r>
          </w:p>
        </w:tc>
      </w:tr>
      <w:tr w:rsidR="00A9672D" w14:paraId="76C44D3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346AC"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0B1512" w14:textId="77777777" w:rsidR="00A9672D"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340C2F" w14:textId="77777777" w:rsidR="00A9672D" w:rsidRDefault="00000000">
            <w:pPr>
              <w:spacing w:before="135" w:after="135"/>
              <w:jc w:val="both"/>
              <w:textAlignment w:val="center"/>
            </w:pPr>
            <w:r>
              <w:rPr>
                <w:rFonts w:ascii="Arial" w:hAnsi="Arial" w:cs="Arial"/>
                <w:color w:val="000000"/>
                <w:position w:val="-2"/>
                <w:sz w:val="18"/>
                <w:szCs w:val="18"/>
              </w:rPr>
              <w:t> </w:t>
            </w:r>
          </w:p>
        </w:tc>
      </w:tr>
    </w:tbl>
    <w:p w14:paraId="63D2A479" w14:textId="77777777" w:rsidR="00A9672D"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9672D" w14:paraId="30C00465" w14:textId="77777777">
        <w:tc>
          <w:tcPr>
            <w:tcW w:w="4080" w:type="dxa"/>
            <w:tcMar>
              <w:top w:w="75" w:type="dxa"/>
              <w:bottom w:w="75" w:type="dxa"/>
            </w:tcMar>
            <w:vAlign w:val="center"/>
          </w:tcPr>
          <w:p w14:paraId="22FC950B" w14:textId="77777777" w:rsidR="00A9672D"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EEE8DBA" w14:textId="77777777" w:rsidR="00A9672D" w:rsidRDefault="00000000">
            <w:r>
              <w:rPr>
                <w:rFonts w:ascii="Arial" w:hAnsi="Arial" w:cs="Arial"/>
                <w:color w:val="000000"/>
                <w:position w:val="-2"/>
                <w:sz w:val="18"/>
                <w:szCs w:val="18"/>
              </w:rPr>
              <w:t>Ime in priimek: _____________________</w:t>
            </w:r>
          </w:p>
        </w:tc>
      </w:tr>
      <w:tr w:rsidR="00A9672D" w14:paraId="0F653051" w14:textId="77777777">
        <w:tc>
          <w:tcPr>
            <w:tcW w:w="4080" w:type="dxa"/>
            <w:tcMar>
              <w:top w:w="75" w:type="dxa"/>
              <w:bottom w:w="75" w:type="dxa"/>
            </w:tcMar>
            <w:vAlign w:val="center"/>
          </w:tcPr>
          <w:p w14:paraId="517558C7" w14:textId="77777777" w:rsidR="00A9672D" w:rsidRDefault="00000000">
            <w:r>
              <w:rPr>
                <w:rFonts w:ascii="Arial" w:hAnsi="Arial" w:cs="Arial"/>
                <w:color w:val="000000"/>
                <w:position w:val="-2"/>
                <w:sz w:val="18"/>
                <w:szCs w:val="18"/>
              </w:rPr>
              <w:t> </w:t>
            </w:r>
          </w:p>
        </w:tc>
        <w:tc>
          <w:tcPr>
            <w:tcW w:w="0" w:type="auto"/>
            <w:tcMar>
              <w:top w:w="75" w:type="dxa"/>
              <w:bottom w:w="75" w:type="dxa"/>
            </w:tcMar>
            <w:vAlign w:val="center"/>
          </w:tcPr>
          <w:p w14:paraId="1DDBAC14" w14:textId="77777777" w:rsidR="00A9672D" w:rsidRDefault="00000000">
            <w:pPr>
              <w:jc w:val="center"/>
            </w:pPr>
            <w:r>
              <w:rPr>
                <w:rFonts w:ascii="Arial" w:hAnsi="Arial" w:cs="Arial"/>
                <w:color w:val="000000"/>
                <w:position w:val="-2"/>
                <w:sz w:val="18"/>
                <w:szCs w:val="18"/>
              </w:rPr>
              <w:t>(žig in podpis)</w:t>
            </w:r>
          </w:p>
        </w:tc>
      </w:tr>
    </w:tbl>
    <w:p w14:paraId="37FB5DFB" w14:textId="77777777" w:rsidR="00A9672D" w:rsidRDefault="00000000">
      <w:pPr>
        <w:spacing w:before="225" w:after="225" w:line="240" w:lineRule="auto"/>
        <w:jc w:val="both"/>
      </w:pPr>
      <w:r>
        <w:rPr>
          <w:rFonts w:ascii="Arial" w:hAnsi="Arial" w:cs="Arial"/>
          <w:color w:val="000000"/>
          <w:sz w:val="18"/>
          <w:szCs w:val="18"/>
        </w:rPr>
        <w:t> </w:t>
      </w:r>
    </w:p>
    <w:p w14:paraId="415135C2" w14:textId="77777777" w:rsidR="00A9672D"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3882991" w14:textId="77777777" w:rsidR="00A9672D" w:rsidRDefault="00A9672D">
      <w:pPr>
        <w:sectPr w:rsidR="00A9672D" w:rsidSect="006E7A2B">
          <w:footerReference w:type="default" r:id="rId25"/>
          <w:pgSz w:w="11906" w:h="16838"/>
          <w:pgMar w:top="1418" w:right="1418" w:bottom="1418" w:left="1418" w:header="567" w:footer="596" w:gutter="0"/>
          <w:cols w:space="708"/>
          <w:docGrid w:linePitch="360"/>
        </w:sectPr>
      </w:pPr>
    </w:p>
    <w:p w14:paraId="413E7BAA" w14:textId="77777777" w:rsidR="007474FF" w:rsidRPr="00116091" w:rsidRDefault="007474FF" w:rsidP="007474F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51B0D8A" w14:textId="77777777" w:rsidR="007474FF" w:rsidRPr="00C10089" w:rsidRDefault="007474FF" w:rsidP="007474FF">
      <w:pPr>
        <w:rPr>
          <w:rFonts w:ascii="Arial" w:hAnsi="Arial" w:cs="Arial"/>
          <w:color w:val="EE0000"/>
          <w:sz w:val="16"/>
          <w:szCs w:val="16"/>
        </w:rPr>
      </w:pPr>
      <w:r w:rsidRPr="00F44020">
        <w:rPr>
          <w:rFonts w:ascii="Arial" w:hAnsi="Arial" w:cs="Arial"/>
          <w:color w:val="EE0000"/>
          <w:sz w:val="16"/>
          <w:szCs w:val="16"/>
        </w:rPr>
        <w:t>Opomba: Vzorec pogodbe ni potrebno izpolnjevati, ampak se samo parafira vsaka</w:t>
      </w:r>
      <w:r>
        <w:rPr>
          <w:rFonts w:ascii="Arial" w:hAnsi="Arial" w:cs="Arial"/>
          <w:color w:val="EE0000"/>
          <w:sz w:val="16"/>
          <w:szCs w:val="16"/>
        </w:rPr>
        <w:t xml:space="preserve"> s</w:t>
      </w:r>
      <w:r w:rsidRPr="00F44020">
        <w:rPr>
          <w:rFonts w:ascii="Arial" w:hAnsi="Arial" w:cs="Arial"/>
          <w:color w:val="EE0000"/>
          <w:sz w:val="16"/>
          <w:szCs w:val="16"/>
        </w:rPr>
        <w:t>tran, podpiše in ožigosa na zadnji strani.</w:t>
      </w:r>
    </w:p>
    <w:p w14:paraId="49E3265F" w14:textId="77777777" w:rsidR="007474FF" w:rsidRDefault="007474FF" w:rsidP="007474FF">
      <w:pPr>
        <w:tabs>
          <w:tab w:val="left" w:pos="851"/>
        </w:tabs>
        <w:spacing w:after="0"/>
        <w:jc w:val="both"/>
        <w:rPr>
          <w:rFonts w:ascii="Verdana" w:eastAsia="Aptos" w:hAnsi="Verdana" w:cs="Times New Roman"/>
          <w:sz w:val="18"/>
        </w:rPr>
      </w:pPr>
    </w:p>
    <w:p w14:paraId="2A43F00B" w14:textId="77777777" w:rsidR="007474FF" w:rsidRPr="00F44628" w:rsidRDefault="007474FF" w:rsidP="007474FF">
      <w:pPr>
        <w:tabs>
          <w:tab w:val="left" w:pos="851"/>
        </w:tabs>
        <w:spacing w:after="0"/>
        <w:jc w:val="both"/>
        <w:rPr>
          <w:rFonts w:ascii="Verdana" w:eastAsia="Aptos" w:hAnsi="Verdana" w:cs="Times New Roman"/>
          <w:sz w:val="18"/>
        </w:rPr>
      </w:pPr>
      <w:r w:rsidRPr="00F44628">
        <w:rPr>
          <w:rFonts w:ascii="Verdana" w:eastAsia="Aptos" w:hAnsi="Verdana" w:cs="Times New Roman"/>
          <w:sz w:val="18"/>
        </w:rPr>
        <w:t>Številka:</w:t>
      </w:r>
      <w:r w:rsidRPr="00F44628">
        <w:rPr>
          <w:rFonts w:ascii="Verdana" w:eastAsia="Aptos" w:hAnsi="Verdana" w:cs="Times New Roman"/>
          <w:sz w:val="18"/>
        </w:rPr>
        <w:tab/>
      </w:r>
      <w:r w:rsidRPr="00F44628">
        <w:rPr>
          <w:rFonts w:ascii="Verdana" w:eastAsia="Aptos" w:hAnsi="Verdana" w:cs="Times New Roman"/>
          <w:sz w:val="18"/>
          <w:highlight w:val="yellow"/>
        </w:rPr>
        <w:t>____________</w:t>
      </w:r>
    </w:p>
    <w:p w14:paraId="0B5C8E32" w14:textId="77777777" w:rsidR="007474FF" w:rsidRPr="00F44628" w:rsidRDefault="007474FF" w:rsidP="007474FF">
      <w:pPr>
        <w:tabs>
          <w:tab w:val="left" w:pos="851"/>
        </w:tabs>
        <w:spacing w:after="0"/>
        <w:jc w:val="both"/>
        <w:rPr>
          <w:rFonts w:ascii="Verdana" w:eastAsia="Aptos" w:hAnsi="Verdana" w:cs="Times New Roman"/>
          <w:sz w:val="18"/>
        </w:rPr>
      </w:pPr>
      <w:r w:rsidRPr="00F44628">
        <w:rPr>
          <w:rFonts w:ascii="Verdana" w:eastAsia="Aptos" w:hAnsi="Verdana" w:cs="Times New Roman"/>
          <w:sz w:val="18"/>
        </w:rPr>
        <w:t>Datum:</w:t>
      </w:r>
      <w:r w:rsidRPr="00F44628">
        <w:rPr>
          <w:rFonts w:ascii="Verdana" w:eastAsia="Aptos" w:hAnsi="Verdana" w:cs="Times New Roman"/>
          <w:sz w:val="18"/>
        </w:rPr>
        <w:tab/>
      </w:r>
      <w:r w:rsidRPr="00F44628">
        <w:rPr>
          <w:rFonts w:ascii="Verdana" w:eastAsia="Aptos" w:hAnsi="Verdana" w:cs="Times New Roman"/>
          <w:sz w:val="18"/>
          <w:highlight w:val="yellow"/>
        </w:rPr>
        <w:t>____________</w:t>
      </w:r>
    </w:p>
    <w:p w14:paraId="78C7D07A" w14:textId="77777777" w:rsidR="007474FF" w:rsidRPr="00F44628" w:rsidRDefault="007474FF" w:rsidP="007474FF">
      <w:pPr>
        <w:spacing w:after="160" w:line="259" w:lineRule="auto"/>
        <w:jc w:val="both"/>
        <w:rPr>
          <w:rFonts w:ascii="Verdana" w:eastAsia="Aptos" w:hAnsi="Verdana" w:cs="Times New Roman"/>
          <w:sz w:val="18"/>
        </w:rPr>
      </w:pPr>
    </w:p>
    <w:p w14:paraId="2495E0FE" w14:textId="77777777" w:rsidR="007474FF" w:rsidRPr="00F44628" w:rsidRDefault="007474FF" w:rsidP="007474FF">
      <w:pPr>
        <w:spacing w:after="0" w:line="259" w:lineRule="auto"/>
        <w:jc w:val="both"/>
        <w:rPr>
          <w:rFonts w:ascii="Verdana" w:eastAsia="Aptos" w:hAnsi="Verdana" w:cs="Times New Roman"/>
          <w:sz w:val="18"/>
        </w:rPr>
      </w:pPr>
      <w:r w:rsidRPr="00F44628">
        <w:rPr>
          <w:rFonts w:ascii="Verdana" w:eastAsia="Aptos" w:hAnsi="Verdana" w:cs="Times New Roman"/>
          <w:b/>
          <w:bCs/>
          <w:sz w:val="18"/>
        </w:rPr>
        <w:t xml:space="preserve">OBČINA RAVNE NA KOROŠKEM, </w:t>
      </w:r>
    </w:p>
    <w:p w14:paraId="24E52FBD" w14:textId="77777777" w:rsidR="007474FF" w:rsidRPr="00F44628" w:rsidRDefault="007474FF" w:rsidP="007474FF">
      <w:pPr>
        <w:spacing w:after="0" w:line="480" w:lineRule="auto"/>
        <w:jc w:val="both"/>
        <w:rPr>
          <w:rFonts w:ascii="Verdana" w:eastAsia="Aptos" w:hAnsi="Verdana" w:cs="Times New Roman"/>
          <w:sz w:val="18"/>
        </w:rPr>
      </w:pPr>
      <w:r w:rsidRPr="00F44628">
        <w:rPr>
          <w:rFonts w:ascii="Verdana" w:eastAsia="Aptos" w:hAnsi="Verdana" w:cs="Times New Roman"/>
          <w:sz w:val="18"/>
        </w:rPr>
        <w:t>Gačnikova pot 5, 2390 Ravne na Koroškem</w:t>
      </w:r>
    </w:p>
    <w:p w14:paraId="076539BC" w14:textId="77777777" w:rsidR="007474FF" w:rsidRPr="00F44628" w:rsidRDefault="007474FF" w:rsidP="007474FF">
      <w:pPr>
        <w:tabs>
          <w:tab w:val="left" w:pos="1843"/>
        </w:tabs>
        <w:spacing w:after="0" w:line="259" w:lineRule="auto"/>
        <w:jc w:val="both"/>
        <w:rPr>
          <w:rFonts w:ascii="Verdana" w:eastAsia="Aptos" w:hAnsi="Verdana" w:cs="Times New Roman"/>
          <w:sz w:val="18"/>
        </w:rPr>
      </w:pPr>
      <w:r w:rsidRPr="00F44628">
        <w:rPr>
          <w:rFonts w:ascii="Verdana" w:eastAsia="Aptos" w:hAnsi="Verdana" w:cs="Times New Roman"/>
          <w:sz w:val="18"/>
        </w:rPr>
        <w:t>Zastopnik:</w:t>
      </w:r>
      <w:r w:rsidRPr="00F44628">
        <w:rPr>
          <w:rFonts w:ascii="Verdana" w:eastAsia="Aptos" w:hAnsi="Verdana" w:cs="Times New Roman"/>
          <w:sz w:val="18"/>
        </w:rPr>
        <w:tab/>
        <w:t>župan, dr. Tomaž Rožen</w:t>
      </w:r>
    </w:p>
    <w:p w14:paraId="51648D21" w14:textId="77777777" w:rsidR="007474FF" w:rsidRPr="00F44628" w:rsidRDefault="007474FF" w:rsidP="007474FF">
      <w:pPr>
        <w:tabs>
          <w:tab w:val="left" w:pos="1843"/>
        </w:tabs>
        <w:spacing w:after="0" w:line="259" w:lineRule="auto"/>
        <w:jc w:val="both"/>
        <w:rPr>
          <w:rFonts w:ascii="Verdana" w:eastAsia="Aptos" w:hAnsi="Verdana" w:cs="Times New Roman"/>
          <w:sz w:val="18"/>
        </w:rPr>
      </w:pPr>
      <w:r w:rsidRPr="00F44628">
        <w:rPr>
          <w:rFonts w:ascii="Verdana" w:eastAsia="Aptos" w:hAnsi="Verdana" w:cs="Times New Roman"/>
          <w:sz w:val="18"/>
        </w:rPr>
        <w:t>ID za DDV:</w:t>
      </w:r>
      <w:r w:rsidRPr="00F44628">
        <w:rPr>
          <w:rFonts w:ascii="Verdana" w:eastAsia="Aptos" w:hAnsi="Verdana" w:cs="Times New Roman"/>
          <w:sz w:val="18"/>
        </w:rPr>
        <w:tab/>
        <w:t>48626244</w:t>
      </w:r>
    </w:p>
    <w:p w14:paraId="19870ECC" w14:textId="77777777" w:rsidR="007474FF" w:rsidRPr="00F44628" w:rsidRDefault="007474FF" w:rsidP="007474FF">
      <w:pPr>
        <w:tabs>
          <w:tab w:val="left" w:pos="1843"/>
        </w:tabs>
        <w:spacing w:after="0" w:line="259" w:lineRule="auto"/>
        <w:jc w:val="both"/>
        <w:rPr>
          <w:rFonts w:ascii="Verdana" w:eastAsia="Aptos" w:hAnsi="Verdana" w:cs="Times New Roman"/>
          <w:sz w:val="18"/>
        </w:rPr>
      </w:pPr>
      <w:r w:rsidRPr="00F44628">
        <w:rPr>
          <w:rFonts w:ascii="Verdana" w:eastAsia="Aptos" w:hAnsi="Verdana" w:cs="Times New Roman"/>
          <w:sz w:val="18"/>
        </w:rPr>
        <w:t>Matična številka:</w:t>
      </w:r>
      <w:r w:rsidRPr="00F44628">
        <w:rPr>
          <w:rFonts w:ascii="Verdana" w:eastAsia="Aptos" w:hAnsi="Verdana" w:cs="Times New Roman"/>
          <w:sz w:val="18"/>
        </w:rPr>
        <w:tab/>
        <w:t>5883628000</w:t>
      </w:r>
    </w:p>
    <w:p w14:paraId="6D4F597C" w14:textId="77777777" w:rsidR="007474FF" w:rsidRPr="00F44628" w:rsidRDefault="007474FF" w:rsidP="007474FF">
      <w:pPr>
        <w:tabs>
          <w:tab w:val="left" w:pos="1843"/>
        </w:tabs>
        <w:spacing w:after="0" w:line="259" w:lineRule="auto"/>
        <w:jc w:val="both"/>
        <w:rPr>
          <w:rFonts w:ascii="Verdana" w:eastAsia="Aptos" w:hAnsi="Verdana" w:cs="Times New Roman"/>
          <w:sz w:val="18"/>
        </w:rPr>
      </w:pPr>
      <w:r w:rsidRPr="00F44628">
        <w:rPr>
          <w:rFonts w:ascii="Verdana" w:eastAsia="Aptos" w:hAnsi="Verdana" w:cs="Times New Roman"/>
          <w:sz w:val="18"/>
        </w:rPr>
        <w:t>Številka TRR:</w:t>
      </w:r>
      <w:r w:rsidRPr="00F44628">
        <w:rPr>
          <w:rFonts w:ascii="Verdana" w:eastAsia="Aptos" w:hAnsi="Verdana" w:cs="Times New Roman"/>
          <w:sz w:val="18"/>
        </w:rPr>
        <w:tab/>
        <w:t>SI56 0130 3010 0009 987</w:t>
      </w:r>
    </w:p>
    <w:p w14:paraId="1828DECA" w14:textId="77777777" w:rsidR="007474FF" w:rsidRPr="00F44628" w:rsidRDefault="007474FF" w:rsidP="007474FF">
      <w:pPr>
        <w:tabs>
          <w:tab w:val="left" w:pos="1843"/>
        </w:tabs>
        <w:spacing w:after="0" w:line="259" w:lineRule="auto"/>
        <w:jc w:val="both"/>
        <w:rPr>
          <w:rFonts w:ascii="Verdana" w:eastAsia="Aptos" w:hAnsi="Verdana" w:cs="Times New Roman"/>
          <w:sz w:val="10"/>
          <w:szCs w:val="10"/>
        </w:rPr>
      </w:pPr>
    </w:p>
    <w:p w14:paraId="72F79EDB" w14:textId="77777777" w:rsidR="007474FF" w:rsidRPr="00F44628" w:rsidRDefault="007474FF" w:rsidP="007474FF">
      <w:pPr>
        <w:tabs>
          <w:tab w:val="left" w:pos="1843"/>
        </w:tabs>
        <w:spacing w:after="0" w:line="259" w:lineRule="auto"/>
        <w:jc w:val="both"/>
        <w:rPr>
          <w:rFonts w:ascii="Verdana" w:eastAsia="Aptos" w:hAnsi="Verdana" w:cs="Times New Roman"/>
          <w:sz w:val="18"/>
        </w:rPr>
      </w:pPr>
      <w:r w:rsidRPr="00F44628">
        <w:rPr>
          <w:rFonts w:ascii="Verdana" w:eastAsia="Aptos" w:hAnsi="Verdana" w:cs="Times New Roman"/>
          <w:sz w:val="18"/>
        </w:rPr>
        <w:t>(v nadaljnjem besedilu: naročnik)</w:t>
      </w:r>
    </w:p>
    <w:p w14:paraId="20962F99" w14:textId="77777777" w:rsidR="007474FF" w:rsidRPr="00F44628" w:rsidRDefault="007474FF" w:rsidP="007474FF">
      <w:pPr>
        <w:tabs>
          <w:tab w:val="left" w:pos="1843"/>
        </w:tabs>
        <w:spacing w:after="0" w:line="259" w:lineRule="auto"/>
        <w:jc w:val="both"/>
        <w:rPr>
          <w:rFonts w:ascii="Verdana" w:eastAsia="Aptos" w:hAnsi="Verdana" w:cs="Times New Roman"/>
          <w:sz w:val="10"/>
          <w:szCs w:val="14"/>
        </w:rPr>
      </w:pPr>
    </w:p>
    <w:p w14:paraId="3CACB3C2" w14:textId="77777777" w:rsidR="007474FF" w:rsidRPr="00F44628" w:rsidRDefault="007474FF" w:rsidP="007474FF">
      <w:pPr>
        <w:tabs>
          <w:tab w:val="left" w:pos="1843"/>
        </w:tabs>
        <w:spacing w:after="0" w:line="259" w:lineRule="auto"/>
        <w:jc w:val="both"/>
        <w:rPr>
          <w:rFonts w:ascii="Verdana" w:eastAsia="Aptos" w:hAnsi="Verdana" w:cs="Times New Roman"/>
          <w:b/>
          <w:bCs/>
          <w:sz w:val="18"/>
        </w:rPr>
      </w:pPr>
      <w:r w:rsidRPr="00F44628">
        <w:rPr>
          <w:rFonts w:ascii="Verdana" w:eastAsia="Aptos" w:hAnsi="Verdana" w:cs="Times New Roman"/>
          <w:b/>
          <w:bCs/>
          <w:sz w:val="18"/>
        </w:rPr>
        <w:t>in</w:t>
      </w:r>
    </w:p>
    <w:p w14:paraId="4878F5A3" w14:textId="77777777" w:rsidR="007474FF" w:rsidRPr="00F44628" w:rsidRDefault="007474FF" w:rsidP="007474FF">
      <w:pPr>
        <w:tabs>
          <w:tab w:val="left" w:pos="1843"/>
        </w:tabs>
        <w:spacing w:after="0" w:line="259" w:lineRule="auto"/>
        <w:jc w:val="both"/>
        <w:rPr>
          <w:rFonts w:ascii="Verdana" w:eastAsia="Aptos" w:hAnsi="Verdana" w:cs="Times New Roman"/>
          <w:b/>
          <w:bCs/>
          <w:sz w:val="10"/>
          <w:szCs w:val="14"/>
        </w:rPr>
      </w:pPr>
    </w:p>
    <w:p w14:paraId="63745816" w14:textId="77777777" w:rsidR="007474FF" w:rsidRPr="00F44628" w:rsidRDefault="007474FF" w:rsidP="007474FF">
      <w:pPr>
        <w:tabs>
          <w:tab w:val="left" w:pos="1843"/>
        </w:tabs>
        <w:spacing w:after="0" w:line="259" w:lineRule="auto"/>
        <w:jc w:val="both"/>
        <w:rPr>
          <w:rFonts w:ascii="Verdana" w:eastAsia="Aptos" w:hAnsi="Verdana" w:cs="Times New Roman"/>
          <w:b/>
          <w:bCs/>
          <w:sz w:val="18"/>
        </w:rPr>
      </w:pPr>
      <w:r w:rsidRPr="00F44628">
        <w:rPr>
          <w:rFonts w:ascii="Verdana" w:eastAsia="Aptos" w:hAnsi="Verdana" w:cs="Times New Roman"/>
          <w:b/>
          <w:bCs/>
          <w:sz w:val="18"/>
          <w:highlight w:val="yellow"/>
        </w:rPr>
        <w:t>[NAZIV IZVAJALCA]</w:t>
      </w:r>
    </w:p>
    <w:p w14:paraId="01643716" w14:textId="77777777" w:rsidR="007474FF" w:rsidRPr="00F44628" w:rsidRDefault="007474FF" w:rsidP="007474FF">
      <w:pPr>
        <w:spacing w:after="0" w:line="480" w:lineRule="auto"/>
        <w:jc w:val="both"/>
        <w:rPr>
          <w:rFonts w:ascii="Verdana" w:eastAsia="Aptos" w:hAnsi="Verdana" w:cs="Times New Roman"/>
          <w:sz w:val="18"/>
        </w:rPr>
      </w:pPr>
      <w:r w:rsidRPr="00F44628">
        <w:rPr>
          <w:rFonts w:ascii="Verdana" w:eastAsia="Aptos" w:hAnsi="Verdana" w:cs="Times New Roman"/>
          <w:sz w:val="18"/>
          <w:highlight w:val="yellow"/>
        </w:rPr>
        <w:t>[naslov izvajalca]</w:t>
      </w:r>
    </w:p>
    <w:p w14:paraId="7CA1FA77" w14:textId="77777777" w:rsidR="007474FF" w:rsidRPr="00F44628" w:rsidRDefault="007474FF" w:rsidP="007474FF">
      <w:pPr>
        <w:tabs>
          <w:tab w:val="left" w:pos="1843"/>
        </w:tabs>
        <w:spacing w:after="0" w:line="259" w:lineRule="auto"/>
        <w:jc w:val="both"/>
        <w:rPr>
          <w:rFonts w:ascii="Verdana" w:eastAsia="Aptos" w:hAnsi="Verdana" w:cs="Times New Roman"/>
          <w:sz w:val="18"/>
        </w:rPr>
      </w:pPr>
      <w:r w:rsidRPr="00F44628">
        <w:rPr>
          <w:rFonts w:ascii="Verdana" w:eastAsia="Aptos" w:hAnsi="Verdana" w:cs="Times New Roman"/>
          <w:sz w:val="18"/>
        </w:rPr>
        <w:t>Zastopnik:</w:t>
      </w:r>
      <w:r w:rsidRPr="00F44628">
        <w:rPr>
          <w:rFonts w:ascii="Verdana" w:eastAsia="Aptos" w:hAnsi="Verdana" w:cs="Times New Roman"/>
          <w:sz w:val="18"/>
        </w:rPr>
        <w:tab/>
      </w:r>
      <w:r w:rsidRPr="00F44628">
        <w:rPr>
          <w:rFonts w:ascii="Verdana" w:eastAsia="Aptos" w:hAnsi="Verdana" w:cs="Times New Roman"/>
          <w:sz w:val="18"/>
          <w:highlight w:val="yellow"/>
        </w:rPr>
        <w:t>[ime in priimek]</w:t>
      </w:r>
    </w:p>
    <w:p w14:paraId="6D129F44" w14:textId="77777777" w:rsidR="007474FF" w:rsidRPr="00F44628" w:rsidRDefault="007474FF" w:rsidP="007474FF">
      <w:pPr>
        <w:tabs>
          <w:tab w:val="left" w:pos="1843"/>
        </w:tabs>
        <w:spacing w:after="0" w:line="259" w:lineRule="auto"/>
        <w:jc w:val="both"/>
        <w:rPr>
          <w:rFonts w:ascii="Verdana" w:eastAsia="Aptos" w:hAnsi="Verdana" w:cs="Times New Roman"/>
          <w:sz w:val="18"/>
        </w:rPr>
      </w:pPr>
      <w:r w:rsidRPr="00F44628">
        <w:rPr>
          <w:rFonts w:ascii="Verdana" w:eastAsia="Aptos" w:hAnsi="Verdana" w:cs="Times New Roman"/>
          <w:sz w:val="18"/>
        </w:rPr>
        <w:t>ID za DDV:</w:t>
      </w:r>
      <w:r w:rsidRPr="00F44628">
        <w:rPr>
          <w:rFonts w:ascii="Verdana" w:eastAsia="Aptos" w:hAnsi="Verdana" w:cs="Times New Roman"/>
          <w:sz w:val="18"/>
        </w:rPr>
        <w:tab/>
      </w:r>
      <w:r w:rsidRPr="00F44628">
        <w:rPr>
          <w:rFonts w:ascii="Verdana" w:eastAsia="Aptos" w:hAnsi="Verdana" w:cs="Times New Roman"/>
          <w:sz w:val="18"/>
          <w:highlight w:val="yellow"/>
        </w:rPr>
        <w:t>[številka]</w:t>
      </w:r>
    </w:p>
    <w:p w14:paraId="7E74D8A1" w14:textId="77777777" w:rsidR="007474FF" w:rsidRPr="00F44628" w:rsidRDefault="007474FF" w:rsidP="007474FF">
      <w:pPr>
        <w:tabs>
          <w:tab w:val="left" w:pos="1843"/>
        </w:tabs>
        <w:spacing w:after="0" w:line="259" w:lineRule="auto"/>
        <w:jc w:val="both"/>
        <w:rPr>
          <w:rFonts w:ascii="Verdana" w:eastAsia="Aptos" w:hAnsi="Verdana" w:cs="Times New Roman"/>
          <w:sz w:val="18"/>
        </w:rPr>
      </w:pPr>
      <w:r w:rsidRPr="00F44628">
        <w:rPr>
          <w:rFonts w:ascii="Verdana" w:eastAsia="Aptos" w:hAnsi="Verdana" w:cs="Times New Roman"/>
          <w:sz w:val="18"/>
        </w:rPr>
        <w:t>Matična številka:</w:t>
      </w:r>
      <w:r w:rsidRPr="00F44628">
        <w:rPr>
          <w:rFonts w:ascii="Verdana" w:eastAsia="Aptos" w:hAnsi="Verdana" w:cs="Times New Roman"/>
          <w:sz w:val="18"/>
        </w:rPr>
        <w:tab/>
      </w:r>
      <w:r w:rsidRPr="00F44628">
        <w:rPr>
          <w:rFonts w:ascii="Verdana" w:eastAsia="Aptos" w:hAnsi="Verdana" w:cs="Times New Roman"/>
          <w:sz w:val="18"/>
          <w:highlight w:val="yellow"/>
        </w:rPr>
        <w:t>[številka]</w:t>
      </w:r>
    </w:p>
    <w:p w14:paraId="63A78C1A" w14:textId="77777777" w:rsidR="007474FF" w:rsidRPr="00F44628" w:rsidRDefault="007474FF" w:rsidP="007474FF">
      <w:pPr>
        <w:tabs>
          <w:tab w:val="left" w:pos="1843"/>
        </w:tabs>
        <w:spacing w:after="0" w:line="259" w:lineRule="auto"/>
        <w:jc w:val="both"/>
        <w:rPr>
          <w:rFonts w:ascii="Verdana" w:eastAsia="Aptos" w:hAnsi="Verdana" w:cs="Times New Roman"/>
          <w:sz w:val="18"/>
        </w:rPr>
      </w:pPr>
      <w:r w:rsidRPr="00F44628">
        <w:rPr>
          <w:rFonts w:ascii="Verdana" w:eastAsia="Aptos" w:hAnsi="Verdana" w:cs="Times New Roman"/>
          <w:sz w:val="18"/>
        </w:rPr>
        <w:t>Številka TRR:</w:t>
      </w:r>
      <w:r w:rsidRPr="00F44628">
        <w:rPr>
          <w:rFonts w:ascii="Verdana" w:eastAsia="Aptos" w:hAnsi="Verdana" w:cs="Times New Roman"/>
          <w:sz w:val="18"/>
        </w:rPr>
        <w:tab/>
      </w:r>
      <w:r w:rsidRPr="00F44628">
        <w:rPr>
          <w:rFonts w:ascii="Verdana" w:eastAsia="Aptos" w:hAnsi="Verdana" w:cs="Times New Roman"/>
          <w:sz w:val="18"/>
          <w:highlight w:val="yellow"/>
        </w:rPr>
        <w:t>[številka]</w:t>
      </w:r>
    </w:p>
    <w:p w14:paraId="2DB6A5C7" w14:textId="77777777" w:rsidR="007474FF" w:rsidRPr="00F44628" w:rsidRDefault="007474FF" w:rsidP="007474FF">
      <w:pPr>
        <w:tabs>
          <w:tab w:val="left" w:pos="1843"/>
        </w:tabs>
        <w:spacing w:after="0" w:line="259" w:lineRule="auto"/>
        <w:jc w:val="both"/>
        <w:rPr>
          <w:rFonts w:ascii="Verdana" w:eastAsia="Aptos" w:hAnsi="Verdana" w:cs="Times New Roman"/>
          <w:sz w:val="10"/>
          <w:szCs w:val="10"/>
        </w:rPr>
      </w:pPr>
    </w:p>
    <w:p w14:paraId="53027F16" w14:textId="77777777" w:rsidR="007474FF" w:rsidRPr="00F44628" w:rsidRDefault="007474FF" w:rsidP="007474FF">
      <w:pPr>
        <w:tabs>
          <w:tab w:val="left" w:pos="1843"/>
        </w:tabs>
        <w:spacing w:after="0" w:line="259" w:lineRule="auto"/>
        <w:jc w:val="both"/>
        <w:rPr>
          <w:rFonts w:ascii="Verdana" w:eastAsia="Aptos" w:hAnsi="Verdana" w:cs="Times New Roman"/>
          <w:sz w:val="18"/>
        </w:rPr>
      </w:pPr>
      <w:r w:rsidRPr="00F44628">
        <w:rPr>
          <w:rFonts w:ascii="Verdana" w:eastAsia="Aptos" w:hAnsi="Verdana" w:cs="Times New Roman"/>
          <w:sz w:val="18"/>
        </w:rPr>
        <w:t>(v nadaljnjem besedilu: izvajalec)</w:t>
      </w:r>
    </w:p>
    <w:p w14:paraId="21D246E3" w14:textId="77777777" w:rsidR="007474FF" w:rsidRPr="00F44628" w:rsidRDefault="007474FF" w:rsidP="007474FF">
      <w:pPr>
        <w:spacing w:after="160" w:line="259" w:lineRule="auto"/>
        <w:jc w:val="both"/>
        <w:rPr>
          <w:rFonts w:ascii="Verdana" w:eastAsia="Aptos" w:hAnsi="Verdana" w:cs="Times New Roman"/>
          <w:sz w:val="18"/>
        </w:rPr>
      </w:pPr>
    </w:p>
    <w:p w14:paraId="1AF6286A"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skleneta naslednjo</w:t>
      </w:r>
    </w:p>
    <w:p w14:paraId="70793BF4" w14:textId="77777777" w:rsidR="007474FF" w:rsidRPr="00F44628" w:rsidRDefault="007474FF" w:rsidP="007474FF">
      <w:pPr>
        <w:spacing w:after="160" w:line="259" w:lineRule="auto"/>
        <w:jc w:val="both"/>
        <w:rPr>
          <w:rFonts w:ascii="Verdana" w:eastAsia="Aptos" w:hAnsi="Verdana" w:cs="Times New Roman"/>
          <w:sz w:val="2"/>
          <w:szCs w:val="4"/>
        </w:rPr>
      </w:pPr>
    </w:p>
    <w:p w14:paraId="75FDEA7C" w14:textId="77777777" w:rsidR="007474FF" w:rsidRPr="00F44628" w:rsidRDefault="007474FF" w:rsidP="007474FF">
      <w:pPr>
        <w:spacing w:after="160" w:line="259" w:lineRule="auto"/>
        <w:jc w:val="both"/>
        <w:rPr>
          <w:rFonts w:ascii="Verdana" w:eastAsia="Aptos" w:hAnsi="Verdana" w:cs="Times New Roman"/>
          <w:sz w:val="2"/>
          <w:szCs w:val="4"/>
        </w:rPr>
      </w:pPr>
    </w:p>
    <w:p w14:paraId="29199826" w14:textId="77777777" w:rsidR="007474FF" w:rsidRPr="00F44628" w:rsidRDefault="007474FF" w:rsidP="007474FF">
      <w:pPr>
        <w:keepNext/>
        <w:keepLines/>
        <w:spacing w:before="240" w:after="0"/>
        <w:jc w:val="center"/>
        <w:outlineLvl w:val="0"/>
        <w:rPr>
          <w:rFonts w:ascii="Verdana" w:eastAsia="Times New Roman" w:hAnsi="Verdana" w:cs="Times New Roman"/>
          <w:b/>
          <w:color w:val="000000"/>
          <w:sz w:val="28"/>
          <w:szCs w:val="44"/>
        </w:rPr>
      </w:pPr>
      <w:r w:rsidRPr="00F44628">
        <w:rPr>
          <w:rFonts w:ascii="Verdana" w:eastAsia="Times New Roman" w:hAnsi="Verdana" w:cs="Times New Roman"/>
          <w:b/>
          <w:color w:val="000000"/>
          <w:sz w:val="28"/>
          <w:szCs w:val="44"/>
        </w:rPr>
        <w:t>G R A D B E N O   P O G O D B O</w:t>
      </w:r>
    </w:p>
    <w:p w14:paraId="55EEC272" w14:textId="77777777" w:rsidR="007474FF" w:rsidRPr="00F44628" w:rsidRDefault="007474FF" w:rsidP="007474FF">
      <w:pPr>
        <w:spacing w:after="160"/>
        <w:jc w:val="center"/>
        <w:rPr>
          <w:rFonts w:ascii="Verdana" w:eastAsia="Aptos" w:hAnsi="Verdana" w:cs="Times New Roman"/>
          <w:b/>
          <w:bCs/>
          <w:sz w:val="18"/>
        </w:rPr>
      </w:pPr>
      <w:r w:rsidRPr="00F44628">
        <w:rPr>
          <w:rFonts w:ascii="Verdana" w:eastAsia="Aptos" w:hAnsi="Verdana" w:cs="Times New Roman"/>
          <w:b/>
          <w:bCs/>
          <w:sz w:val="18"/>
        </w:rPr>
        <w:t xml:space="preserve">ZA </w:t>
      </w:r>
      <w:r w:rsidRPr="00F44628">
        <w:rPr>
          <w:rFonts w:ascii="Verdana" w:eastAsia="Aptos" w:hAnsi="Verdana" w:cs="Times New Roman"/>
          <w:b/>
          <w:bCs/>
          <w:sz w:val="18"/>
          <w:highlight w:val="yellow"/>
        </w:rPr>
        <w:t>[IME PROJEKTA]</w:t>
      </w:r>
      <w:r w:rsidRPr="00F44628">
        <w:rPr>
          <w:rFonts w:ascii="Verdana" w:eastAsia="Aptos" w:hAnsi="Verdana" w:cs="Times New Roman"/>
          <w:b/>
          <w:bCs/>
          <w:sz w:val="18"/>
        </w:rPr>
        <w:t xml:space="preserve"> zaradi odprave posledic po poplavah in plazovih po elementarni nesreči poplave 4. avgust 2023 (Zakon o obnovi, razvoju in zagotavljanju finančnih sredstev (Uradni list RS, št. 131/2023))</w:t>
      </w:r>
    </w:p>
    <w:p w14:paraId="43A664AF" w14:textId="77777777" w:rsidR="007474FF" w:rsidRPr="00F44628" w:rsidRDefault="007474FF" w:rsidP="007474FF">
      <w:pPr>
        <w:spacing w:after="160" w:line="259" w:lineRule="auto"/>
        <w:jc w:val="both"/>
        <w:rPr>
          <w:rFonts w:ascii="Verdana" w:eastAsia="Aptos" w:hAnsi="Verdana" w:cs="Times New Roman"/>
          <w:sz w:val="10"/>
          <w:szCs w:val="14"/>
        </w:rPr>
      </w:pPr>
    </w:p>
    <w:p w14:paraId="61715C2C"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I. UVODNA DOLOČILA</w:t>
      </w:r>
    </w:p>
    <w:p w14:paraId="54E9F294" w14:textId="77777777"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1. člen</w:t>
      </w:r>
    </w:p>
    <w:p w14:paraId="2E0BF581"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(uvodna določila)</w:t>
      </w:r>
    </w:p>
    <w:p w14:paraId="1BD61242"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Pogodbeni stranki ugotavljata, da:</w:t>
      </w:r>
    </w:p>
    <w:p w14:paraId="7E8730E2" w14:textId="77777777" w:rsidR="007474FF" w:rsidRPr="00F44628" w:rsidRDefault="007474FF" w:rsidP="007474FF">
      <w:pPr>
        <w:numPr>
          <w:ilvl w:val="0"/>
          <w:numId w:val="30"/>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je v načrtu razvojnih programom občine Ravne na Koroškem predvidena sanacija </w:t>
      </w:r>
      <w:r w:rsidRPr="00F44628">
        <w:rPr>
          <w:rFonts w:ascii="Verdana" w:eastAsia="Aptos" w:hAnsi="Verdana" w:cs="Times New Roman"/>
          <w:sz w:val="18"/>
          <w:highlight w:val="yellow"/>
        </w:rPr>
        <w:t>[IME PROJEKTA]</w:t>
      </w:r>
      <w:r w:rsidRPr="00F44628">
        <w:rPr>
          <w:rFonts w:ascii="Verdana" w:eastAsia="Aptos" w:hAnsi="Verdana" w:cs="Times New Roman"/>
          <w:sz w:val="18"/>
        </w:rPr>
        <w:t>;</w:t>
      </w:r>
    </w:p>
    <w:p w14:paraId="236B562C" w14:textId="77777777" w:rsidR="007474FF" w:rsidRPr="00F44628" w:rsidRDefault="007474FF" w:rsidP="007474FF">
      <w:pPr>
        <w:numPr>
          <w:ilvl w:val="0"/>
          <w:numId w:val="30"/>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je naročnik dne </w:t>
      </w:r>
      <w:r w:rsidRPr="00F44628">
        <w:rPr>
          <w:rFonts w:ascii="Verdana" w:eastAsia="Aptos" w:hAnsi="Verdana" w:cs="Times New Roman"/>
          <w:sz w:val="18"/>
          <w:highlight w:val="yellow"/>
        </w:rPr>
        <w:t>[</w:t>
      </w:r>
      <w:proofErr w:type="spellStart"/>
      <w:r w:rsidRPr="00F44628">
        <w:rPr>
          <w:rFonts w:ascii="Verdana" w:eastAsia="Aptos" w:hAnsi="Verdana" w:cs="Times New Roman"/>
          <w:sz w:val="18"/>
          <w:highlight w:val="yellow"/>
        </w:rPr>
        <w:t>dd:mm:llll</w:t>
      </w:r>
      <w:proofErr w:type="spellEnd"/>
      <w:r w:rsidRPr="00F44628">
        <w:rPr>
          <w:rFonts w:ascii="Verdana" w:eastAsia="Aptos" w:hAnsi="Verdana" w:cs="Times New Roman"/>
          <w:sz w:val="18"/>
          <w:highlight w:val="yellow"/>
        </w:rPr>
        <w:t>]</w:t>
      </w:r>
      <w:r w:rsidRPr="00F44628">
        <w:rPr>
          <w:rFonts w:ascii="Verdana" w:eastAsia="Aptos" w:hAnsi="Verdana" w:cs="Times New Roman"/>
          <w:sz w:val="18"/>
        </w:rPr>
        <w:t xml:space="preserve"> izvajalcu poslal povabilo k oddaji ponudbe;</w:t>
      </w:r>
    </w:p>
    <w:p w14:paraId="67D5AA6D" w14:textId="77777777" w:rsidR="007474FF" w:rsidRPr="00F44628" w:rsidRDefault="007474FF" w:rsidP="007474FF">
      <w:pPr>
        <w:numPr>
          <w:ilvl w:val="0"/>
          <w:numId w:val="30"/>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je izvajalec dne </w:t>
      </w:r>
      <w:r w:rsidRPr="00F44628">
        <w:rPr>
          <w:rFonts w:ascii="Verdana" w:eastAsia="Aptos" w:hAnsi="Verdana" w:cs="Times New Roman"/>
          <w:sz w:val="18"/>
          <w:highlight w:val="yellow"/>
        </w:rPr>
        <w:t>[</w:t>
      </w:r>
      <w:proofErr w:type="spellStart"/>
      <w:r w:rsidRPr="00F44628">
        <w:rPr>
          <w:rFonts w:ascii="Verdana" w:eastAsia="Aptos" w:hAnsi="Verdana" w:cs="Times New Roman"/>
          <w:sz w:val="18"/>
          <w:highlight w:val="yellow"/>
        </w:rPr>
        <w:t>dd:mm:llll</w:t>
      </w:r>
      <w:proofErr w:type="spellEnd"/>
      <w:r w:rsidRPr="00F44628">
        <w:rPr>
          <w:rFonts w:ascii="Verdana" w:eastAsia="Aptos" w:hAnsi="Verdana" w:cs="Times New Roman"/>
          <w:sz w:val="18"/>
          <w:highlight w:val="yellow"/>
        </w:rPr>
        <w:t>]</w:t>
      </w:r>
      <w:r w:rsidRPr="00F44628">
        <w:rPr>
          <w:rFonts w:ascii="Verdana" w:eastAsia="Aptos" w:hAnsi="Verdana" w:cs="Times New Roman"/>
          <w:sz w:val="18"/>
        </w:rPr>
        <w:t xml:space="preserve"> naročniku poslal ponudbo, št. </w:t>
      </w:r>
      <w:r w:rsidRPr="00F44628">
        <w:rPr>
          <w:rFonts w:ascii="Verdana" w:eastAsia="Aptos" w:hAnsi="Verdana" w:cs="Times New Roman"/>
          <w:sz w:val="18"/>
          <w:highlight w:val="yellow"/>
        </w:rPr>
        <w:t>[številka ponudbe]</w:t>
      </w:r>
      <w:r w:rsidRPr="00F44628">
        <w:rPr>
          <w:rFonts w:ascii="Verdana" w:eastAsia="Aptos" w:hAnsi="Verdana" w:cs="Times New Roman"/>
          <w:sz w:val="18"/>
        </w:rPr>
        <w:t>;</w:t>
      </w:r>
    </w:p>
    <w:p w14:paraId="0AF80CA4" w14:textId="77777777" w:rsidR="007474FF" w:rsidRPr="00F44628" w:rsidRDefault="007474FF" w:rsidP="007474FF">
      <w:pPr>
        <w:numPr>
          <w:ilvl w:val="0"/>
          <w:numId w:val="30"/>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je naročnik dne </w:t>
      </w:r>
      <w:r w:rsidRPr="00F44628">
        <w:rPr>
          <w:rFonts w:ascii="Verdana" w:eastAsia="Aptos" w:hAnsi="Verdana" w:cs="Times New Roman"/>
          <w:sz w:val="18"/>
          <w:highlight w:val="yellow"/>
        </w:rPr>
        <w:t>[</w:t>
      </w:r>
      <w:proofErr w:type="spellStart"/>
      <w:r w:rsidRPr="00F44628">
        <w:rPr>
          <w:rFonts w:ascii="Verdana" w:eastAsia="Aptos" w:hAnsi="Verdana" w:cs="Times New Roman"/>
          <w:sz w:val="18"/>
          <w:highlight w:val="yellow"/>
        </w:rPr>
        <w:t>dd:mm:llll</w:t>
      </w:r>
      <w:proofErr w:type="spellEnd"/>
      <w:r w:rsidRPr="00F44628">
        <w:rPr>
          <w:rFonts w:ascii="Verdana" w:eastAsia="Aptos" w:hAnsi="Verdana" w:cs="Times New Roman"/>
          <w:sz w:val="18"/>
          <w:highlight w:val="yellow"/>
        </w:rPr>
        <w:t>]</w:t>
      </w:r>
      <w:r w:rsidRPr="00F44628">
        <w:rPr>
          <w:rFonts w:ascii="Verdana" w:eastAsia="Aptos" w:hAnsi="Verdana" w:cs="Times New Roman"/>
          <w:sz w:val="18"/>
        </w:rPr>
        <w:t xml:space="preserve"> z dokumentom </w:t>
      </w:r>
      <w:r w:rsidRPr="00F44628">
        <w:rPr>
          <w:rFonts w:ascii="Verdana" w:eastAsia="Aptos" w:hAnsi="Verdana" w:cs="Times New Roman"/>
          <w:sz w:val="18"/>
          <w:highlight w:val="yellow"/>
        </w:rPr>
        <w:t>[ime dokumenta]</w:t>
      </w:r>
      <w:r w:rsidRPr="00F44628">
        <w:rPr>
          <w:rFonts w:ascii="Verdana" w:eastAsia="Aptos" w:hAnsi="Verdana" w:cs="Times New Roman"/>
          <w:sz w:val="18"/>
        </w:rPr>
        <w:t xml:space="preserve"> sprejel izvajalčevo ponudbo;</w:t>
      </w:r>
    </w:p>
    <w:p w14:paraId="69099869" w14:textId="77777777" w:rsidR="007474FF" w:rsidRPr="00F44628" w:rsidRDefault="007474FF" w:rsidP="007474FF">
      <w:pPr>
        <w:numPr>
          <w:ilvl w:val="0"/>
          <w:numId w:val="30"/>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mora izvajalec naročnika sproti obveščati o kakršnikoli spremembi, ki bi lahko privedla do tega, da se pogodbena dela ne bi mogla več izvajati;</w:t>
      </w:r>
    </w:p>
    <w:p w14:paraId="3028F420" w14:textId="77777777" w:rsidR="007474FF" w:rsidRPr="00F44628" w:rsidRDefault="007474FF" w:rsidP="007474FF">
      <w:pPr>
        <w:numPr>
          <w:ilvl w:val="0"/>
          <w:numId w:val="30"/>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ima naročnik predvidena sredstva za plačilo storitev po tej pogodbi v proračunu občine Ravne na Koroškem za leto 2024 v okviru NRP št. </w:t>
      </w:r>
      <w:r w:rsidRPr="00F44628">
        <w:rPr>
          <w:rFonts w:ascii="Verdana" w:eastAsia="Aptos" w:hAnsi="Verdana" w:cs="Times New Roman"/>
          <w:sz w:val="18"/>
          <w:highlight w:val="yellow"/>
        </w:rPr>
        <w:t>[številka NRP]</w:t>
      </w:r>
      <w:r w:rsidRPr="00F44628">
        <w:rPr>
          <w:rFonts w:ascii="Verdana" w:eastAsia="Aptos" w:hAnsi="Verdana" w:cs="Times New Roman"/>
          <w:sz w:val="18"/>
        </w:rPr>
        <w:t xml:space="preserve"> </w:t>
      </w:r>
      <w:r w:rsidRPr="00F44628">
        <w:rPr>
          <w:rFonts w:ascii="Verdana" w:eastAsia="Aptos" w:hAnsi="Verdana" w:cs="Times New Roman"/>
          <w:sz w:val="18"/>
          <w:highlight w:val="yellow"/>
        </w:rPr>
        <w:t>[ime projekta]</w:t>
      </w:r>
      <w:r w:rsidRPr="00F44628">
        <w:rPr>
          <w:rFonts w:ascii="Verdana" w:eastAsia="Aptos" w:hAnsi="Verdana" w:cs="Times New Roman"/>
          <w:sz w:val="18"/>
        </w:rPr>
        <w:t xml:space="preserve">, na proračunski postavki </w:t>
      </w:r>
      <w:r w:rsidRPr="00F44628">
        <w:rPr>
          <w:rFonts w:ascii="Verdana" w:eastAsia="Aptos" w:hAnsi="Verdana" w:cs="Times New Roman"/>
          <w:sz w:val="18"/>
          <w:highlight w:val="yellow"/>
        </w:rPr>
        <w:t>[številka in ime proračunske postavke]</w:t>
      </w:r>
      <w:r w:rsidRPr="00F44628">
        <w:rPr>
          <w:rFonts w:ascii="Verdana" w:eastAsia="Aptos" w:hAnsi="Verdana" w:cs="Times New Roman"/>
          <w:sz w:val="18"/>
        </w:rPr>
        <w:t>;</w:t>
      </w:r>
    </w:p>
    <w:p w14:paraId="2E2A2C65" w14:textId="77777777" w:rsidR="007474FF" w:rsidRPr="00F44628" w:rsidRDefault="007474FF" w:rsidP="007474FF">
      <w:pPr>
        <w:numPr>
          <w:ilvl w:val="0"/>
          <w:numId w:val="30"/>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lastRenderedPageBreak/>
        <w:t xml:space="preserve">pogodbeni stranki to pogodbo sklepata z namenom realizacije pravnega posla, ki je bil predmet povpraševanja in ponudbe. </w:t>
      </w:r>
    </w:p>
    <w:p w14:paraId="22F5DE15"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Izvajalec izjavlja, da je seznanjen z razpisnimi zahtevami, ter da so mu razumljivi in jasni pogoji ter okoliščine za pravilno in kvalitetno izvedbo prevzetih del.</w:t>
      </w:r>
    </w:p>
    <w:p w14:paraId="4D5598BB" w14:textId="77777777" w:rsidR="007474FF" w:rsidRPr="00F44628" w:rsidRDefault="007474FF" w:rsidP="007474FF">
      <w:pPr>
        <w:spacing w:after="160" w:line="259" w:lineRule="auto"/>
        <w:jc w:val="both"/>
        <w:rPr>
          <w:rFonts w:ascii="Verdana" w:eastAsia="Aptos" w:hAnsi="Verdana" w:cs="Times New Roman"/>
          <w:sz w:val="18"/>
        </w:rPr>
      </w:pPr>
    </w:p>
    <w:p w14:paraId="67D11440"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II. PREDMET POGODBE</w:t>
      </w:r>
    </w:p>
    <w:p w14:paraId="5B02BEAE" w14:textId="77777777"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2. člen</w:t>
      </w:r>
    </w:p>
    <w:p w14:paraId="1359F47A"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(predmet pogodbe)</w:t>
      </w:r>
    </w:p>
    <w:p w14:paraId="7D04A8EF"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(1) S to pogodbo naročnik odda, izvajalec pa prevzame v izvedbo </w:t>
      </w:r>
      <w:r w:rsidRPr="00F44628">
        <w:rPr>
          <w:rFonts w:ascii="Verdana" w:eastAsia="Aptos" w:hAnsi="Verdana" w:cs="Times New Roman"/>
          <w:sz w:val="18"/>
          <w:highlight w:val="yellow"/>
        </w:rPr>
        <w:t>[navedi predmet pogodbe]</w:t>
      </w:r>
      <w:r w:rsidRPr="00F44628">
        <w:rPr>
          <w:rFonts w:ascii="Verdana" w:eastAsia="Aptos" w:hAnsi="Verdana" w:cs="Times New Roman"/>
          <w:sz w:val="18"/>
        </w:rPr>
        <w:t>.</w:t>
      </w:r>
    </w:p>
    <w:p w14:paraId="36D1D701"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Izvajalec se obvezuje, da bo izvršil pogodbena dela v skladu in v obsegu za naslednjimi dokumenti, ki so priloga in sestavni del te pogodbe:</w:t>
      </w:r>
    </w:p>
    <w:p w14:paraId="2B3216B5" w14:textId="77777777" w:rsidR="007474FF" w:rsidRPr="00F44628" w:rsidRDefault="007474FF" w:rsidP="007474FF">
      <w:pPr>
        <w:numPr>
          <w:ilvl w:val="0"/>
          <w:numId w:val="31"/>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povabilo k oddaji ponudbe, št.: </w:t>
      </w:r>
      <w:r w:rsidRPr="00F44628">
        <w:rPr>
          <w:rFonts w:ascii="Verdana" w:eastAsia="Aptos" w:hAnsi="Verdana" w:cs="Times New Roman"/>
          <w:sz w:val="18"/>
          <w:highlight w:val="yellow"/>
        </w:rPr>
        <w:t>[številka]</w:t>
      </w:r>
      <w:r w:rsidRPr="00F44628">
        <w:rPr>
          <w:rFonts w:ascii="Verdana" w:eastAsia="Aptos" w:hAnsi="Verdana" w:cs="Times New Roman"/>
          <w:sz w:val="18"/>
        </w:rPr>
        <w:t xml:space="preserve"> z dne </w:t>
      </w:r>
      <w:r w:rsidRPr="00F44628">
        <w:rPr>
          <w:rFonts w:ascii="Verdana" w:eastAsia="Aptos" w:hAnsi="Verdana" w:cs="Times New Roman"/>
          <w:sz w:val="18"/>
          <w:highlight w:val="yellow"/>
        </w:rPr>
        <w:t>[</w:t>
      </w:r>
      <w:proofErr w:type="spellStart"/>
      <w:r w:rsidRPr="00F44628">
        <w:rPr>
          <w:rFonts w:ascii="Verdana" w:eastAsia="Aptos" w:hAnsi="Verdana" w:cs="Times New Roman"/>
          <w:sz w:val="18"/>
          <w:highlight w:val="yellow"/>
        </w:rPr>
        <w:t>dd:mm:llll</w:t>
      </w:r>
      <w:proofErr w:type="spellEnd"/>
      <w:r w:rsidRPr="00F44628">
        <w:rPr>
          <w:rFonts w:ascii="Verdana" w:eastAsia="Aptos" w:hAnsi="Verdana" w:cs="Times New Roman"/>
          <w:sz w:val="18"/>
          <w:highlight w:val="yellow"/>
        </w:rPr>
        <w:t>]</w:t>
      </w:r>
      <w:r w:rsidRPr="00F44628">
        <w:rPr>
          <w:rFonts w:ascii="Verdana" w:eastAsia="Aptos" w:hAnsi="Verdana" w:cs="Times New Roman"/>
          <w:sz w:val="18"/>
        </w:rPr>
        <w:t>;</w:t>
      </w:r>
    </w:p>
    <w:p w14:paraId="3B9DF353" w14:textId="77777777" w:rsidR="007474FF" w:rsidRPr="00F44628" w:rsidRDefault="007474FF" w:rsidP="007474FF">
      <w:pPr>
        <w:numPr>
          <w:ilvl w:val="0"/>
          <w:numId w:val="31"/>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ponudba št.: </w:t>
      </w:r>
      <w:r w:rsidRPr="00F44628">
        <w:rPr>
          <w:rFonts w:ascii="Verdana" w:eastAsia="Aptos" w:hAnsi="Verdana" w:cs="Times New Roman"/>
          <w:sz w:val="18"/>
          <w:highlight w:val="yellow"/>
        </w:rPr>
        <w:t>[številka]</w:t>
      </w:r>
      <w:r w:rsidRPr="00F44628">
        <w:rPr>
          <w:rFonts w:ascii="Verdana" w:eastAsia="Aptos" w:hAnsi="Verdana" w:cs="Times New Roman"/>
          <w:sz w:val="18"/>
        </w:rPr>
        <w:t xml:space="preserve"> z dne </w:t>
      </w:r>
      <w:r w:rsidRPr="00F44628">
        <w:rPr>
          <w:rFonts w:ascii="Verdana" w:eastAsia="Aptos" w:hAnsi="Verdana" w:cs="Times New Roman"/>
          <w:sz w:val="18"/>
          <w:highlight w:val="yellow"/>
        </w:rPr>
        <w:t>[</w:t>
      </w:r>
      <w:proofErr w:type="spellStart"/>
      <w:r w:rsidRPr="00F44628">
        <w:rPr>
          <w:rFonts w:ascii="Verdana" w:eastAsia="Aptos" w:hAnsi="Verdana" w:cs="Times New Roman"/>
          <w:sz w:val="18"/>
          <w:highlight w:val="yellow"/>
        </w:rPr>
        <w:t>dd:mm:llll</w:t>
      </w:r>
      <w:proofErr w:type="spellEnd"/>
      <w:r w:rsidRPr="00F44628">
        <w:rPr>
          <w:rFonts w:ascii="Verdana" w:eastAsia="Aptos" w:hAnsi="Verdana" w:cs="Times New Roman"/>
          <w:sz w:val="18"/>
          <w:highlight w:val="yellow"/>
        </w:rPr>
        <w:t>]</w:t>
      </w:r>
      <w:r w:rsidRPr="00F44628">
        <w:rPr>
          <w:rFonts w:ascii="Verdana" w:eastAsia="Aptos" w:hAnsi="Verdana" w:cs="Times New Roman"/>
          <w:sz w:val="18"/>
        </w:rPr>
        <w:t>;</w:t>
      </w:r>
    </w:p>
    <w:p w14:paraId="358C7B43" w14:textId="77777777" w:rsidR="007474FF" w:rsidRPr="00F44628" w:rsidRDefault="007474FF" w:rsidP="007474FF">
      <w:pPr>
        <w:numPr>
          <w:ilvl w:val="0"/>
          <w:numId w:val="31"/>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projektna dokumentacija št.: </w:t>
      </w:r>
      <w:r w:rsidRPr="00F44628">
        <w:rPr>
          <w:rFonts w:ascii="Verdana" w:eastAsia="Aptos" w:hAnsi="Verdana" w:cs="Times New Roman"/>
          <w:sz w:val="18"/>
          <w:highlight w:val="yellow"/>
        </w:rPr>
        <w:t>[številka]</w:t>
      </w:r>
      <w:r w:rsidRPr="00F44628">
        <w:rPr>
          <w:rFonts w:ascii="Verdana" w:eastAsia="Aptos" w:hAnsi="Verdana" w:cs="Times New Roman"/>
          <w:sz w:val="18"/>
        </w:rPr>
        <w:t xml:space="preserve"> z dne </w:t>
      </w:r>
      <w:r w:rsidRPr="00F44628">
        <w:rPr>
          <w:rFonts w:ascii="Verdana" w:eastAsia="Aptos" w:hAnsi="Verdana" w:cs="Times New Roman"/>
          <w:sz w:val="18"/>
          <w:highlight w:val="yellow"/>
        </w:rPr>
        <w:t>[</w:t>
      </w:r>
      <w:proofErr w:type="spellStart"/>
      <w:r w:rsidRPr="00F44628">
        <w:rPr>
          <w:rFonts w:ascii="Verdana" w:eastAsia="Aptos" w:hAnsi="Verdana" w:cs="Times New Roman"/>
          <w:sz w:val="18"/>
          <w:highlight w:val="yellow"/>
        </w:rPr>
        <w:t>dd:mm:llll</w:t>
      </w:r>
      <w:proofErr w:type="spellEnd"/>
      <w:r w:rsidRPr="00F44628">
        <w:rPr>
          <w:rFonts w:ascii="Verdana" w:eastAsia="Aptos" w:hAnsi="Verdana" w:cs="Times New Roman"/>
          <w:sz w:val="18"/>
          <w:highlight w:val="yellow"/>
        </w:rPr>
        <w:t>]</w:t>
      </w:r>
      <w:r w:rsidRPr="00F44628">
        <w:rPr>
          <w:rFonts w:ascii="Verdana" w:eastAsia="Aptos" w:hAnsi="Verdana" w:cs="Times New Roman"/>
          <w:sz w:val="18"/>
        </w:rPr>
        <w:t xml:space="preserve">, ki jo je izdelal </w:t>
      </w:r>
      <w:r w:rsidRPr="00F44628">
        <w:rPr>
          <w:rFonts w:ascii="Verdana" w:eastAsia="Aptos" w:hAnsi="Verdana" w:cs="Times New Roman"/>
          <w:sz w:val="18"/>
          <w:highlight w:val="yellow"/>
        </w:rPr>
        <w:t>[naziv izdelovalca projektne dokumentacije]</w:t>
      </w:r>
      <w:r w:rsidRPr="00F44628">
        <w:rPr>
          <w:rFonts w:ascii="Verdana" w:eastAsia="Aptos" w:hAnsi="Verdana" w:cs="Times New Roman"/>
          <w:sz w:val="18"/>
        </w:rPr>
        <w:t>;</w:t>
      </w:r>
    </w:p>
    <w:p w14:paraId="69619773" w14:textId="77777777" w:rsidR="007474FF" w:rsidRPr="00F44628" w:rsidRDefault="007474FF" w:rsidP="007474FF">
      <w:pPr>
        <w:numPr>
          <w:ilvl w:val="0"/>
          <w:numId w:val="31"/>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gradbeno dovoljenje št.: </w:t>
      </w:r>
      <w:r w:rsidRPr="00F44628">
        <w:rPr>
          <w:rFonts w:ascii="Verdana" w:eastAsia="Aptos" w:hAnsi="Verdana" w:cs="Times New Roman"/>
          <w:sz w:val="18"/>
          <w:highlight w:val="yellow"/>
        </w:rPr>
        <w:t>[številka]</w:t>
      </w:r>
      <w:r w:rsidRPr="00F44628">
        <w:rPr>
          <w:rFonts w:ascii="Verdana" w:eastAsia="Aptos" w:hAnsi="Verdana" w:cs="Times New Roman"/>
          <w:sz w:val="18"/>
        </w:rPr>
        <w:t xml:space="preserve"> z dne </w:t>
      </w:r>
      <w:r w:rsidRPr="00F44628">
        <w:rPr>
          <w:rFonts w:ascii="Verdana" w:eastAsia="Aptos" w:hAnsi="Verdana" w:cs="Times New Roman"/>
          <w:sz w:val="18"/>
          <w:highlight w:val="yellow"/>
        </w:rPr>
        <w:t>[</w:t>
      </w:r>
      <w:proofErr w:type="spellStart"/>
      <w:r w:rsidRPr="00F44628">
        <w:rPr>
          <w:rFonts w:ascii="Verdana" w:eastAsia="Aptos" w:hAnsi="Verdana" w:cs="Times New Roman"/>
          <w:sz w:val="18"/>
          <w:highlight w:val="yellow"/>
        </w:rPr>
        <w:t>dd:mm:llll</w:t>
      </w:r>
      <w:proofErr w:type="spellEnd"/>
      <w:r w:rsidRPr="00F44628">
        <w:rPr>
          <w:rFonts w:ascii="Verdana" w:eastAsia="Aptos" w:hAnsi="Verdana" w:cs="Times New Roman"/>
          <w:sz w:val="18"/>
          <w:highlight w:val="yellow"/>
        </w:rPr>
        <w:t>]</w:t>
      </w:r>
      <w:r w:rsidRPr="00F44628">
        <w:rPr>
          <w:rFonts w:ascii="Verdana" w:eastAsia="Aptos" w:hAnsi="Verdana" w:cs="Times New Roman"/>
          <w:sz w:val="18"/>
        </w:rPr>
        <w:t xml:space="preserve">, izdano s strani UE </w:t>
      </w:r>
      <w:r w:rsidRPr="00F44628">
        <w:rPr>
          <w:rFonts w:ascii="Verdana" w:eastAsia="Aptos" w:hAnsi="Verdana" w:cs="Times New Roman"/>
          <w:sz w:val="18"/>
          <w:highlight w:val="yellow"/>
        </w:rPr>
        <w:t>[ime UE]</w:t>
      </w:r>
      <w:r w:rsidRPr="00F44628">
        <w:rPr>
          <w:rFonts w:ascii="Verdana" w:eastAsia="Aptos" w:hAnsi="Verdana" w:cs="Times New Roman"/>
          <w:sz w:val="18"/>
        </w:rPr>
        <w:t>;</w:t>
      </w:r>
    </w:p>
    <w:p w14:paraId="5FFBF602" w14:textId="77777777" w:rsidR="007474FF" w:rsidRPr="00F44628" w:rsidRDefault="007474FF" w:rsidP="007474FF">
      <w:pPr>
        <w:numPr>
          <w:ilvl w:val="0"/>
          <w:numId w:val="31"/>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terminskim planom izvedbe pogodbenih del;</w:t>
      </w:r>
    </w:p>
    <w:p w14:paraId="6019A5C2" w14:textId="77777777" w:rsidR="007474FF" w:rsidRPr="00F44628" w:rsidRDefault="007474FF" w:rsidP="007474FF">
      <w:pPr>
        <w:numPr>
          <w:ilvl w:val="0"/>
          <w:numId w:val="31"/>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mnenji pristojnih </w:t>
      </w:r>
      <w:proofErr w:type="spellStart"/>
      <w:r w:rsidRPr="00F44628">
        <w:rPr>
          <w:rFonts w:ascii="Verdana" w:eastAsia="Aptos" w:hAnsi="Verdana" w:cs="Times New Roman"/>
          <w:sz w:val="18"/>
        </w:rPr>
        <w:t>mnenjedajalcev</w:t>
      </w:r>
      <w:proofErr w:type="spellEnd"/>
      <w:r w:rsidRPr="00F44628">
        <w:rPr>
          <w:rFonts w:ascii="Verdana" w:eastAsia="Aptos" w:hAnsi="Verdana" w:cs="Times New Roman"/>
          <w:sz w:val="18"/>
        </w:rPr>
        <w:t>;</w:t>
      </w:r>
    </w:p>
    <w:p w14:paraId="52F8E70E" w14:textId="77777777" w:rsidR="007474FF" w:rsidRPr="00F44628" w:rsidRDefault="007474FF" w:rsidP="007474FF">
      <w:pPr>
        <w:numPr>
          <w:ilvl w:val="0"/>
          <w:numId w:val="31"/>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določbami te pogodbe.</w:t>
      </w:r>
    </w:p>
    <w:p w14:paraId="31C4ED49"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Izvajalec s podpisom te pogodbe potrjuje, da je v celoti seznanjen z obsegom in zahtevnostjo pogodbenih del, projektno, razpisno in drugo dokumentacijo ter z lokacijo, objektom in terenskimi razmerami, kjer se bodo pogodbena dela izvajala.</w:t>
      </w:r>
    </w:p>
    <w:p w14:paraId="6ACFE441" w14:textId="77777777" w:rsidR="007474FF" w:rsidRPr="00F44628" w:rsidRDefault="007474FF" w:rsidP="007474FF">
      <w:pPr>
        <w:spacing w:after="160" w:line="259" w:lineRule="auto"/>
        <w:jc w:val="both"/>
        <w:rPr>
          <w:rFonts w:ascii="Verdana" w:eastAsia="Aptos" w:hAnsi="Verdana" w:cs="Times New Roman"/>
          <w:sz w:val="18"/>
        </w:rPr>
      </w:pPr>
    </w:p>
    <w:p w14:paraId="4474908B" w14:textId="77777777"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3. člen</w:t>
      </w:r>
    </w:p>
    <w:p w14:paraId="46D9F2F2"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(dodatna dela)</w:t>
      </w:r>
    </w:p>
    <w:p w14:paraId="324A0E93"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14:paraId="5E1DDD04"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(2) </w:t>
      </w:r>
      <w:bookmarkStart w:id="9" w:name="_Hlk158187813"/>
      <w:r w:rsidRPr="00F44628">
        <w:rPr>
          <w:rFonts w:ascii="Verdana" w:eastAsia="Aptos" w:hAnsi="Verdana" w:cs="Times New Roman"/>
          <w:sz w:val="18"/>
        </w:rPr>
        <w:t xml:space="preserve">V primeru, da bo zaradi mnenj </w:t>
      </w:r>
      <w:proofErr w:type="spellStart"/>
      <w:r w:rsidRPr="00F44628">
        <w:rPr>
          <w:rFonts w:ascii="Verdana" w:eastAsia="Aptos" w:hAnsi="Verdana" w:cs="Times New Roman"/>
          <w:sz w:val="18"/>
        </w:rPr>
        <w:t>mnenjedajalcev</w:t>
      </w:r>
      <w:proofErr w:type="spellEnd"/>
      <w:r w:rsidRPr="00F44628">
        <w:rPr>
          <w:rFonts w:ascii="Verdana" w:eastAsia="Aptos" w:hAnsi="Verdana" w:cs="Times New Roman"/>
          <w:sz w:val="18"/>
        </w:rPr>
        <w:t xml:space="preserve"> ali recenzijskega poročila Državne tehnične pisarne naknadno prišlo do dopolnitev predmeta te pogodbe v obliki dodatnih del, ki niso izrecno ali implicitno vključena v ceno, si naročnik pridržuje pravico izvajalcu naročiti izvedbo dodatnih del, izvajalec pa jih je dolžan sprejeti in izvesti po cenah iz ponudbenega predračuna.</w:t>
      </w:r>
      <w:bookmarkEnd w:id="9"/>
    </w:p>
    <w:p w14:paraId="3AB4C476"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(3) V primeru, da zaradi zahtevnosti dodatnih del iz prvega in drugega odstavka tega člena, izvajalec ne bo zmožen izvesti zahtevanih dodatnih del, je izvajalec dolžan za ta dela poiskati podizvajalca, ki bo izvedel ta dela in o tem nemudoma obvestiti naročnika. </w:t>
      </w:r>
    </w:p>
    <w:p w14:paraId="43E1ACD2"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(4) V primeru, da bo zaradi mnenj </w:t>
      </w:r>
      <w:proofErr w:type="spellStart"/>
      <w:r w:rsidRPr="00F44628">
        <w:rPr>
          <w:rFonts w:ascii="Verdana" w:eastAsia="Aptos" w:hAnsi="Verdana" w:cs="Times New Roman"/>
          <w:sz w:val="18"/>
        </w:rPr>
        <w:t>mnenjedajalcev</w:t>
      </w:r>
      <w:proofErr w:type="spellEnd"/>
      <w:r w:rsidRPr="00F44628">
        <w:rPr>
          <w:rFonts w:ascii="Verdana" w:eastAsia="Aptos" w:hAnsi="Verdana" w:cs="Times New Roman"/>
          <w:sz w:val="18"/>
        </w:rPr>
        <w:t xml:space="preserve"> ali recenzijskega poročila Državne tehnične pisarne naknadno prišlo do sprememb ali dopolnitev predmeta te pogodbe v obliki zmanjšanega obsega del, bosta stranki sklenili pisni dodatek k tej pogodbi, v katerem bosta opredelili zmanjšan obseg del. Izvajalec je dolžan sprejeti in izvesti dela v zmanjšanem obsegu po cenah iz ponudbenega predračuna.</w:t>
      </w:r>
    </w:p>
    <w:p w14:paraId="43AFD8D8" w14:textId="77777777" w:rsidR="007474FF" w:rsidRPr="00F44628" w:rsidRDefault="007474FF" w:rsidP="007474FF">
      <w:pPr>
        <w:spacing w:after="160" w:line="259" w:lineRule="auto"/>
        <w:jc w:val="both"/>
        <w:rPr>
          <w:rFonts w:ascii="Verdana" w:eastAsia="Aptos" w:hAnsi="Verdana" w:cs="Times New Roman"/>
          <w:sz w:val="18"/>
        </w:rPr>
      </w:pPr>
    </w:p>
    <w:p w14:paraId="4C1EA72B" w14:textId="77777777" w:rsidR="007474FF" w:rsidRPr="00F44628" w:rsidRDefault="007474FF" w:rsidP="007474FF">
      <w:pPr>
        <w:spacing w:after="160" w:line="259" w:lineRule="auto"/>
        <w:jc w:val="both"/>
        <w:rPr>
          <w:rFonts w:ascii="Verdana" w:eastAsia="Aptos" w:hAnsi="Verdana" w:cs="Times New Roman"/>
          <w:sz w:val="18"/>
        </w:rPr>
      </w:pPr>
    </w:p>
    <w:p w14:paraId="4EFFE826" w14:textId="77777777" w:rsidR="007474FF" w:rsidRPr="00F44628" w:rsidRDefault="007474FF" w:rsidP="007474FF">
      <w:pPr>
        <w:spacing w:after="160" w:line="259" w:lineRule="auto"/>
        <w:jc w:val="both"/>
        <w:rPr>
          <w:rFonts w:ascii="Verdana" w:eastAsia="Aptos" w:hAnsi="Verdana" w:cs="Times New Roman"/>
          <w:sz w:val="18"/>
        </w:rPr>
      </w:pPr>
    </w:p>
    <w:p w14:paraId="4A79D73D" w14:textId="77777777" w:rsidR="007474FF" w:rsidRPr="00F44628" w:rsidRDefault="007474FF" w:rsidP="007474FF">
      <w:pPr>
        <w:spacing w:after="160" w:line="259" w:lineRule="auto"/>
        <w:jc w:val="both"/>
        <w:rPr>
          <w:rFonts w:ascii="Verdana" w:eastAsia="Aptos" w:hAnsi="Verdana" w:cs="Times New Roman"/>
          <w:sz w:val="18"/>
        </w:rPr>
      </w:pPr>
    </w:p>
    <w:p w14:paraId="3F432C68" w14:textId="77777777" w:rsidR="007474FF" w:rsidRPr="00F44628" w:rsidRDefault="007474FF" w:rsidP="007474FF">
      <w:pPr>
        <w:keepNext/>
        <w:keepLines/>
        <w:tabs>
          <w:tab w:val="left" w:pos="567"/>
        </w:tab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lastRenderedPageBreak/>
        <w:t>III. POGODBENA CENA IN OBRAČUN DEL</w:t>
      </w:r>
    </w:p>
    <w:p w14:paraId="0F0B652E" w14:textId="77777777"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4. člen</w:t>
      </w:r>
    </w:p>
    <w:p w14:paraId="43354F8E"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(ocenjena vrednost pogodbe)</w:t>
      </w:r>
    </w:p>
    <w:p w14:paraId="6F39DD1D"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Pogodbena cena za dela po tej pogodbi je določena na osnovi sprejete ponudbe in znaša:</w:t>
      </w:r>
    </w:p>
    <w:p w14:paraId="19E49C45" w14:textId="77777777" w:rsidR="007474FF" w:rsidRPr="00F44628" w:rsidRDefault="007474FF" w:rsidP="007474FF">
      <w:pPr>
        <w:tabs>
          <w:tab w:val="left" w:pos="567"/>
          <w:tab w:val="left" w:pos="7088"/>
          <w:tab w:val="right" w:pos="9072"/>
        </w:tabs>
        <w:spacing w:after="160" w:line="259" w:lineRule="auto"/>
        <w:jc w:val="both"/>
        <w:rPr>
          <w:rFonts w:ascii="Verdana" w:eastAsia="Aptos" w:hAnsi="Verdana" w:cs="Times New Roman"/>
          <w:sz w:val="18"/>
        </w:rPr>
      </w:pPr>
      <w:r w:rsidRPr="00F44628">
        <w:rPr>
          <w:rFonts w:ascii="Verdana" w:eastAsia="Aptos" w:hAnsi="Verdana" w:cs="Times New Roman"/>
          <w:sz w:val="18"/>
        </w:rPr>
        <w:tab/>
        <w:t xml:space="preserve">Vrednost brez davka na dodano vrednost (DDV):  </w:t>
      </w:r>
      <w:r w:rsidRPr="00F44628">
        <w:rPr>
          <w:rFonts w:ascii="Verdana" w:eastAsia="Aptos" w:hAnsi="Verdana" w:cs="Times New Roman"/>
          <w:sz w:val="18"/>
        </w:rPr>
        <w:tab/>
      </w:r>
      <w:r w:rsidRPr="00F44628">
        <w:rPr>
          <w:rFonts w:ascii="Verdana" w:eastAsia="Aptos" w:hAnsi="Verdana" w:cs="Times New Roman"/>
          <w:sz w:val="18"/>
        </w:rPr>
        <w:tab/>
        <w:t>_____________ EUR</w:t>
      </w:r>
    </w:p>
    <w:p w14:paraId="724BCAEB" w14:textId="77777777" w:rsidR="007474FF" w:rsidRPr="00F44628" w:rsidRDefault="007474FF" w:rsidP="007474FF">
      <w:pPr>
        <w:tabs>
          <w:tab w:val="left" w:pos="567"/>
          <w:tab w:val="left" w:pos="7088"/>
          <w:tab w:val="right" w:pos="9072"/>
        </w:tabs>
        <w:spacing w:after="160" w:line="259" w:lineRule="auto"/>
        <w:jc w:val="both"/>
        <w:rPr>
          <w:rFonts w:ascii="Verdana" w:eastAsia="Aptos" w:hAnsi="Verdana" w:cs="Times New Roman"/>
          <w:sz w:val="18"/>
        </w:rPr>
      </w:pPr>
      <w:r w:rsidRPr="00F44628">
        <w:rPr>
          <w:rFonts w:ascii="Verdana" w:eastAsia="Aptos" w:hAnsi="Verdana" w:cs="Times New Roman"/>
          <w:sz w:val="18"/>
        </w:rPr>
        <w:tab/>
        <w:t xml:space="preserve">Davek na dodano vrednost (DDV): </w:t>
      </w:r>
      <w:r w:rsidRPr="00F44628">
        <w:rPr>
          <w:rFonts w:ascii="Verdana" w:eastAsia="Aptos" w:hAnsi="Verdana" w:cs="Times New Roman"/>
          <w:sz w:val="18"/>
        </w:rPr>
        <w:tab/>
      </w:r>
      <w:r w:rsidRPr="00F44628">
        <w:rPr>
          <w:rFonts w:ascii="Verdana" w:eastAsia="Aptos" w:hAnsi="Verdana" w:cs="Times New Roman"/>
          <w:sz w:val="18"/>
        </w:rPr>
        <w:tab/>
        <w:t>_____________ EUR</w:t>
      </w:r>
    </w:p>
    <w:p w14:paraId="60B4A0FD" w14:textId="77777777" w:rsidR="007474FF" w:rsidRPr="00F44628" w:rsidRDefault="007474FF" w:rsidP="007474FF">
      <w:pPr>
        <w:tabs>
          <w:tab w:val="left" w:pos="567"/>
          <w:tab w:val="left" w:pos="7088"/>
          <w:tab w:val="right" w:pos="9072"/>
        </w:tabs>
        <w:spacing w:after="160" w:line="259" w:lineRule="auto"/>
        <w:jc w:val="both"/>
        <w:rPr>
          <w:rFonts w:ascii="Verdana" w:eastAsia="Aptos" w:hAnsi="Verdana" w:cs="Times New Roman"/>
          <w:sz w:val="18"/>
        </w:rPr>
      </w:pPr>
      <w:r w:rsidRPr="00F44628">
        <w:rPr>
          <w:rFonts w:ascii="Verdana" w:eastAsia="Aptos" w:hAnsi="Verdana" w:cs="Times New Roman"/>
          <w:sz w:val="18"/>
        </w:rPr>
        <w:tab/>
        <w:t>Pogodbena vrednost vključno z davkom na dodano vrednost (DDV):</w:t>
      </w:r>
      <w:r w:rsidRPr="00F44628">
        <w:rPr>
          <w:rFonts w:ascii="Verdana" w:eastAsia="Aptos" w:hAnsi="Verdana" w:cs="Times New Roman"/>
          <w:sz w:val="18"/>
        </w:rPr>
        <w:tab/>
      </w:r>
      <w:r w:rsidRPr="00F44628">
        <w:rPr>
          <w:rFonts w:ascii="Verdana" w:eastAsia="Aptos" w:hAnsi="Verdana" w:cs="Times New Roman"/>
          <w:sz w:val="18"/>
        </w:rPr>
        <w:tab/>
        <w:t>_____________ EUR</w:t>
      </w:r>
    </w:p>
    <w:p w14:paraId="0C91016D"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Pogodbena cena je ponudbena cena in je nespremenljiva (</w:t>
      </w:r>
      <w:r w:rsidRPr="00F44628">
        <w:rPr>
          <w:rFonts w:ascii="Verdana" w:eastAsia="Aptos" w:hAnsi="Verdana" w:cs="Times New Roman"/>
          <w:b/>
          <w:bCs/>
          <w:sz w:val="18"/>
        </w:rPr>
        <w:t>fiksna</w:t>
      </w:r>
      <w:r w:rsidRPr="00F44628">
        <w:rPr>
          <w:rFonts w:ascii="Verdana" w:eastAsia="Aptos" w:hAnsi="Verdana" w:cs="Times New Roman"/>
          <w:sz w:val="18"/>
        </w:rPr>
        <w:t>) za ves čas izvedbe do uspešnega prevzema pogodbenih del.</w:t>
      </w:r>
    </w:p>
    <w:p w14:paraId="31F05B36"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(3) Cena pogodbenih del je določena po sistemu »cena na enoto« na osnovi izvajalčevega ponudbenega predračuna št. </w:t>
      </w:r>
      <w:r w:rsidRPr="00F44628">
        <w:rPr>
          <w:rFonts w:ascii="Verdana" w:eastAsia="Aptos" w:hAnsi="Verdana" w:cs="Times New Roman"/>
          <w:sz w:val="18"/>
          <w:highlight w:val="yellow"/>
        </w:rPr>
        <w:t>_____________</w:t>
      </w:r>
      <w:r w:rsidRPr="00F44628">
        <w:rPr>
          <w:rFonts w:ascii="Verdana" w:eastAsia="Aptos" w:hAnsi="Verdana" w:cs="Times New Roman"/>
          <w:sz w:val="18"/>
        </w:rPr>
        <w:t xml:space="preserve"> z dne </w:t>
      </w:r>
      <w:r w:rsidRPr="00F44628">
        <w:rPr>
          <w:rFonts w:ascii="Verdana" w:eastAsia="Aptos" w:hAnsi="Verdana" w:cs="Times New Roman"/>
          <w:sz w:val="18"/>
          <w:highlight w:val="yellow"/>
        </w:rPr>
        <w:t>_______________</w:t>
      </w:r>
      <w:r w:rsidRPr="00F44628">
        <w:rPr>
          <w:rFonts w:ascii="Verdana" w:eastAsia="Aptos" w:hAnsi="Verdana" w:cs="Times New Roman"/>
          <w:sz w:val="18"/>
        </w:rPr>
        <w:t xml:space="preserve"> (v nadaljnjem besedilu: ponudbeni predračun), ki je sestavni del izvajalčeve ponudbe št. </w:t>
      </w:r>
      <w:r w:rsidRPr="00F44628">
        <w:rPr>
          <w:rFonts w:ascii="Verdana" w:eastAsia="Aptos" w:hAnsi="Verdana" w:cs="Times New Roman"/>
          <w:sz w:val="18"/>
          <w:highlight w:val="yellow"/>
        </w:rPr>
        <w:t>_______________</w:t>
      </w:r>
      <w:r w:rsidRPr="00F44628">
        <w:rPr>
          <w:rFonts w:ascii="Verdana" w:eastAsia="Aptos" w:hAnsi="Verdana" w:cs="Times New Roman"/>
          <w:sz w:val="18"/>
        </w:rPr>
        <w:t xml:space="preserve"> z dne </w:t>
      </w:r>
      <w:r w:rsidRPr="00F44628">
        <w:rPr>
          <w:rFonts w:ascii="Verdana" w:eastAsia="Aptos" w:hAnsi="Verdana" w:cs="Times New Roman"/>
          <w:sz w:val="18"/>
          <w:highlight w:val="yellow"/>
        </w:rPr>
        <w:t>________</w:t>
      </w:r>
      <w:r w:rsidRPr="00F44628">
        <w:rPr>
          <w:rFonts w:ascii="Verdana" w:eastAsia="Aptos" w:hAnsi="Verdana" w:cs="Times New Roman"/>
          <w:sz w:val="18"/>
        </w:rPr>
        <w:t>.</w:t>
      </w:r>
    </w:p>
    <w:p w14:paraId="6CE7EB53"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(4) V enotnih cenah posameznih postavk je upoštevana tudi vrednost vseh pripravljalnih in pomožnih del za izvedbo pogodbenih del, stroškov za izdelavo potrebne delavniške dokumentacije, stroškov meritev, preiskav in atestov, zavarovanj, varnosti pri delu, PID in POV dokumentacije, sodelovanja na tehničnem pregledu in drugih stroškov. </w:t>
      </w:r>
    </w:p>
    <w:p w14:paraId="183BBEA6"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(5) Sredstva za izvedbo naročila so zagotovljena v:</w:t>
      </w:r>
    </w:p>
    <w:p w14:paraId="470DA492" w14:textId="77777777" w:rsidR="007474FF" w:rsidRPr="00F44628" w:rsidRDefault="007474FF" w:rsidP="007474FF">
      <w:pPr>
        <w:tabs>
          <w:tab w:val="left" w:pos="709"/>
        </w:tabs>
        <w:spacing w:after="160" w:line="259" w:lineRule="auto"/>
        <w:jc w:val="both"/>
        <w:rPr>
          <w:rFonts w:ascii="Verdana" w:eastAsia="Aptos" w:hAnsi="Verdana" w:cs="Times New Roman"/>
          <w:sz w:val="18"/>
        </w:rPr>
      </w:pPr>
      <w:r w:rsidRPr="00F44628">
        <w:rPr>
          <w:rFonts w:ascii="Verdana" w:eastAsia="Aptos" w:hAnsi="Verdana" w:cs="Times New Roman"/>
          <w:sz w:val="18"/>
        </w:rPr>
        <w:tab/>
      </w:r>
      <w:r w:rsidRPr="00F44628">
        <w:rPr>
          <w:rFonts w:ascii="Verdana" w:eastAsia="Aptos" w:hAnsi="Verdana" w:cs="Times New Roman"/>
          <w:sz w:val="18"/>
          <w:highlight w:val="yellow"/>
        </w:rPr>
        <w:t>[podatki o viru sredstev]</w:t>
      </w:r>
      <w:r w:rsidRPr="00F44628">
        <w:rPr>
          <w:rFonts w:ascii="Verdana" w:eastAsia="Aptos" w:hAnsi="Verdana" w:cs="Times New Roman"/>
          <w:sz w:val="18"/>
        </w:rPr>
        <w:t>,</w:t>
      </w:r>
    </w:p>
    <w:p w14:paraId="716F4CB4" w14:textId="77777777" w:rsidR="007474FF" w:rsidRPr="00F44628" w:rsidRDefault="007474FF" w:rsidP="007474FF">
      <w:pPr>
        <w:tabs>
          <w:tab w:val="left" w:pos="709"/>
        </w:tabs>
        <w:spacing w:after="160" w:line="259" w:lineRule="auto"/>
        <w:jc w:val="both"/>
        <w:rPr>
          <w:rFonts w:ascii="Verdana" w:eastAsia="Aptos" w:hAnsi="Verdana" w:cs="Times New Roman"/>
          <w:sz w:val="18"/>
        </w:rPr>
      </w:pPr>
      <w:r w:rsidRPr="00F44628">
        <w:rPr>
          <w:rFonts w:ascii="Verdana" w:eastAsia="Aptos" w:hAnsi="Verdana" w:cs="Times New Roman"/>
          <w:sz w:val="18"/>
        </w:rPr>
        <w:tab/>
      </w:r>
      <w:r w:rsidRPr="00F44628">
        <w:rPr>
          <w:rFonts w:ascii="Verdana" w:eastAsia="Aptos" w:hAnsi="Verdana" w:cs="Times New Roman"/>
          <w:sz w:val="18"/>
          <w:highlight w:val="yellow"/>
        </w:rPr>
        <w:t>PP – _______________,</w:t>
      </w:r>
    </w:p>
    <w:p w14:paraId="55DE8329" w14:textId="77777777" w:rsidR="007474FF" w:rsidRPr="00F44628" w:rsidRDefault="007474FF" w:rsidP="007474FF">
      <w:pPr>
        <w:tabs>
          <w:tab w:val="left" w:pos="709"/>
        </w:tabs>
        <w:spacing w:after="160" w:line="259" w:lineRule="auto"/>
        <w:jc w:val="both"/>
        <w:rPr>
          <w:rFonts w:ascii="Verdana" w:eastAsia="Aptos" w:hAnsi="Verdana" w:cs="Times New Roman"/>
          <w:sz w:val="18"/>
        </w:rPr>
      </w:pPr>
      <w:r w:rsidRPr="00F44628">
        <w:rPr>
          <w:rFonts w:ascii="Verdana" w:eastAsia="Aptos" w:hAnsi="Verdana" w:cs="Times New Roman"/>
          <w:sz w:val="18"/>
        </w:rPr>
        <w:tab/>
      </w:r>
      <w:r w:rsidRPr="00F44628">
        <w:rPr>
          <w:rFonts w:ascii="Verdana" w:eastAsia="Aptos" w:hAnsi="Verdana" w:cs="Times New Roman"/>
          <w:sz w:val="18"/>
          <w:highlight w:val="yellow"/>
        </w:rPr>
        <w:t>konto ______________,</w:t>
      </w:r>
    </w:p>
    <w:p w14:paraId="545A99C7" w14:textId="77777777" w:rsidR="007474FF" w:rsidRPr="00F44628" w:rsidRDefault="007474FF" w:rsidP="007474FF">
      <w:pPr>
        <w:tabs>
          <w:tab w:val="left" w:pos="709"/>
        </w:tabs>
        <w:spacing w:after="160" w:line="259" w:lineRule="auto"/>
        <w:jc w:val="both"/>
        <w:rPr>
          <w:rFonts w:ascii="Verdana" w:eastAsia="Aptos" w:hAnsi="Verdana" w:cs="Times New Roman"/>
          <w:sz w:val="18"/>
        </w:rPr>
      </w:pPr>
      <w:r w:rsidRPr="00F44628">
        <w:rPr>
          <w:rFonts w:ascii="Verdana" w:eastAsia="Aptos" w:hAnsi="Verdana" w:cs="Times New Roman"/>
          <w:sz w:val="18"/>
        </w:rPr>
        <w:tab/>
      </w:r>
      <w:r w:rsidRPr="00F44628">
        <w:rPr>
          <w:rFonts w:ascii="Verdana" w:eastAsia="Aptos" w:hAnsi="Verdana" w:cs="Times New Roman"/>
          <w:sz w:val="18"/>
          <w:highlight w:val="yellow"/>
        </w:rPr>
        <w:t>[podatki o sofinanciranju, če je naročilo sofinancirano s strani EU ali drugega vira]</w:t>
      </w:r>
    </w:p>
    <w:p w14:paraId="32CA57FC" w14:textId="5CE9A625"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(6) Pogodba vrednost iz prvega odstavka tega člena v višini </w:t>
      </w:r>
      <w:r w:rsidRPr="00F44628">
        <w:rPr>
          <w:rFonts w:ascii="Verdana" w:eastAsia="Aptos" w:hAnsi="Verdana" w:cs="Times New Roman"/>
          <w:sz w:val="18"/>
          <w:highlight w:val="yellow"/>
        </w:rPr>
        <w:t>________</w:t>
      </w:r>
      <w:r w:rsidRPr="00F44628">
        <w:rPr>
          <w:rFonts w:ascii="Verdana" w:eastAsia="Aptos" w:hAnsi="Verdana" w:cs="Times New Roman"/>
          <w:sz w:val="18"/>
        </w:rPr>
        <w:t xml:space="preserve"> EUR z DDV prične učinkovati pod </w:t>
      </w:r>
      <w:proofErr w:type="spellStart"/>
      <w:r w:rsidRPr="00F44628">
        <w:rPr>
          <w:rFonts w:ascii="Verdana" w:eastAsia="Aptos" w:hAnsi="Verdana" w:cs="Times New Roman"/>
          <w:sz w:val="18"/>
        </w:rPr>
        <w:t>odložnim</w:t>
      </w:r>
      <w:proofErr w:type="spellEnd"/>
      <w:r w:rsidRPr="00F44628">
        <w:rPr>
          <w:rFonts w:ascii="Verdana" w:eastAsia="Aptos" w:hAnsi="Verdana" w:cs="Times New Roman"/>
          <w:sz w:val="18"/>
        </w:rPr>
        <w:t xml:space="preserve"> pogojem, da naročnik prejme sklep oziroma pogodbo o sofinanciranju iz Rednega programa za odpravo posledic neposredne škode na stvareh zaradi poplav 4. avgusta 2023 za izvedbo predmeta te pogodbe oziroma na alternativen način zagotovi celoto sredstev izvedbo predmeta naročila. V primeru, da sredstva iz navedenih virov ne bodo zagotovljena najkasneje do 31. 12. 202</w:t>
      </w:r>
      <w:r w:rsidR="00EA601B">
        <w:rPr>
          <w:rFonts w:ascii="Verdana" w:eastAsia="Aptos" w:hAnsi="Verdana" w:cs="Times New Roman"/>
          <w:sz w:val="18"/>
        </w:rPr>
        <w:t>8</w:t>
      </w:r>
      <w:r w:rsidRPr="00F44628">
        <w:rPr>
          <w:rFonts w:ascii="Verdana" w:eastAsia="Aptos" w:hAnsi="Verdana" w:cs="Times New Roman"/>
          <w:sz w:val="18"/>
        </w:rPr>
        <w:t>, se pogodba šteje za razvezano in se vsa pravna dejanja izvršena v njenem okviru, štejejo za brezpredmetna in nična od dneva sklenitve te pogodbe.</w:t>
      </w:r>
    </w:p>
    <w:p w14:paraId="179E3F95" w14:textId="77777777" w:rsidR="007474FF" w:rsidRPr="00F44628" w:rsidRDefault="007474FF" w:rsidP="007474FF">
      <w:pPr>
        <w:spacing w:after="160" w:line="259" w:lineRule="auto"/>
        <w:jc w:val="both"/>
        <w:rPr>
          <w:rFonts w:ascii="Verdana" w:eastAsia="Aptos" w:hAnsi="Verdana" w:cs="Times New Roman"/>
          <w:sz w:val="18"/>
        </w:rPr>
      </w:pPr>
    </w:p>
    <w:p w14:paraId="2CF9F339" w14:textId="77777777"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5. člen</w:t>
      </w:r>
    </w:p>
    <w:p w14:paraId="0BF49F1D"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(sprememba pogodbene cene)</w:t>
      </w:r>
    </w:p>
    <w:p w14:paraId="4288C100"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V primernem roku po prejemu naročila za dodatna dela (iz 3. člena te pogodbe) je izvajalec dolžan naročniku poslati ponudbo za izvedbo dodatnih del s ceno, rokom izvedbe ter rokom veljavnosti ponudbe. Najkasneje v roku trideset (30) dni pogodbeni stranki skleneta aneks, v katerem uredita ceno za dodatna dela, rok izvedbe dodatnih del in morebitno podaljšanje pogodbenega roka.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w:t>
      </w:r>
    </w:p>
    <w:p w14:paraId="1360EFF3"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(2) V primeru, da pogodbeni stranki ne skleneta aneksa k pogodbi kljub temu, da je naročnik izvajalcu izročil spremenjeno oziroma popravljeno projektno dokumentacijo ali dal naročilo, se šteje, da so dodatna dela naročena, ko je naročnik izvajalcu izročil spremenjeno oziroma popravljeno projektno dokumentacijo ali naročilo. </w:t>
      </w:r>
    </w:p>
    <w:p w14:paraId="08E1F3AE" w14:textId="77777777"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lastRenderedPageBreak/>
        <w:t>6. člen</w:t>
      </w:r>
    </w:p>
    <w:p w14:paraId="5F4E08BD"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(obračun del)</w:t>
      </w:r>
    </w:p>
    <w:p w14:paraId="4FB23325"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Opravljena dela po tej pogodbi bo izvajalec obračunal po cenah na enoto iz ponudbenega predračuna in s popustom iz končne ponudbe ter po dejansko izvršenih količinah glede na delež izvedenih del.</w:t>
      </w:r>
    </w:p>
    <w:p w14:paraId="0260EF48"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Izvajalec izstavi račun v elektronski obliki (</w:t>
      </w:r>
      <w:proofErr w:type="spellStart"/>
      <w:r w:rsidRPr="00F44628">
        <w:rPr>
          <w:rFonts w:ascii="Verdana" w:eastAsia="Aptos" w:hAnsi="Verdana" w:cs="Times New Roman"/>
          <w:sz w:val="18"/>
        </w:rPr>
        <w:t>eRačun</w:t>
      </w:r>
      <w:proofErr w:type="spellEnd"/>
      <w:r w:rsidRPr="00F44628">
        <w:rPr>
          <w:rFonts w:ascii="Verdana" w:eastAsia="Aptos" w:hAnsi="Verdana" w:cs="Times New Roman"/>
          <w:sz w:val="18"/>
        </w:rPr>
        <w:t xml:space="preserve">) preko spletnega portala </w:t>
      </w:r>
      <w:proofErr w:type="spellStart"/>
      <w:r w:rsidRPr="00F44628">
        <w:rPr>
          <w:rFonts w:ascii="Verdana" w:eastAsia="Aptos" w:hAnsi="Verdana" w:cs="Times New Roman"/>
          <w:sz w:val="18"/>
        </w:rPr>
        <w:t>UJPnet</w:t>
      </w:r>
      <w:proofErr w:type="spellEnd"/>
      <w:r w:rsidRPr="00F44628">
        <w:rPr>
          <w:rFonts w:ascii="Verdana" w:eastAsia="Aptos" w:hAnsi="Verdana" w:cs="Times New Roman"/>
          <w:sz w:val="18"/>
        </w:rPr>
        <w:t xml:space="preserve">. Kot uradni prejem računa se šteje datum vnosa popolnega računa z vsemi zahtevanimi prilogami v sistem </w:t>
      </w:r>
      <w:proofErr w:type="spellStart"/>
      <w:r w:rsidRPr="00F44628">
        <w:rPr>
          <w:rFonts w:ascii="Verdana" w:eastAsia="Aptos" w:hAnsi="Verdana" w:cs="Times New Roman"/>
          <w:sz w:val="18"/>
        </w:rPr>
        <w:t>UJPnet</w:t>
      </w:r>
      <w:proofErr w:type="spellEnd"/>
      <w:r w:rsidRPr="00F44628">
        <w:rPr>
          <w:rFonts w:ascii="Verdana" w:eastAsia="Aptos" w:hAnsi="Verdana" w:cs="Times New Roman"/>
          <w:sz w:val="18"/>
        </w:rPr>
        <w:t>.</w:t>
      </w:r>
    </w:p>
    <w:p w14:paraId="5BC852A7"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Začasne situacije izstavlja izvajalec za dobo enega meseca, pri čemer je obračunsko obdobje od prvega do zadnjega v mesecu.</w:t>
      </w:r>
    </w:p>
    <w:p w14:paraId="2F17C509"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(4) 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3DEEB81F"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(5) K situacijam morajo biti priloženi dokumenti, ki omogočajo nadzor nad izvršenimi deli in so podlaga za njeno izstavitev, vključno s predhodno potrjenimi situacijami izvajalcev.</w:t>
      </w:r>
    </w:p>
    <w:p w14:paraId="0A1A4C8A"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(6) Situacija se naročniku vroči po elektronski pošti.</w:t>
      </w:r>
    </w:p>
    <w:p w14:paraId="2DF7045B"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(7) Naročnik je dolžan situacijo pregledati v roku 8 dni od prejema.</w:t>
      </w:r>
    </w:p>
    <w:p w14:paraId="786ECFB4"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(8) 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E231284"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(9) Končno situacijo izstavi izvajalec v 10 dneh po končnem prevzemu del.</w:t>
      </w:r>
    </w:p>
    <w:p w14:paraId="328A41F9"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(10) Do izplačila po končni situaciji ne more priti, preden izvajalec naročniku ne preda finančnega zavarovanja za odpravo napak v jamčevalnem roku, v skladu s </w:t>
      </w:r>
      <w:r w:rsidRPr="00F44628">
        <w:rPr>
          <w:rFonts w:ascii="Verdana" w:eastAsia="Aptos" w:hAnsi="Verdana" w:cs="Times New Roman"/>
          <w:sz w:val="18"/>
          <w:highlight w:val="yellow"/>
        </w:rPr>
        <w:t>26. členom</w:t>
      </w:r>
      <w:r w:rsidRPr="00F44628">
        <w:rPr>
          <w:rFonts w:ascii="Verdana" w:eastAsia="Aptos" w:hAnsi="Verdana" w:cs="Times New Roman"/>
          <w:sz w:val="18"/>
        </w:rPr>
        <w:t xml:space="preserve"> te pogodbe.</w:t>
      </w:r>
    </w:p>
    <w:p w14:paraId="7D11B622" w14:textId="77777777" w:rsidR="007474FF" w:rsidRPr="00F44628" w:rsidRDefault="007474FF" w:rsidP="007474FF">
      <w:pPr>
        <w:spacing w:after="160" w:line="259" w:lineRule="auto"/>
        <w:jc w:val="both"/>
        <w:rPr>
          <w:rFonts w:ascii="Verdana" w:eastAsia="Aptos" w:hAnsi="Verdana" w:cs="Times New Roman"/>
          <w:sz w:val="18"/>
        </w:rPr>
      </w:pPr>
    </w:p>
    <w:p w14:paraId="2B853DE6" w14:textId="77777777"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7. člen</w:t>
      </w:r>
    </w:p>
    <w:p w14:paraId="31A46AA9"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(rok plačila in način plačila)</w:t>
      </w:r>
    </w:p>
    <w:p w14:paraId="0B9CA186"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Naročnik bo plačal pogodbeno ceno v obliki mesečnih nakazil potrjenih zneskov začasnih situacij in z dokončnim plačilom končne situacije.</w:t>
      </w:r>
    </w:p>
    <w:p w14:paraId="12ED5A23"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Naročnik bo nakazoval zneske po predhodnem odstavku trideseti (30.) dan po uradnem prejemu potrjene začasne mesečne ali končne situacije na transakcijski račun glavnega izvajalca, ki izhaja iz te pogodbe.</w:t>
      </w:r>
    </w:p>
    <w:p w14:paraId="36A7BCFE" w14:textId="77777777" w:rsidR="007474FF" w:rsidRPr="00F44628" w:rsidRDefault="007474FF" w:rsidP="007474FF">
      <w:pPr>
        <w:spacing w:after="160" w:line="259" w:lineRule="auto"/>
        <w:jc w:val="both"/>
        <w:rPr>
          <w:rFonts w:ascii="Verdana" w:eastAsia="Aptos" w:hAnsi="Verdana" w:cs="Times New Roman"/>
          <w:sz w:val="18"/>
        </w:rPr>
      </w:pPr>
    </w:p>
    <w:p w14:paraId="5C0A32AA" w14:textId="77777777" w:rsidR="007474FF" w:rsidRPr="00F44628" w:rsidRDefault="007474FF" w:rsidP="007474FF">
      <w:pPr>
        <w:spacing w:after="160" w:line="259" w:lineRule="auto"/>
        <w:jc w:val="both"/>
        <w:rPr>
          <w:rFonts w:ascii="Verdana" w:eastAsia="Aptos" w:hAnsi="Verdana" w:cs="Times New Roman"/>
          <w:sz w:val="18"/>
        </w:rPr>
      </w:pPr>
    </w:p>
    <w:p w14:paraId="0E468E29" w14:textId="77777777" w:rsidR="007474FF" w:rsidRPr="00F44628" w:rsidRDefault="007474FF" w:rsidP="007474FF">
      <w:pPr>
        <w:spacing w:after="160" w:line="259" w:lineRule="auto"/>
        <w:jc w:val="both"/>
        <w:rPr>
          <w:rFonts w:ascii="Verdana" w:eastAsia="Aptos" w:hAnsi="Verdana" w:cs="Times New Roman"/>
          <w:sz w:val="18"/>
        </w:rPr>
      </w:pPr>
    </w:p>
    <w:p w14:paraId="43C86BAC" w14:textId="77777777" w:rsidR="007474FF" w:rsidRPr="00F44628" w:rsidRDefault="007474FF" w:rsidP="007474FF">
      <w:pPr>
        <w:spacing w:after="160" w:line="259" w:lineRule="auto"/>
        <w:jc w:val="both"/>
        <w:rPr>
          <w:rFonts w:ascii="Verdana" w:eastAsia="Aptos" w:hAnsi="Verdana" w:cs="Times New Roman"/>
          <w:sz w:val="18"/>
        </w:rPr>
      </w:pPr>
    </w:p>
    <w:p w14:paraId="7AD788D6" w14:textId="77777777" w:rsidR="007474FF" w:rsidRPr="00F44628" w:rsidRDefault="007474FF" w:rsidP="007474FF">
      <w:pPr>
        <w:spacing w:after="160" w:line="259" w:lineRule="auto"/>
        <w:jc w:val="both"/>
        <w:rPr>
          <w:rFonts w:ascii="Verdana" w:eastAsia="Aptos" w:hAnsi="Verdana" w:cs="Times New Roman"/>
          <w:sz w:val="18"/>
        </w:rPr>
      </w:pPr>
    </w:p>
    <w:p w14:paraId="39A97467" w14:textId="77777777" w:rsidR="007474FF" w:rsidRPr="00F44628" w:rsidRDefault="007474FF" w:rsidP="007474FF">
      <w:pPr>
        <w:spacing w:after="160" w:line="259" w:lineRule="auto"/>
        <w:jc w:val="both"/>
        <w:rPr>
          <w:rFonts w:ascii="Verdana" w:eastAsia="Aptos" w:hAnsi="Verdana" w:cs="Times New Roman"/>
          <w:sz w:val="18"/>
        </w:rPr>
      </w:pPr>
    </w:p>
    <w:p w14:paraId="34E3543B"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lastRenderedPageBreak/>
        <w:t>IV. PODIZVAJALCI</w:t>
      </w:r>
    </w:p>
    <w:p w14:paraId="102339D9" w14:textId="77777777"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8. člen</w:t>
      </w:r>
    </w:p>
    <w:p w14:paraId="326EE837"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(podizvajalci)</w:t>
      </w:r>
    </w:p>
    <w:p w14:paraId="63CF4A2A"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474FF" w:rsidRPr="00F44628" w14:paraId="6505A01A" w14:textId="77777777" w:rsidTr="002825B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5D1257" w14:textId="77777777" w:rsidR="007474FF" w:rsidRPr="00F44628" w:rsidRDefault="007474FF" w:rsidP="002825BA">
            <w:pPr>
              <w:spacing w:after="200" w:line="276" w:lineRule="auto"/>
              <w:jc w:val="right"/>
              <w:rPr>
                <w:rFonts w:eastAsia="Calibri" w:cs="Times New Roman"/>
              </w:rPr>
            </w:pPr>
            <w:r w:rsidRPr="00F44628">
              <w:rPr>
                <w:rFonts w:ascii="Arial" w:eastAsia="Calibri"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95485A" w14:textId="77777777" w:rsidR="007474FF" w:rsidRPr="00F44628" w:rsidRDefault="007474FF" w:rsidP="002825BA">
            <w:pPr>
              <w:spacing w:after="200" w:line="276" w:lineRule="auto"/>
              <w:rPr>
                <w:rFonts w:eastAsia="Calibri" w:cs="Times New Roman"/>
              </w:rPr>
            </w:pPr>
          </w:p>
        </w:tc>
      </w:tr>
      <w:tr w:rsidR="007474FF" w:rsidRPr="00F44628" w14:paraId="56D2A0DB" w14:textId="77777777" w:rsidTr="002825B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DBE581" w14:textId="77777777" w:rsidR="007474FF" w:rsidRPr="00F44628" w:rsidRDefault="007474FF" w:rsidP="002825BA">
            <w:pPr>
              <w:spacing w:after="200" w:line="276" w:lineRule="auto"/>
              <w:jc w:val="right"/>
              <w:rPr>
                <w:rFonts w:eastAsia="Calibri" w:cs="Times New Roman"/>
              </w:rPr>
            </w:pPr>
            <w:r w:rsidRPr="00F44628">
              <w:rPr>
                <w:rFonts w:ascii="Arial" w:eastAsia="Calibri"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6005A75" w14:textId="77777777" w:rsidR="007474FF" w:rsidRPr="00F44628" w:rsidRDefault="007474FF" w:rsidP="002825BA">
            <w:pPr>
              <w:spacing w:before="135" w:after="135" w:line="276" w:lineRule="auto"/>
              <w:jc w:val="both"/>
              <w:textAlignment w:val="center"/>
              <w:rPr>
                <w:rFonts w:eastAsia="Calibri" w:cs="Times New Roman"/>
              </w:rPr>
            </w:pPr>
            <w:r w:rsidRPr="00F44628">
              <w:rPr>
                <w:rFonts w:ascii="Arial" w:eastAsia="Calibri" w:hAnsi="Arial" w:cs="Arial"/>
                <w:color w:val="000000"/>
                <w:position w:val="-2"/>
                <w:sz w:val="18"/>
                <w:szCs w:val="18"/>
              </w:rPr>
              <w:t>Opis del, ki jih bo izvedel podizvajalec:</w:t>
            </w:r>
          </w:p>
          <w:p w14:paraId="169B171E" w14:textId="77777777" w:rsidR="007474FF" w:rsidRPr="00F44628" w:rsidRDefault="007474FF" w:rsidP="002825BA">
            <w:pPr>
              <w:spacing w:before="135" w:after="135" w:line="276" w:lineRule="auto"/>
              <w:jc w:val="both"/>
              <w:textAlignment w:val="center"/>
              <w:rPr>
                <w:rFonts w:eastAsia="Calibri" w:cs="Times New Roman"/>
              </w:rPr>
            </w:pPr>
            <w:r w:rsidRPr="00F44628">
              <w:rPr>
                <w:rFonts w:ascii="Arial" w:eastAsia="Calibri" w:hAnsi="Arial" w:cs="Arial"/>
                <w:color w:val="000000"/>
                <w:position w:val="-2"/>
                <w:sz w:val="18"/>
                <w:szCs w:val="18"/>
              </w:rPr>
              <w:t>% končne ponudbe vrednosti, ki jo bo izvedel podizvajalec: ____</w:t>
            </w:r>
          </w:p>
        </w:tc>
      </w:tr>
      <w:tr w:rsidR="007474FF" w:rsidRPr="00F44628" w14:paraId="665E7331" w14:textId="77777777" w:rsidTr="002825B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71CBEB" w14:textId="77777777" w:rsidR="007474FF" w:rsidRPr="00F44628" w:rsidRDefault="007474FF" w:rsidP="002825BA">
            <w:pPr>
              <w:spacing w:after="200" w:line="276" w:lineRule="auto"/>
              <w:jc w:val="right"/>
              <w:rPr>
                <w:rFonts w:eastAsia="Calibri" w:cs="Times New Roman"/>
              </w:rPr>
            </w:pPr>
            <w:r w:rsidRPr="00F44628">
              <w:rPr>
                <w:rFonts w:ascii="Arial" w:eastAsia="Calibri"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A8F8D2" w14:textId="77777777" w:rsidR="007474FF" w:rsidRPr="00F44628" w:rsidRDefault="007474FF" w:rsidP="002825BA">
            <w:pPr>
              <w:spacing w:after="200" w:line="276" w:lineRule="auto"/>
              <w:rPr>
                <w:rFonts w:eastAsia="Calibri" w:cs="Times New Roman"/>
              </w:rPr>
            </w:pPr>
          </w:p>
        </w:tc>
      </w:tr>
      <w:tr w:rsidR="007474FF" w:rsidRPr="00F44628" w14:paraId="3EC2064A" w14:textId="77777777" w:rsidTr="002825B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761603" w14:textId="77777777" w:rsidR="007474FF" w:rsidRPr="00F44628" w:rsidRDefault="007474FF" w:rsidP="002825BA">
            <w:pPr>
              <w:spacing w:after="200" w:line="276" w:lineRule="auto"/>
              <w:jc w:val="right"/>
              <w:rPr>
                <w:rFonts w:eastAsia="Calibri" w:cs="Times New Roman"/>
              </w:rPr>
            </w:pPr>
            <w:r w:rsidRPr="00F44628">
              <w:rPr>
                <w:rFonts w:ascii="Arial" w:eastAsia="Calibri"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D374A8E" w14:textId="77777777" w:rsidR="007474FF" w:rsidRPr="00F44628" w:rsidRDefault="007474FF" w:rsidP="002825BA">
            <w:pPr>
              <w:spacing w:before="135" w:after="135" w:line="276" w:lineRule="auto"/>
              <w:jc w:val="both"/>
              <w:textAlignment w:val="center"/>
              <w:rPr>
                <w:rFonts w:eastAsia="Calibri" w:cs="Times New Roman"/>
              </w:rPr>
            </w:pPr>
            <w:r w:rsidRPr="00F44628">
              <w:rPr>
                <w:rFonts w:ascii="Arial" w:eastAsia="Calibri" w:hAnsi="Arial" w:cs="Arial"/>
                <w:color w:val="000000"/>
                <w:position w:val="-2"/>
                <w:sz w:val="18"/>
                <w:szCs w:val="18"/>
              </w:rPr>
              <w:t>Opis del, ki jih bo izvedel podizvajalec:</w:t>
            </w:r>
          </w:p>
          <w:p w14:paraId="2D33FEC8" w14:textId="77777777" w:rsidR="007474FF" w:rsidRPr="00F44628" w:rsidRDefault="007474FF" w:rsidP="002825BA">
            <w:pPr>
              <w:spacing w:before="135" w:after="135" w:line="276" w:lineRule="auto"/>
              <w:jc w:val="both"/>
              <w:textAlignment w:val="center"/>
              <w:rPr>
                <w:rFonts w:eastAsia="Calibri" w:cs="Times New Roman"/>
              </w:rPr>
            </w:pPr>
            <w:r w:rsidRPr="00F44628">
              <w:rPr>
                <w:rFonts w:ascii="Arial" w:eastAsia="Calibri" w:hAnsi="Arial" w:cs="Arial"/>
                <w:color w:val="000000"/>
                <w:position w:val="-2"/>
                <w:sz w:val="18"/>
                <w:szCs w:val="18"/>
              </w:rPr>
              <w:t>% končne ponudbe vrednosti, ki jo bo izvedel podizvajalec: ____</w:t>
            </w:r>
          </w:p>
        </w:tc>
      </w:tr>
    </w:tbl>
    <w:p w14:paraId="3478113C" w14:textId="77777777" w:rsidR="007474FF" w:rsidRPr="00F44628" w:rsidRDefault="007474FF" w:rsidP="007474FF">
      <w:pPr>
        <w:spacing w:after="160" w:line="259" w:lineRule="auto"/>
        <w:jc w:val="both"/>
        <w:rPr>
          <w:rFonts w:ascii="Verdana" w:eastAsia="Aptos" w:hAnsi="Verdana" w:cs="Times New Roman"/>
          <w:sz w:val="8"/>
          <w:szCs w:val="12"/>
        </w:rPr>
      </w:pPr>
    </w:p>
    <w:p w14:paraId="7D3A0827"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V kolikor bo podizvajalec v skladu in na način, določen v drugem in tretjem odstavku 94. člena ZJN-3, zahteval neposredna plačila, se šteje, da:</w:t>
      </w:r>
    </w:p>
    <w:p w14:paraId="3657CCCF" w14:textId="77777777" w:rsidR="007474FF" w:rsidRPr="00F44628" w:rsidRDefault="007474FF" w:rsidP="007474FF">
      <w:pPr>
        <w:numPr>
          <w:ilvl w:val="0"/>
          <w:numId w:val="32"/>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glavni izvajalec s podpisom te pogodbe pooblašča naročnika, da na podlagi potrjenega računa oziroma situacije s strani glavnega izvajalca neposredno plačuje podizvajalcu,</w:t>
      </w:r>
    </w:p>
    <w:p w14:paraId="6158F8CA" w14:textId="77777777" w:rsidR="007474FF" w:rsidRPr="00F44628" w:rsidRDefault="007474FF" w:rsidP="007474FF">
      <w:pPr>
        <w:numPr>
          <w:ilvl w:val="0"/>
          <w:numId w:val="32"/>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je podizvajalec dolžan najkasneje z izstavitvijo prvega računa predložiti soglasje, na podlagi katerega naročnik namesto ponudnika poravna podizvajalčevo terjatev do ponudnika,</w:t>
      </w:r>
    </w:p>
    <w:p w14:paraId="2D4D4430" w14:textId="77777777" w:rsidR="007474FF" w:rsidRPr="00F44628" w:rsidRDefault="007474FF" w:rsidP="007474FF">
      <w:pPr>
        <w:numPr>
          <w:ilvl w:val="0"/>
          <w:numId w:val="32"/>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mora glavni izvajalec svojemu računu ali situaciji priložiti račun ali situacijo podizvajalca, ki ga je predhodno potrdil.</w:t>
      </w:r>
    </w:p>
    <w:p w14:paraId="083DA102"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Zgolj ob izpolnitvi vseh pogojev iz predhodnega odstavka, je naročnik obvezan izvršiti neposredno plačilo podizvajalcev.</w:t>
      </w:r>
    </w:p>
    <w:p w14:paraId="3F568CB6"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(4) Plačila podizvajalcem se izvedejo v rokih in na enak način kot velja za plačila izvajalcu.</w:t>
      </w:r>
    </w:p>
    <w:p w14:paraId="76610ACA"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(5) Izvajalec mora med izvajanjem javnega naročila naročnika obvestiti o morebitnih spremembah informacij iz 94. člena ZJN-3 in poslati informacije o novih podizvajalcih, ki jih namerava naknadno vključiti v izvajanje, in sicer najkasneje v petih dneh po spremembi. V primeru vključitve novih podizvajalcev mora izvajalec skupaj z obvestilom posredovati tudi podatke in dokumente iz 2., 3. in 4. alineje drugega odstavka 94. člena ZJN-3.</w:t>
      </w:r>
    </w:p>
    <w:p w14:paraId="03E7DE13"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(6)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10 dneh od prejema predloga.</w:t>
      </w:r>
    </w:p>
    <w:p w14:paraId="713F2796" w14:textId="77777777" w:rsidR="007474FF"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(7) 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w:t>
      </w:r>
      <w:r w:rsidRPr="00F44628">
        <w:rPr>
          <w:rFonts w:ascii="Verdana" w:eastAsia="Aptos" w:hAnsi="Verdana" w:cs="Times New Roman"/>
          <w:sz w:val="18"/>
        </w:rPr>
        <w:lastRenderedPageBreak/>
        <w:t xml:space="preserve">dobavljeno blago, neposredno povezano s predmetom javnega naročila. </w:t>
      </w:r>
      <w:proofErr w:type="spellStart"/>
      <w:r w:rsidRPr="00F44628">
        <w:rPr>
          <w:rFonts w:ascii="Verdana" w:eastAsia="Aptos" w:hAnsi="Verdana" w:cs="Times New Roman"/>
          <w:sz w:val="18"/>
        </w:rPr>
        <w:t>Nepredložitev</w:t>
      </w:r>
      <w:proofErr w:type="spellEnd"/>
      <w:r w:rsidRPr="00F44628">
        <w:rPr>
          <w:rFonts w:ascii="Verdana" w:eastAsia="Aptos" w:hAnsi="Verdana" w:cs="Times New Roman"/>
          <w:sz w:val="18"/>
        </w:rPr>
        <w:t xml:space="preserve"> izjave v roku je razlog za uvedbo </w:t>
      </w:r>
      <w:proofErr w:type="spellStart"/>
      <w:r w:rsidRPr="00F44628">
        <w:rPr>
          <w:rFonts w:ascii="Verdana" w:eastAsia="Aptos" w:hAnsi="Verdana" w:cs="Times New Roman"/>
          <w:sz w:val="18"/>
        </w:rPr>
        <w:t>prekrškovnega</w:t>
      </w:r>
      <w:proofErr w:type="spellEnd"/>
      <w:r w:rsidRPr="00F44628">
        <w:rPr>
          <w:rFonts w:ascii="Verdana" w:eastAsia="Aptos" w:hAnsi="Verdana" w:cs="Times New Roman"/>
          <w:sz w:val="18"/>
        </w:rPr>
        <w:t xml:space="preserve"> postopka zoper izvajalca pred Državno revizijsko komisijo. Poleg globe je sankcija tudi izločitev iz postopkov naročanja za predpisano obdobje.</w:t>
      </w:r>
    </w:p>
    <w:p w14:paraId="1EDE9789" w14:textId="77777777" w:rsidR="007474FF" w:rsidRPr="00F44628" w:rsidRDefault="007474FF" w:rsidP="007474FF">
      <w:pPr>
        <w:spacing w:after="160" w:line="259" w:lineRule="auto"/>
        <w:jc w:val="both"/>
        <w:rPr>
          <w:rFonts w:ascii="Verdana" w:eastAsia="Aptos" w:hAnsi="Verdana" w:cs="Times New Roman"/>
          <w:sz w:val="18"/>
        </w:rPr>
      </w:pPr>
    </w:p>
    <w:p w14:paraId="5C6827ED"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V. OBVEZNOSTI POGODBENIH STRANK</w:t>
      </w:r>
    </w:p>
    <w:p w14:paraId="22D0A20A" w14:textId="77777777"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9. člen</w:t>
      </w:r>
    </w:p>
    <w:p w14:paraId="38E52589"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(obveznosti izvajalca)</w:t>
      </w:r>
    </w:p>
    <w:p w14:paraId="49DDD2AF"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V zvezi z izvajanjem pogodbenih del se izvajalec obvezuje:</w:t>
      </w:r>
    </w:p>
    <w:p w14:paraId="5DE85C36"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zagotoviti ustrezen načrt organizacije gradbišča;</w:t>
      </w:r>
    </w:p>
    <w:p w14:paraId="36267F40"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naročniku ob uvedbi v delo predložiti podroben terminski plan izvedbe pogodbenih del, organizacijsko shemo gradbišča, gradbeni dnevnik z izpolnjenimi uvodnimi stranmi;</w:t>
      </w:r>
    </w:p>
    <w:p w14:paraId="7DEC88D9"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zagotoviti zakoličenje objekta in prevzeti </w:t>
      </w:r>
      <w:proofErr w:type="spellStart"/>
      <w:r w:rsidRPr="00F44628">
        <w:rPr>
          <w:rFonts w:ascii="Verdana" w:eastAsia="Aptos" w:hAnsi="Verdana" w:cs="Times New Roman"/>
          <w:sz w:val="18"/>
        </w:rPr>
        <w:t>zakoličbo</w:t>
      </w:r>
      <w:proofErr w:type="spellEnd"/>
      <w:r w:rsidRPr="00F44628">
        <w:rPr>
          <w:rFonts w:ascii="Verdana" w:eastAsia="Aptos" w:hAnsi="Verdana" w:cs="Times New Roman"/>
          <w:sz w:val="18"/>
        </w:rPr>
        <w:t xml:space="preserve"> na terenu;</w:t>
      </w:r>
    </w:p>
    <w:p w14:paraId="764ADB6C"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pisno obvestiti naročnika o pričetku izvajanja del;</w:t>
      </w:r>
    </w:p>
    <w:p w14:paraId="30D0C256"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pravočasno zagotoviti ograditev in označitev gradbišča z gradbiščno tablo ter organizirati gradbišče, urediti dostopne poti in deponije, vključno s pridobitvijo vseh potrebnih dovoljenj za ureditev gradbišča, kot tudi za ureditev voznega režima na javnih cestah za čas gradnje vključno z izvedbo zapore ceste;</w:t>
      </w:r>
    </w:p>
    <w:p w14:paraId="53BC19B5"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ves čas gradnje na gradbišču ažurno voditi gradbeni dnevnik ter vanj vnašati pomembne podatke o izvajanju gradnje, in knjigo obračunskih izmer;</w:t>
      </w:r>
    </w:p>
    <w:p w14:paraId="723324FE"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za vsak predlog sprememb pri izvajanju del pridobiti predhodno potrditev nadzornika, naročnika in projektanta;</w:t>
      </w:r>
    </w:p>
    <w:p w14:paraId="2F1F2839"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zabeležiti spremembe, nastale med gradnjo, v dokumentaciji za izvedbo gradnje (projekt za izvedbo);</w:t>
      </w:r>
    </w:p>
    <w:p w14:paraId="5956E799"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med gradnjo izročati nadzorniku potrdila o skladnosti in ustreznosti gradbenih in drugih proizvodov, materialov ter naprav in s kakovostnimi zahtevami naročnika;</w:t>
      </w:r>
    </w:p>
    <w:p w14:paraId="75FFD110"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v skladu z gradbenim zakonom in pravili stroke zagotavljati kakovost izvedbe najmanj take ravni, kot je predpisana s tem zakonom;</w:t>
      </w:r>
    </w:p>
    <w:p w14:paraId="72045602"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izvajati gradnjo v skladu z dokumentacijo za izvedbo gradnje, to pogodbo, predpisi ter pravili stroke;</w:t>
      </w:r>
    </w:p>
    <w:p w14:paraId="2B648D07"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naročnika pravočasno in pisno obveščati o vsem, kar bi lahko vplivalo na izvršitev pogodbenih del, zlasti o vseh spremembah, ki bi imele za posledico drugačen način izvedbe ali povečanje količin in pogodbeno dogovorjenih rokov;</w:t>
      </w:r>
    </w:p>
    <w:p w14:paraId="4B831A96"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sodelovati z naročnikom na vseh operativnih sestankih, pregledu obračuna del in vseh pregledih objekta do izteka garancijskega roka;</w:t>
      </w:r>
    </w:p>
    <w:p w14:paraId="7F9FCC8C"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naročniku od vsake posamezne oddaje gradbenih odpadkov zbiralcu ali obdelovalcu gradbenih odpadkov predložiti izpolnjen evidenčni list, določen s predpisom, ki ureja ravnanje z gradbenimi odpadki, ter mu predložiti tudi vse potrjene evidenčne liste;</w:t>
      </w:r>
    </w:p>
    <w:p w14:paraId="307711D1"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opozoriti naročnika na morebitne pomanjkljivosti ali nepravilnosti, ki jih je kot strokovno usposobljen izvajalec pri izvajanju del odkril (opozorilo poda z vpisom v gradbeni dnevnik);</w:t>
      </w:r>
    </w:p>
    <w:p w14:paraId="62F35B9C"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izvajati vsa dela s strokovno usposobljenimi delavci in odgovarjati ter garantirati za svoje delo, kakor tudi za delo svojih podizvajalcev;</w:t>
      </w:r>
    </w:p>
    <w:p w14:paraId="2D0E63F6"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ob dokončanju del zagotoviti posnetek objekta in eventualnih sprememb poteka komunalnih naprav z vrisom v kataster;</w:t>
      </w:r>
    </w:p>
    <w:p w14:paraId="1C1DAA9D"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zagotoviti projekt izvedenih del (PID) v dveh (2) tiskanih izvodih in elektronski obliki – USB ključ (.</w:t>
      </w:r>
      <w:proofErr w:type="spellStart"/>
      <w:r w:rsidRPr="00F44628">
        <w:rPr>
          <w:rFonts w:ascii="Verdana" w:eastAsia="Aptos" w:hAnsi="Verdana" w:cs="Times New Roman"/>
          <w:sz w:val="18"/>
        </w:rPr>
        <w:t>pdf</w:t>
      </w:r>
      <w:proofErr w:type="spellEnd"/>
      <w:r w:rsidRPr="00F44628">
        <w:rPr>
          <w:rFonts w:ascii="Verdana" w:eastAsia="Aptos" w:hAnsi="Verdana" w:cs="Times New Roman"/>
          <w:sz w:val="18"/>
        </w:rPr>
        <w:t xml:space="preserve"> in .</w:t>
      </w:r>
      <w:proofErr w:type="spellStart"/>
      <w:r w:rsidRPr="00F44628">
        <w:rPr>
          <w:rFonts w:ascii="Verdana" w:eastAsia="Aptos" w:hAnsi="Verdana" w:cs="Times New Roman"/>
          <w:sz w:val="18"/>
        </w:rPr>
        <w:t>dwg</w:t>
      </w:r>
      <w:proofErr w:type="spellEnd"/>
      <w:r w:rsidRPr="00F44628">
        <w:rPr>
          <w:rFonts w:ascii="Verdana" w:eastAsia="Aptos" w:hAnsi="Verdana" w:cs="Times New Roman"/>
          <w:sz w:val="18"/>
        </w:rPr>
        <w:t xml:space="preserve"> formatu), geodetski načrt novega stanja zemljišča po končani gradnji, Navodila za obratovanje in vzdrževanje (NOV), Dokazila o zanesljivosti objekta, za vsa del ter jih izročiti naročniku najkasneje v roku trideset (30) dni po komisijskem pregledu;</w:t>
      </w:r>
    </w:p>
    <w:p w14:paraId="3926FF22"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da v primeru zamenjave vodje nadzora ne bo izvajal gradnje, dokler nadzora ne prevzame nov vodja nadzora;</w:t>
      </w:r>
    </w:p>
    <w:p w14:paraId="28169ABD"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pravočasno obvestiti nadzornika pred vsako pomembno fazo izvajanja gradnje;</w:t>
      </w:r>
    </w:p>
    <w:p w14:paraId="063B00E8"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 xml:space="preserve">v primeru zamujanja rokov, nedoseganja ustrezne kvalitete ali neizpolnjevanja drugih svojih obveznosti po tej pogodbi, na svoje stroške storiti vse potrebno, da se nadomesti zamujeno ali vzpostavi zahtevana kvaliteta. V nasprotnem primeru je naročnik upravičen na stroške </w:t>
      </w:r>
      <w:r w:rsidRPr="00F44628">
        <w:rPr>
          <w:rFonts w:ascii="Verdana" w:eastAsia="Aptos" w:hAnsi="Verdana" w:cs="Times New Roman"/>
          <w:sz w:val="18"/>
        </w:rPr>
        <w:lastRenderedPageBreak/>
        <w:t>izvajalca angažirati drugega izvajalca ali razdreti pogodbo in od izvajalca izterjati vso škodo, ki bi s tem nastala;</w:t>
      </w:r>
    </w:p>
    <w:p w14:paraId="209E7942"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zagotavljati varnost in zdravje delavcev, varnost ljudi in predmetov pri izvajanju gradnje ter preprečevati čezmerne obremenitve okolja;</w:t>
      </w:r>
    </w:p>
    <w:p w14:paraId="7A9E9C8F"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vse prisotne na delovišču seznaniti z varnostnim načrtom in v primeru skupnega delovišča skleniti pisni sporazum za zagotavljanje varnosti in zdravja pri delu;</w:t>
      </w:r>
    </w:p>
    <w:p w14:paraId="31E91402"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skrbeti za to, da je zagotovljena varnost objekta, varnost vseh del, ki se izvajajo na gradbišču, opreme, materiala in strojnega parka, življenje in zdravje ljudi, mimoidočih, prometa, sosednjih objektov in okolice;</w:t>
      </w:r>
    </w:p>
    <w:p w14:paraId="55B16685"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izbirati tehnološke in delovne procese, ki povzročajo najmanjše možno tveganje za nastanek nezgod pri delu, poklicnih bolezni ali bolezni v zvezi z delom ter najmanjše negativne vplive na okolje in objekte;</w:t>
      </w:r>
    </w:p>
    <w:p w14:paraId="11B6D556"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v primeru zahteve naročnika zamenjati vodjo gradnje ali posameznika iz operative, v kolikor ti ne upoštevajo zahtev naročnika oziroma nadzornika ali malomarno oziroma nekvalitetno izvajajo dela;</w:t>
      </w:r>
    </w:p>
    <w:p w14:paraId="2E22EFA1"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po končani gradnji odstraniti gradbene ovire in omejitve dostopa, na območju gradnje pa odstraniti in očistiti odpadke ter gradbišče ustrezno urediti;</w:t>
      </w:r>
    </w:p>
    <w:p w14:paraId="0D4FAD7C"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ob opozorilu vodje nadzora mora nepravilnosti pri gradnji odpraviti v roku, ki ga določi vodja nadzora;</w:t>
      </w:r>
    </w:p>
    <w:p w14:paraId="44BF3827"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podpisati izjavo o dokončanju gradnje;</w:t>
      </w:r>
    </w:p>
    <w:p w14:paraId="76D9FC4B"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obvestiti naročnika, da je objekt pripravljen za kvalitativni pregled in najkasneje ob končnem prevzemu del predati naročniku navodila za obratovanje in vzdrževanje;</w:t>
      </w:r>
    </w:p>
    <w:p w14:paraId="23B0B811"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v določenem roku odpraviti nepravilnosti, ugotovljene ob kvalitativnem pregledu, komisijskem pregledu, ali po ponovnem ogledu ali pregledu izvedenih del;</w:t>
      </w:r>
    </w:p>
    <w:p w14:paraId="4D923087"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ob pričetku del predložiti naročniku seznam zemljišč, ki jih bo uporabljal za trajno ali začasno deponijo odvečnega materiala pri gradnji;</w:t>
      </w:r>
    </w:p>
    <w:p w14:paraId="7C5C8866"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na svoje stroške organizirati gradbišče, urediti dostopne poti in deponije;</w:t>
      </w:r>
    </w:p>
    <w:p w14:paraId="04E9BDB3"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pred prevzemom pogodbenih del izročiti naročniku oziroma pooblaščenemu inženirju originale potrebne dokumentacije o kvaliteti izvedenih del, vgrajenih materialih in konstrukcijah (ateste, poročila o vodotesnosti izvedbe, poročila pregledov, certifikate, garancijske liste, potrjene evidenčne list o odvozu in deponiranju odvečnega materiala, ter izpolnjene in potrjene obrazce iz katerih je razvidna vrsta, obseg in vrednost zgrajene komunalne infrastrukture);</w:t>
      </w:r>
    </w:p>
    <w:p w14:paraId="161F2D42"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dela izvajati tako, da bodo ves čas gradnje omogočeni dostopi do bližnjih stanovanjskih in poslovnih objektov v območju gradnje;</w:t>
      </w:r>
    </w:p>
    <w:p w14:paraId="4517FD6A"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upoštevati strokovne ocene in pripombe nadzornika glede kvalitete izvedenih del in že med izvajanjem del sproti odpraviti napake in pomanjkljivosti, na katere ga ta opozori;</w:t>
      </w:r>
    </w:p>
    <w:p w14:paraId="4461AD70"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na gradbišču hraniti ali začasno skladiščiti odpadke, ki nastanejo med izvajanjem del, ločeno po vrstah gradbenih odpadkov iz klasifikacijskega seznama odpadkov;</w:t>
      </w:r>
    </w:p>
    <w:p w14:paraId="72478B09" w14:textId="77777777" w:rsidR="007474FF" w:rsidRPr="00F44628" w:rsidRDefault="007474FF" w:rsidP="007474FF">
      <w:pPr>
        <w:numPr>
          <w:ilvl w:val="0"/>
          <w:numId w:val="33"/>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izvršiti vse ostale naloge, ki jih določajo veljavni predpisi za izvajalca.</w:t>
      </w:r>
    </w:p>
    <w:p w14:paraId="3DADC0F2"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14:paraId="4DCFD450" w14:textId="77777777" w:rsidR="007474FF"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Vsi dokumenti v zvezi z izvedbo pogodbenih del morajo biti v slovenskem jeziku. V primeru ugotovljenih pomanjkljivosti posameznih dokumentov s strani naročnika, nadzornika ali komisije za izvedbo komisijskega pregleda, je izvajalec dolžan pomanjkljivosti odpraviti v roku, ki ga bo naknadno določil naročnik.</w:t>
      </w:r>
    </w:p>
    <w:p w14:paraId="299A1FF2" w14:textId="5909AB3C" w:rsidR="00DA3443" w:rsidRPr="00DA3443" w:rsidRDefault="00DA3443" w:rsidP="00DA3443">
      <w:pPr>
        <w:spacing w:after="160" w:line="259" w:lineRule="auto"/>
        <w:jc w:val="both"/>
        <w:rPr>
          <w:rFonts w:ascii="Verdana" w:eastAsia="Aptos" w:hAnsi="Verdana" w:cs="Times New Roman"/>
          <w:sz w:val="18"/>
        </w:rPr>
      </w:pPr>
    </w:p>
    <w:p w14:paraId="6F537462" w14:textId="05A04A11" w:rsidR="00DA3443" w:rsidRPr="00DA3443" w:rsidRDefault="00DA3443" w:rsidP="00DA3443">
      <w:pPr>
        <w:spacing w:after="160" w:line="259" w:lineRule="auto"/>
        <w:jc w:val="center"/>
        <w:rPr>
          <w:rFonts w:ascii="Verdana" w:eastAsia="Aptos" w:hAnsi="Verdana" w:cs="Times New Roman"/>
          <w:b/>
          <w:bCs/>
          <w:sz w:val="18"/>
        </w:rPr>
      </w:pPr>
      <w:r>
        <w:rPr>
          <w:rFonts w:ascii="Verdana" w:eastAsia="Aptos" w:hAnsi="Verdana" w:cs="Times New Roman"/>
          <w:b/>
          <w:bCs/>
          <w:sz w:val="18"/>
        </w:rPr>
        <w:t>10</w:t>
      </w:r>
      <w:r w:rsidRPr="00DA3443">
        <w:rPr>
          <w:rFonts w:ascii="Verdana" w:eastAsia="Aptos" w:hAnsi="Verdana" w:cs="Times New Roman"/>
          <w:b/>
          <w:bCs/>
          <w:sz w:val="18"/>
        </w:rPr>
        <w:t>. člen</w:t>
      </w:r>
    </w:p>
    <w:p w14:paraId="6FA4C916" w14:textId="2D83CC58" w:rsidR="00DA3443" w:rsidRPr="00DA3443" w:rsidRDefault="00DA3443" w:rsidP="00DA3443">
      <w:pPr>
        <w:spacing w:after="160" w:line="259" w:lineRule="auto"/>
        <w:jc w:val="center"/>
        <w:rPr>
          <w:rFonts w:ascii="Verdana" w:eastAsia="Aptos" w:hAnsi="Verdana" w:cs="Times New Roman"/>
          <w:sz w:val="18"/>
        </w:rPr>
      </w:pPr>
      <w:r w:rsidRPr="00DA3443">
        <w:rPr>
          <w:rFonts w:ascii="Verdana" w:eastAsia="Aptos" w:hAnsi="Verdana" w:cs="Times New Roman"/>
          <w:b/>
          <w:bCs/>
          <w:sz w:val="18"/>
        </w:rPr>
        <w:t>(ravnanje z odpadki, nadzor in odgovornost)</w:t>
      </w:r>
    </w:p>
    <w:p w14:paraId="1FC34A01" w14:textId="77777777" w:rsidR="00DA3443" w:rsidRPr="00DA3443" w:rsidRDefault="00DA3443" w:rsidP="00DA3443">
      <w:pPr>
        <w:spacing w:after="160" w:line="259" w:lineRule="auto"/>
        <w:jc w:val="both"/>
        <w:rPr>
          <w:rFonts w:ascii="Verdana" w:eastAsia="Aptos" w:hAnsi="Verdana" w:cs="Times New Roman"/>
          <w:sz w:val="18"/>
        </w:rPr>
      </w:pPr>
      <w:r w:rsidRPr="00DA3443">
        <w:rPr>
          <w:rFonts w:ascii="Verdana" w:eastAsia="Aptos" w:hAnsi="Verdana" w:cs="Times New Roman"/>
          <w:sz w:val="18"/>
        </w:rPr>
        <w:t>(1) Izvajalec se zavezuje, da bo z vsemi odpadki, ki nastanejo v času izvajanja pogodbenih del, ravnal v skladu z veljavno zakonodajo (Uredba o ravnanju z odpadki, ki nastanejo pri gradbenih delih) ter navodili naročnika in strokovnega nadzora. </w:t>
      </w:r>
    </w:p>
    <w:p w14:paraId="21FAC954" w14:textId="77777777" w:rsidR="00DA3443" w:rsidRPr="00DA3443" w:rsidRDefault="00DA3443" w:rsidP="00DA3443">
      <w:pPr>
        <w:spacing w:after="160" w:line="259" w:lineRule="auto"/>
        <w:jc w:val="both"/>
        <w:rPr>
          <w:rFonts w:ascii="Verdana" w:eastAsia="Aptos" w:hAnsi="Verdana" w:cs="Times New Roman"/>
          <w:sz w:val="18"/>
        </w:rPr>
      </w:pPr>
      <w:r w:rsidRPr="00DA3443">
        <w:rPr>
          <w:rFonts w:ascii="Verdana" w:eastAsia="Aptos" w:hAnsi="Verdana" w:cs="Times New Roman"/>
          <w:sz w:val="18"/>
        </w:rPr>
        <w:lastRenderedPageBreak/>
        <w:t>(2) Izvajalec je dolžan sproti vnašati podatke o nastalih odpadkih v informacijski sistem (IS Odpadki). Kot pogoj za potrditev in izplačilo začasnih ali končne situacije mora izvajalec naročniku predložiti vse predpisane in s strani prevzemnika potrjene evidenčne liste, ki so bili v obdobju, za katerega se izdaja situacija, vneseni v IS Odpadki. Začasna ali končna situacija se potrdi in izplača le, če strokovni nadzor predhodno preveri in potrdi skladnost priloženih evidenčnih listov z dejanskim stanjem na gradbišču. </w:t>
      </w:r>
    </w:p>
    <w:p w14:paraId="2D0A6180" w14:textId="77777777" w:rsidR="00DA3443" w:rsidRPr="00DA3443" w:rsidRDefault="00DA3443" w:rsidP="00DA3443">
      <w:pPr>
        <w:spacing w:after="160" w:line="259" w:lineRule="auto"/>
        <w:jc w:val="both"/>
        <w:rPr>
          <w:rFonts w:ascii="Verdana" w:eastAsia="Aptos" w:hAnsi="Verdana" w:cs="Times New Roman"/>
          <w:sz w:val="18"/>
        </w:rPr>
      </w:pPr>
      <w:r w:rsidRPr="00DA3443">
        <w:rPr>
          <w:rFonts w:ascii="Verdana" w:eastAsia="Aptos" w:hAnsi="Verdana" w:cs="Times New Roman"/>
          <w:sz w:val="18"/>
        </w:rPr>
        <w:t>(3) Izvajalec mora na gradbišču zagotoviti ustrezno in ločeno začasno skladiščenje odpadkov po vrstah iz klasifikacijskega seznama odpadkov. Na zahtevo naročnika mora izvajalec za prevozna sredstva, ki vršijo odvoz odpadkov, omogočiti vpogled v GPS sledenje poti prevoza, da se zagotovi sledljivost do končnega odlagališča oziroma predelovalca. </w:t>
      </w:r>
    </w:p>
    <w:p w14:paraId="024B3802" w14:textId="77777777" w:rsidR="00DA3443" w:rsidRPr="00DA3443" w:rsidRDefault="00DA3443" w:rsidP="00DA3443">
      <w:pPr>
        <w:spacing w:after="160" w:line="259" w:lineRule="auto"/>
        <w:jc w:val="both"/>
        <w:rPr>
          <w:rFonts w:ascii="Verdana" w:eastAsia="Aptos" w:hAnsi="Verdana" w:cs="Times New Roman"/>
          <w:sz w:val="18"/>
        </w:rPr>
      </w:pPr>
      <w:r w:rsidRPr="00DA3443">
        <w:rPr>
          <w:rFonts w:ascii="Verdana" w:eastAsia="Aptos" w:hAnsi="Verdana" w:cs="Times New Roman"/>
          <w:sz w:val="18"/>
        </w:rPr>
        <w:t>(4) Če izvajalec krši pogodbena določila prvega, drugega in tretjega odstavka tega člena, se mu obračuna pogodbena kazen v višini 1.000,00 EUR za vsako posamezno ugotovljeno nepravilnost oziroma 500,00 EUR za vsak dan zamude pri odpravi nepravilnosti, ki jo v gradbeni dnevnih vpiše strokovni nadzor. </w:t>
      </w:r>
    </w:p>
    <w:p w14:paraId="1AB0434D" w14:textId="77777777" w:rsidR="00DA3443" w:rsidRPr="00DA3443" w:rsidRDefault="00DA3443" w:rsidP="00DA3443">
      <w:pPr>
        <w:spacing w:after="160" w:line="259" w:lineRule="auto"/>
        <w:jc w:val="both"/>
        <w:rPr>
          <w:rFonts w:ascii="Verdana" w:eastAsia="Aptos" w:hAnsi="Verdana" w:cs="Times New Roman"/>
          <w:sz w:val="18"/>
        </w:rPr>
      </w:pPr>
      <w:r w:rsidRPr="00DA3443">
        <w:rPr>
          <w:rFonts w:ascii="Verdana" w:eastAsia="Aptos" w:hAnsi="Verdana" w:cs="Times New Roman"/>
          <w:sz w:val="18"/>
        </w:rPr>
        <w:t>(5) Izvajalec prevzema polno odškodninsko odgovornost za morebitne kršitve pri ravnanju z odpadki. V primeru, da je naročniku s strani pristojnih inšpekcijskih služb izrečena globa ali drug finančni ukrep zaradi ravnanj, ki so v domeni izvajalca, se izvajalec nepreklicno zavezuje naročniku povrniti celoten znesek globe, stroške postopka in morebitno nastalo škodo (regresni zahtevek). Naročnik ima pravico ta znesek enostransko pobotati pri naslednjem izplačilu situacije. </w:t>
      </w:r>
    </w:p>
    <w:p w14:paraId="7AB6C8C3" w14:textId="77777777" w:rsidR="00DA3443" w:rsidRPr="00F44628" w:rsidRDefault="00DA3443" w:rsidP="007474FF">
      <w:pPr>
        <w:spacing w:after="160" w:line="259" w:lineRule="auto"/>
        <w:jc w:val="both"/>
        <w:rPr>
          <w:rFonts w:ascii="Verdana" w:eastAsia="Aptos" w:hAnsi="Verdana" w:cs="Times New Roman"/>
          <w:sz w:val="18"/>
        </w:rPr>
      </w:pPr>
    </w:p>
    <w:p w14:paraId="72FEDED1" w14:textId="77777777" w:rsidR="007474FF" w:rsidRPr="00F44628" w:rsidRDefault="007474FF" w:rsidP="007474FF">
      <w:pPr>
        <w:spacing w:after="160" w:line="259" w:lineRule="auto"/>
        <w:jc w:val="both"/>
        <w:rPr>
          <w:rFonts w:ascii="Verdana" w:eastAsia="Aptos" w:hAnsi="Verdana" w:cs="Times New Roman"/>
          <w:sz w:val="18"/>
        </w:rPr>
      </w:pPr>
    </w:p>
    <w:p w14:paraId="36B6FFC6" w14:textId="51C05248"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1</w:t>
      </w:r>
      <w:r w:rsidR="00DA3443">
        <w:rPr>
          <w:rFonts w:ascii="Verdana" w:eastAsia="Times New Roman" w:hAnsi="Verdana" w:cs="Times New Roman"/>
          <w:b/>
          <w:bCs/>
          <w:iCs/>
          <w:sz w:val="18"/>
          <w:szCs w:val="18"/>
        </w:rPr>
        <w:t>1</w:t>
      </w:r>
      <w:r w:rsidRPr="00F44628">
        <w:rPr>
          <w:rFonts w:ascii="Verdana" w:eastAsia="Times New Roman" w:hAnsi="Verdana" w:cs="Times New Roman"/>
          <w:b/>
          <w:bCs/>
          <w:iCs/>
          <w:sz w:val="18"/>
          <w:szCs w:val="18"/>
        </w:rPr>
        <w:t>. člen</w:t>
      </w:r>
    </w:p>
    <w:p w14:paraId="257F0E8C"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(pravica odklonitve del)</w:t>
      </w:r>
    </w:p>
    <w:p w14:paraId="165DCC81"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Če naročnik naroči izvajalcu dela, s katerimi bi bili kršeni predpisi ali povzročena nesorazmerna škoda naročniku, izvajalcu ali tretjemu, lahko izvajalec takšno delo odkloni, ne da bi kršil pogodbo, vendar mora razlog za odklonitev pojasniti in o tem pisno obvestiti naročnika.</w:t>
      </w:r>
    </w:p>
    <w:p w14:paraId="277B3AD2" w14:textId="77777777" w:rsidR="007474FF" w:rsidRPr="00F44628" w:rsidRDefault="007474FF" w:rsidP="007474FF">
      <w:pPr>
        <w:spacing w:after="160" w:line="259" w:lineRule="auto"/>
        <w:jc w:val="both"/>
        <w:rPr>
          <w:rFonts w:ascii="Verdana" w:eastAsia="Aptos" w:hAnsi="Verdana" w:cs="Times New Roman"/>
          <w:sz w:val="18"/>
        </w:rPr>
      </w:pPr>
    </w:p>
    <w:p w14:paraId="3D8C487B" w14:textId="508E1569"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1</w:t>
      </w:r>
      <w:r w:rsidR="00DA3443">
        <w:rPr>
          <w:rFonts w:ascii="Verdana" w:eastAsia="Times New Roman" w:hAnsi="Verdana" w:cs="Times New Roman"/>
          <w:b/>
          <w:bCs/>
          <w:iCs/>
          <w:sz w:val="18"/>
          <w:szCs w:val="18"/>
        </w:rPr>
        <w:t>2</w:t>
      </w:r>
      <w:r w:rsidRPr="00F44628">
        <w:rPr>
          <w:rFonts w:ascii="Verdana" w:eastAsia="Times New Roman" w:hAnsi="Verdana" w:cs="Times New Roman"/>
          <w:b/>
          <w:bCs/>
          <w:iCs/>
          <w:sz w:val="18"/>
          <w:szCs w:val="18"/>
        </w:rPr>
        <w:t>. člen</w:t>
      </w:r>
    </w:p>
    <w:p w14:paraId="49C56762"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(obveznosti naročnika)</w:t>
      </w:r>
    </w:p>
    <w:p w14:paraId="351BE621"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Naročnik se obvezuje, da bo:</w:t>
      </w:r>
    </w:p>
    <w:p w14:paraId="0A585D6D" w14:textId="77777777" w:rsidR="007474FF" w:rsidRPr="00F44628" w:rsidRDefault="007474FF" w:rsidP="007474FF">
      <w:pPr>
        <w:numPr>
          <w:ilvl w:val="0"/>
          <w:numId w:val="34"/>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pred pričetkom izvajanja del izvajalcu pravočasno predal vso dokumentacijo, ki je potrebna za izvedbo del po tej pogodbi ter uvedel izvajalca v delo v roku, ki je naveden v pogodbi in mu nudil vse potrebne informacije za izvedbo del po tej pogodbi;</w:t>
      </w:r>
    </w:p>
    <w:p w14:paraId="7B04E57A" w14:textId="77777777" w:rsidR="007474FF" w:rsidRPr="00F44628" w:rsidRDefault="007474FF" w:rsidP="007474FF">
      <w:pPr>
        <w:numPr>
          <w:ilvl w:val="0"/>
          <w:numId w:val="34"/>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tekom izvajanja del zagotavljal vso dokumentacijo, ki se bo pokazala za potrebno med izvajanjem del (vključno s popravki in dopolnitvami neustrezne projektne dokumentacije), tako da ne bo moteno napredovanje del in zaključek v pogodbenih rokih;</w:t>
      </w:r>
    </w:p>
    <w:p w14:paraId="05E47315" w14:textId="77777777" w:rsidR="007474FF" w:rsidRPr="00F44628" w:rsidRDefault="007474FF" w:rsidP="007474FF">
      <w:pPr>
        <w:numPr>
          <w:ilvl w:val="0"/>
          <w:numId w:val="34"/>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281FA68D" w14:textId="77777777" w:rsidR="007474FF" w:rsidRPr="00F44628" w:rsidRDefault="007474FF" w:rsidP="007474FF">
      <w:pPr>
        <w:numPr>
          <w:ilvl w:val="0"/>
          <w:numId w:val="34"/>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zagotovil nemoten dostop do lokacije, na kateri se izvajajo dela;</w:t>
      </w:r>
    </w:p>
    <w:p w14:paraId="6145325B" w14:textId="77777777" w:rsidR="007474FF" w:rsidRPr="00F44628" w:rsidRDefault="007474FF" w:rsidP="007474FF">
      <w:pPr>
        <w:numPr>
          <w:ilvl w:val="0"/>
          <w:numId w:val="34"/>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sodeloval z izvajalcem z namenom, da bo predmet pogodbe izveden v skladu s projektno dokumentacijo;</w:t>
      </w:r>
    </w:p>
    <w:p w14:paraId="36A9C3AC" w14:textId="77777777" w:rsidR="007474FF" w:rsidRPr="00F44628" w:rsidRDefault="007474FF" w:rsidP="007474FF">
      <w:pPr>
        <w:numPr>
          <w:ilvl w:val="0"/>
          <w:numId w:val="34"/>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obveščal izvajalca o vseh spremembah in novo nastalih situacijah, ki bi lahko vplivale na potek in obseg predmeta pogodbe.</w:t>
      </w:r>
    </w:p>
    <w:p w14:paraId="29C46591"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lastRenderedPageBreak/>
        <w:t>(2) 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6E793B79" w14:textId="77777777" w:rsidR="007474FF" w:rsidRPr="00F44628" w:rsidRDefault="007474FF" w:rsidP="007474FF">
      <w:pPr>
        <w:spacing w:after="160" w:line="259" w:lineRule="auto"/>
        <w:jc w:val="both"/>
        <w:rPr>
          <w:rFonts w:ascii="Verdana" w:eastAsia="Aptos" w:hAnsi="Verdana" w:cs="Times New Roman"/>
          <w:sz w:val="18"/>
        </w:rPr>
      </w:pPr>
    </w:p>
    <w:p w14:paraId="3BEB7BF5"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VI. STROKOVNI NADZOR</w:t>
      </w:r>
    </w:p>
    <w:p w14:paraId="53FF282A" w14:textId="035D6C3D"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1</w:t>
      </w:r>
      <w:r w:rsidR="00DA3443">
        <w:rPr>
          <w:rFonts w:ascii="Verdana" w:eastAsia="Times New Roman" w:hAnsi="Verdana" w:cs="Times New Roman"/>
          <w:b/>
          <w:bCs/>
          <w:iCs/>
          <w:sz w:val="18"/>
          <w:szCs w:val="18"/>
        </w:rPr>
        <w:t>3</w:t>
      </w:r>
      <w:r w:rsidRPr="00F44628">
        <w:rPr>
          <w:rFonts w:ascii="Verdana" w:eastAsia="Times New Roman" w:hAnsi="Verdana" w:cs="Times New Roman"/>
          <w:b/>
          <w:bCs/>
          <w:iCs/>
          <w:sz w:val="18"/>
          <w:szCs w:val="18"/>
        </w:rPr>
        <w:t>. člen</w:t>
      </w:r>
    </w:p>
    <w:p w14:paraId="7EB4BC01"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(nadzornik)</w:t>
      </w:r>
    </w:p>
    <w:p w14:paraId="769D7004"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(1) Naročnik imenuje za nadzornika: </w:t>
      </w:r>
      <w:r w:rsidRPr="00F44628">
        <w:rPr>
          <w:rFonts w:ascii="Verdana" w:eastAsia="Aptos" w:hAnsi="Verdana" w:cs="Times New Roman"/>
          <w:sz w:val="18"/>
          <w:highlight w:val="yellow"/>
        </w:rPr>
        <w:t>[ime in priimek]</w:t>
      </w:r>
      <w:r w:rsidRPr="00F44628">
        <w:rPr>
          <w:rFonts w:ascii="Verdana" w:eastAsia="Aptos" w:hAnsi="Verdana" w:cs="Times New Roman"/>
          <w:sz w:val="18"/>
        </w:rPr>
        <w:t xml:space="preserve">, ki ga na gradbišču zastopa: </w:t>
      </w:r>
      <w:r w:rsidRPr="00F44628">
        <w:rPr>
          <w:rFonts w:ascii="Verdana" w:eastAsia="Aptos" w:hAnsi="Verdana" w:cs="Times New Roman"/>
          <w:sz w:val="18"/>
          <w:highlight w:val="yellow"/>
        </w:rPr>
        <w:t>[ime in priimek]</w:t>
      </w:r>
      <w:r w:rsidRPr="00F44628">
        <w:rPr>
          <w:rFonts w:ascii="Verdana" w:eastAsia="Aptos" w:hAnsi="Verdana" w:cs="Times New Roman"/>
          <w:sz w:val="18"/>
        </w:rPr>
        <w:t>.</w:t>
      </w:r>
    </w:p>
    <w:p w14:paraId="10DF3AD3"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(2) Za naročnikovega pooblaščenca in skrbnika te pogodbe se imenuje </w:t>
      </w:r>
      <w:r w:rsidRPr="00F44628">
        <w:rPr>
          <w:rFonts w:ascii="Verdana" w:eastAsia="Aptos" w:hAnsi="Verdana" w:cs="Times New Roman"/>
          <w:sz w:val="18"/>
          <w:highlight w:val="yellow"/>
        </w:rPr>
        <w:t>[ime in priimek]</w:t>
      </w:r>
      <w:r w:rsidRPr="00F44628">
        <w:rPr>
          <w:rFonts w:ascii="Verdana" w:eastAsia="Aptos" w:hAnsi="Verdana" w:cs="Times New Roman"/>
          <w:sz w:val="18"/>
        </w:rPr>
        <w:t>.</w:t>
      </w:r>
    </w:p>
    <w:p w14:paraId="5EE05D62"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Nadzorni organ ima pooblastilo naročnika, da v njegovem imenu nadzoruje izvedbo del.</w:t>
      </w:r>
    </w:p>
    <w:p w14:paraId="606B634C" w14:textId="77777777" w:rsidR="007474FF" w:rsidRPr="00F44628" w:rsidRDefault="007474FF" w:rsidP="007474FF">
      <w:pPr>
        <w:spacing w:after="160" w:line="259" w:lineRule="auto"/>
        <w:jc w:val="both"/>
        <w:rPr>
          <w:rFonts w:ascii="Verdana" w:eastAsia="Aptos" w:hAnsi="Verdana" w:cs="Times New Roman"/>
          <w:sz w:val="18"/>
        </w:rPr>
      </w:pPr>
    </w:p>
    <w:p w14:paraId="12CD4DA1"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VII. VODSTVO GRADBIŠČA</w:t>
      </w:r>
    </w:p>
    <w:p w14:paraId="6927C5FE" w14:textId="62281978"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1</w:t>
      </w:r>
      <w:r w:rsidR="00DA3443">
        <w:rPr>
          <w:rFonts w:ascii="Verdana" w:eastAsia="Times New Roman" w:hAnsi="Verdana" w:cs="Times New Roman"/>
          <w:b/>
          <w:bCs/>
          <w:iCs/>
          <w:sz w:val="18"/>
          <w:szCs w:val="18"/>
        </w:rPr>
        <w:t>4</w:t>
      </w:r>
      <w:r w:rsidRPr="00F44628">
        <w:rPr>
          <w:rFonts w:ascii="Verdana" w:eastAsia="Times New Roman" w:hAnsi="Verdana" w:cs="Times New Roman"/>
          <w:b/>
          <w:bCs/>
          <w:iCs/>
          <w:sz w:val="18"/>
          <w:szCs w:val="18"/>
        </w:rPr>
        <w:t>. člen</w:t>
      </w:r>
    </w:p>
    <w:p w14:paraId="35E39D6E"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(vodja gradnje)</w:t>
      </w:r>
    </w:p>
    <w:p w14:paraId="781B5DF9"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(1) Izvajalec za svojega pooblaščenca (zastopnika) po tej pogodbi imenuje </w:t>
      </w:r>
      <w:r w:rsidRPr="00F44628">
        <w:rPr>
          <w:rFonts w:ascii="Verdana" w:eastAsia="Aptos" w:hAnsi="Verdana" w:cs="Times New Roman"/>
          <w:sz w:val="18"/>
          <w:highlight w:val="yellow"/>
        </w:rPr>
        <w:t>[ime in priimek]</w:t>
      </w:r>
      <w:r w:rsidRPr="00F44628">
        <w:rPr>
          <w:rFonts w:ascii="Verdana" w:eastAsia="Aptos" w:hAnsi="Verdana" w:cs="Times New Roman"/>
          <w:sz w:val="18"/>
        </w:rPr>
        <w:t>, ki ga na gradbišču zastopa kot vodja gradnje.</w:t>
      </w:r>
    </w:p>
    <w:p w14:paraId="4CF11191"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Izvajalec mora z odločbo poskrbeti za imenovanje in določitev vodje gradnje in odgovornih vodij posameznih del ter o tem pisno seznaniti naročnika v roku osmih (8) dni od podpisa te pogodbe.</w:t>
      </w:r>
    </w:p>
    <w:p w14:paraId="573BC81B"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Izvajalec ne sme zamenjati vodje gradnje brez predhodnega soglasja naročnika.</w:t>
      </w:r>
    </w:p>
    <w:p w14:paraId="2B78AB3F" w14:textId="77777777" w:rsidR="007474FF" w:rsidRPr="00F44628" w:rsidRDefault="007474FF" w:rsidP="007474FF">
      <w:pPr>
        <w:spacing w:after="160" w:line="259" w:lineRule="auto"/>
        <w:jc w:val="both"/>
        <w:rPr>
          <w:rFonts w:ascii="Verdana" w:eastAsia="Aptos" w:hAnsi="Verdana" w:cs="Times New Roman"/>
          <w:sz w:val="18"/>
        </w:rPr>
      </w:pPr>
    </w:p>
    <w:p w14:paraId="4F4E57E4" w14:textId="77777777" w:rsidR="007474FF" w:rsidRPr="00F44628" w:rsidRDefault="007474FF" w:rsidP="007474FF">
      <w:pPr>
        <w:spacing w:after="160" w:line="259" w:lineRule="auto"/>
        <w:jc w:val="both"/>
        <w:rPr>
          <w:rFonts w:ascii="Verdana" w:eastAsia="Aptos" w:hAnsi="Verdana" w:cs="Times New Roman"/>
          <w:sz w:val="18"/>
        </w:rPr>
      </w:pPr>
    </w:p>
    <w:p w14:paraId="0B8EB506"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VIII. ROKI IZVAJANJA DEL</w:t>
      </w:r>
    </w:p>
    <w:p w14:paraId="7CC36FEF" w14:textId="6CF2EDEC"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1</w:t>
      </w:r>
      <w:r w:rsidR="00DA3443">
        <w:rPr>
          <w:rFonts w:ascii="Verdana" w:eastAsia="Times New Roman" w:hAnsi="Verdana" w:cs="Times New Roman"/>
          <w:b/>
          <w:bCs/>
          <w:iCs/>
          <w:sz w:val="18"/>
          <w:szCs w:val="18"/>
        </w:rPr>
        <w:t>5</w:t>
      </w:r>
      <w:r w:rsidRPr="00F44628">
        <w:rPr>
          <w:rFonts w:ascii="Verdana" w:eastAsia="Times New Roman" w:hAnsi="Verdana" w:cs="Times New Roman"/>
          <w:b/>
          <w:bCs/>
          <w:iCs/>
          <w:sz w:val="18"/>
          <w:szCs w:val="18"/>
        </w:rPr>
        <w:t>. člen</w:t>
      </w:r>
    </w:p>
    <w:p w14:paraId="70AA0BF9"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(splošni roki za izvedbo pogodbe)</w:t>
      </w:r>
    </w:p>
    <w:p w14:paraId="469A3BE1" w14:textId="77777777" w:rsidR="007474FF" w:rsidRPr="00F44628" w:rsidRDefault="007474FF" w:rsidP="007474FF">
      <w:pPr>
        <w:spacing w:after="160" w:line="259" w:lineRule="auto"/>
        <w:jc w:val="both"/>
        <w:rPr>
          <w:rFonts w:ascii="Verdana" w:eastAsia="Aptos" w:hAnsi="Verdana" w:cs="Times New Roman"/>
          <w:sz w:val="2"/>
          <w:szCs w:val="2"/>
        </w:rPr>
      </w:pPr>
    </w:p>
    <w:p w14:paraId="25F7FA49"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(1) Izvajalec se zavezuje, da bo s pogodbenimi deli začel, ko ga bo naročnik uvedel v delo in da bo pogodbena dela dokončal v skladu s terminskim planom najkasneje do </w:t>
      </w:r>
      <w:r w:rsidRPr="00F44628">
        <w:rPr>
          <w:rFonts w:ascii="Verdana" w:eastAsia="Aptos" w:hAnsi="Verdana" w:cs="Times New Roman"/>
          <w:sz w:val="18"/>
          <w:highlight w:val="yellow"/>
        </w:rPr>
        <w:t>[</w:t>
      </w:r>
      <w:proofErr w:type="spellStart"/>
      <w:r w:rsidRPr="00F44628">
        <w:rPr>
          <w:rFonts w:ascii="Verdana" w:eastAsia="Aptos" w:hAnsi="Verdana" w:cs="Times New Roman"/>
          <w:sz w:val="18"/>
          <w:highlight w:val="yellow"/>
        </w:rPr>
        <w:t>dd:mm:llll</w:t>
      </w:r>
      <w:proofErr w:type="spellEnd"/>
      <w:r w:rsidRPr="00F44628">
        <w:rPr>
          <w:rFonts w:ascii="Verdana" w:eastAsia="Aptos" w:hAnsi="Verdana" w:cs="Times New Roman"/>
          <w:sz w:val="18"/>
          <w:highlight w:val="yellow"/>
        </w:rPr>
        <w:t>]</w:t>
      </w:r>
      <w:r w:rsidRPr="00F44628">
        <w:rPr>
          <w:rFonts w:ascii="Verdana" w:eastAsia="Aptos" w:hAnsi="Verdana" w:cs="Times New Roman"/>
          <w:sz w:val="18"/>
        </w:rPr>
        <w:t>.</w:t>
      </w:r>
    </w:p>
    <w:p w14:paraId="35498A4D"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Rok iz predhodnega odstavka je bistvena sestavina te pogodbe.</w:t>
      </w:r>
    </w:p>
    <w:p w14:paraId="614B8642"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Rok dokončanja del pomeni uspešno izveden končni tehnični pregled, vključno z odpravo vseh pomanjkljivosti, ugotovljenih pri končnem tehničnem pregledu in kvalitetnem pregledu ter izročitev vse potrebne dokumentacije.</w:t>
      </w:r>
    </w:p>
    <w:p w14:paraId="296A8D76" w14:textId="77777777" w:rsidR="007474FF" w:rsidRDefault="007474FF" w:rsidP="007474FF">
      <w:pPr>
        <w:spacing w:after="160" w:line="259" w:lineRule="auto"/>
        <w:jc w:val="both"/>
        <w:rPr>
          <w:rFonts w:ascii="Verdana" w:eastAsia="Aptos" w:hAnsi="Verdana" w:cs="Times New Roman"/>
          <w:sz w:val="18"/>
        </w:rPr>
      </w:pPr>
    </w:p>
    <w:p w14:paraId="389ACACC" w14:textId="77777777" w:rsidR="00DA3443" w:rsidRPr="00F44628" w:rsidRDefault="00DA3443" w:rsidP="007474FF">
      <w:pPr>
        <w:spacing w:after="160" w:line="259" w:lineRule="auto"/>
        <w:jc w:val="both"/>
        <w:rPr>
          <w:rFonts w:ascii="Verdana" w:eastAsia="Aptos" w:hAnsi="Verdana" w:cs="Times New Roman"/>
          <w:sz w:val="18"/>
        </w:rPr>
      </w:pPr>
    </w:p>
    <w:p w14:paraId="77C1A887" w14:textId="5F87EF78"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1</w:t>
      </w:r>
      <w:r w:rsidR="00DA3443">
        <w:rPr>
          <w:rFonts w:ascii="Verdana" w:eastAsia="Times New Roman" w:hAnsi="Verdana" w:cs="Times New Roman"/>
          <w:b/>
          <w:bCs/>
          <w:iCs/>
          <w:sz w:val="18"/>
          <w:szCs w:val="18"/>
        </w:rPr>
        <w:t>6</w:t>
      </w:r>
      <w:r w:rsidRPr="00F44628">
        <w:rPr>
          <w:rFonts w:ascii="Verdana" w:eastAsia="Times New Roman" w:hAnsi="Verdana" w:cs="Times New Roman"/>
          <w:b/>
          <w:bCs/>
          <w:iCs/>
          <w:sz w:val="18"/>
          <w:szCs w:val="18"/>
        </w:rPr>
        <w:t>. člen</w:t>
      </w:r>
    </w:p>
    <w:p w14:paraId="5B6B39E1"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(pričetek izvedbe del)</w:t>
      </w:r>
    </w:p>
    <w:p w14:paraId="3B9849E0"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Izvajalec je z izvajanjem del po tej pogodbi dolžan pričeti takoj po uvedbi v delo.</w:t>
      </w:r>
    </w:p>
    <w:p w14:paraId="5C56E7BF" w14:textId="77777777" w:rsidR="007474FF" w:rsidRPr="00F44628" w:rsidRDefault="007474FF" w:rsidP="007474FF">
      <w:pPr>
        <w:spacing w:after="160" w:line="259" w:lineRule="auto"/>
        <w:jc w:val="both"/>
        <w:rPr>
          <w:rFonts w:ascii="Verdana" w:eastAsia="Aptos" w:hAnsi="Verdana" w:cs="Times New Roman"/>
          <w:sz w:val="18"/>
        </w:rPr>
      </w:pPr>
    </w:p>
    <w:p w14:paraId="0D056E45" w14:textId="58CEC89B"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lastRenderedPageBreak/>
        <w:t>1</w:t>
      </w:r>
      <w:r w:rsidR="00DA3443">
        <w:rPr>
          <w:rFonts w:ascii="Verdana" w:eastAsia="Times New Roman" w:hAnsi="Verdana" w:cs="Times New Roman"/>
          <w:b/>
          <w:bCs/>
          <w:iCs/>
          <w:sz w:val="18"/>
          <w:szCs w:val="18"/>
        </w:rPr>
        <w:t>7</w:t>
      </w:r>
      <w:r w:rsidRPr="00F44628">
        <w:rPr>
          <w:rFonts w:ascii="Verdana" w:eastAsia="Times New Roman" w:hAnsi="Verdana" w:cs="Times New Roman"/>
          <w:b/>
          <w:bCs/>
          <w:iCs/>
          <w:sz w:val="18"/>
          <w:szCs w:val="18"/>
        </w:rPr>
        <w:t>. člen</w:t>
      </w:r>
    </w:p>
    <w:p w14:paraId="2464056A"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(zamude v zvezi z roki za izvedbo pogodbe)</w:t>
      </w:r>
    </w:p>
    <w:p w14:paraId="2C307DC3"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Neupravičena prekoračitev rokov s strani izvajalca pomeni izvajalčevo zamudo, zaradi katere lahko naročnik uveljavlja ukrepe, določene v pogodbi.</w:t>
      </w:r>
    </w:p>
    <w:p w14:paraId="5B557BE7" w14:textId="77777777" w:rsidR="007474FF" w:rsidRPr="00F44628" w:rsidRDefault="007474FF" w:rsidP="007474FF">
      <w:pPr>
        <w:spacing w:after="160" w:line="259" w:lineRule="auto"/>
        <w:jc w:val="both"/>
        <w:rPr>
          <w:rFonts w:ascii="Verdana" w:eastAsia="Aptos" w:hAnsi="Verdana" w:cs="Times New Roman"/>
          <w:sz w:val="18"/>
        </w:rPr>
      </w:pPr>
    </w:p>
    <w:p w14:paraId="797F337E" w14:textId="6FFA7A86"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1</w:t>
      </w:r>
      <w:r w:rsidR="00DA3443">
        <w:rPr>
          <w:rFonts w:ascii="Verdana" w:eastAsia="Times New Roman" w:hAnsi="Verdana" w:cs="Times New Roman"/>
          <w:b/>
          <w:bCs/>
          <w:iCs/>
          <w:sz w:val="18"/>
          <w:szCs w:val="18"/>
        </w:rPr>
        <w:t>8</w:t>
      </w:r>
      <w:r w:rsidRPr="00F44628">
        <w:rPr>
          <w:rFonts w:ascii="Verdana" w:eastAsia="Times New Roman" w:hAnsi="Verdana" w:cs="Times New Roman"/>
          <w:b/>
          <w:bCs/>
          <w:iCs/>
          <w:sz w:val="18"/>
          <w:szCs w:val="18"/>
        </w:rPr>
        <w:t>. člen</w:t>
      </w:r>
    </w:p>
    <w:p w14:paraId="1FE75C2A"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(podaljšanje roka za izvajanje del)</w:t>
      </w:r>
    </w:p>
    <w:p w14:paraId="09C7869C"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Izvajalec ima pravico do podaljšanja roka za zaključek del v naslednjih primerih:</w:t>
      </w:r>
    </w:p>
    <w:p w14:paraId="4683CFDC" w14:textId="77777777" w:rsidR="007474FF" w:rsidRPr="00F44628" w:rsidRDefault="007474FF" w:rsidP="007474FF">
      <w:pPr>
        <w:numPr>
          <w:ilvl w:val="0"/>
          <w:numId w:val="35"/>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dogodkov, ki so posledica višje sile;</w:t>
      </w:r>
    </w:p>
    <w:p w14:paraId="49CA05CF" w14:textId="77777777" w:rsidR="007474FF" w:rsidRPr="00F44628" w:rsidRDefault="007474FF" w:rsidP="007474FF">
      <w:pPr>
        <w:numPr>
          <w:ilvl w:val="0"/>
          <w:numId w:val="35"/>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prekinitev izvajanja del na zahtevo naročnika;</w:t>
      </w:r>
    </w:p>
    <w:p w14:paraId="664DBCB3" w14:textId="77777777" w:rsidR="007474FF" w:rsidRPr="00F44628" w:rsidRDefault="007474FF" w:rsidP="007474FF">
      <w:pPr>
        <w:numPr>
          <w:ilvl w:val="0"/>
          <w:numId w:val="35"/>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prekinitev izvajanja po volji izvajalca iz razlogov na strani naročnika;</w:t>
      </w:r>
    </w:p>
    <w:p w14:paraId="4F4D0B73" w14:textId="77777777" w:rsidR="007474FF" w:rsidRPr="00F44628" w:rsidRDefault="007474FF" w:rsidP="007474FF">
      <w:pPr>
        <w:numPr>
          <w:ilvl w:val="0"/>
          <w:numId w:val="35"/>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če naročnik ne izpolnjuje dogovorjenih pogojev za izvedbo del iz pogodbe;</w:t>
      </w:r>
    </w:p>
    <w:p w14:paraId="59BD0E3F" w14:textId="77777777" w:rsidR="007474FF" w:rsidRPr="00F44628" w:rsidRDefault="007474FF" w:rsidP="007474FF">
      <w:pPr>
        <w:numPr>
          <w:ilvl w:val="0"/>
          <w:numId w:val="35"/>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če naročnik naroči dodatna dela ali občutne spremembe izvedbe – za toliko časa, kot je potrebno, da se ta dela izvedejo;</w:t>
      </w:r>
    </w:p>
    <w:p w14:paraId="44D86E10" w14:textId="77777777" w:rsidR="007474FF" w:rsidRPr="00F44628" w:rsidRDefault="007474FF" w:rsidP="007474FF">
      <w:pPr>
        <w:numPr>
          <w:ilvl w:val="0"/>
          <w:numId w:val="35"/>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če je prišlo do nepričakovanih fizičnih razmer na gradbišču, med katere sodijo fizični pogoji, nepričakovani podpovršinski in hidrološki pogoji ter fizične ovire, na katere naleti izvajalec med izvedbo del;</w:t>
      </w:r>
    </w:p>
    <w:p w14:paraId="3E033A39" w14:textId="77777777" w:rsidR="007474FF" w:rsidRPr="00F44628" w:rsidRDefault="007474FF" w:rsidP="007474FF">
      <w:pPr>
        <w:numPr>
          <w:ilvl w:val="0"/>
          <w:numId w:val="35"/>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če je prišlo do arheoloških najdb, zaradi katerih se gradnja začasno ustavi ali upočasni;</w:t>
      </w:r>
    </w:p>
    <w:p w14:paraId="1CDD7174"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Izvajalec mora obvestiti naročnika o razlogih za podaljšanje pogodbenega roka v pisni obliki z obrazložitvijo in navedbo razlogov za podaljšanje v čim krajšem možnem času oziroma najkasneje osmih (8) dneh po tem, ko izve za vzrok, zaradi katerega se rok lahko podaljša ali ko bi se moral zavedati, da je nastal vzrok, zaradi katerega se rok lahko podaljša, sicer izgubi pravico do podaljšanja roka.</w:t>
      </w:r>
    </w:p>
    <w:p w14:paraId="76563353"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Izvajalec mora naročniku predlagati natančno število dni podaljšanja, najkasneje v osmih (8) dneh po tem, ko je prenehal razlog za podaljšanje pogodbenega roka.</w:t>
      </w:r>
    </w:p>
    <w:p w14:paraId="63FBDC3B"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(4) Spremembo pogodbenega roka pogodbeni stranki uredita z aneksom k tej pogodbi. 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w:t>
      </w:r>
    </w:p>
    <w:p w14:paraId="503C9E9F" w14:textId="77777777" w:rsidR="007474FF" w:rsidRPr="00F44628" w:rsidRDefault="007474FF" w:rsidP="007474FF">
      <w:pPr>
        <w:spacing w:after="160" w:line="259" w:lineRule="auto"/>
        <w:jc w:val="both"/>
        <w:rPr>
          <w:rFonts w:ascii="Verdana" w:eastAsia="Aptos" w:hAnsi="Verdana" w:cs="Times New Roman"/>
          <w:sz w:val="18"/>
        </w:rPr>
      </w:pPr>
    </w:p>
    <w:p w14:paraId="409E15C6" w14:textId="3A855944"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1</w:t>
      </w:r>
      <w:r w:rsidR="00DA3443">
        <w:rPr>
          <w:rFonts w:ascii="Verdana" w:eastAsia="Times New Roman" w:hAnsi="Verdana" w:cs="Times New Roman"/>
          <w:b/>
          <w:bCs/>
          <w:iCs/>
          <w:sz w:val="18"/>
          <w:szCs w:val="18"/>
        </w:rPr>
        <w:t>9</w:t>
      </w:r>
      <w:r w:rsidRPr="00F44628">
        <w:rPr>
          <w:rFonts w:ascii="Verdana" w:eastAsia="Times New Roman" w:hAnsi="Verdana" w:cs="Times New Roman"/>
          <w:b/>
          <w:bCs/>
          <w:iCs/>
          <w:sz w:val="18"/>
          <w:szCs w:val="18"/>
        </w:rPr>
        <w:t>. člen</w:t>
      </w:r>
    </w:p>
    <w:p w14:paraId="0BB628DF"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(pravica naročnika do zahteve za pospešitev del)</w:t>
      </w:r>
    </w:p>
    <w:p w14:paraId="664AA19D"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5827037D" w14:textId="77777777" w:rsidR="007474FF" w:rsidRPr="00F44628" w:rsidRDefault="007474FF" w:rsidP="007474FF">
      <w:pPr>
        <w:numPr>
          <w:ilvl w:val="0"/>
          <w:numId w:val="36"/>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izvajalcu naloži kakršnekoli ukrepe za pospešitev del;</w:t>
      </w:r>
    </w:p>
    <w:p w14:paraId="6BBDAB1F" w14:textId="77777777" w:rsidR="007474FF" w:rsidRPr="00F44628" w:rsidRDefault="007474FF" w:rsidP="007474FF">
      <w:pPr>
        <w:numPr>
          <w:ilvl w:val="0"/>
          <w:numId w:val="36"/>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izvajalcu naloži angažiranje dodatnih podizvajalcev ali sam angažira dodatne podizvajalce na račun izvajalca;</w:t>
      </w:r>
    </w:p>
    <w:p w14:paraId="665AC6DC" w14:textId="77777777" w:rsidR="007474FF" w:rsidRPr="00F44628" w:rsidRDefault="007474FF" w:rsidP="007474FF">
      <w:pPr>
        <w:numPr>
          <w:ilvl w:val="0"/>
          <w:numId w:val="36"/>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izvajalcu naloži angažiranje dodatnih delovnih sredstev ali jih najame sam na stroške izvajalca.</w:t>
      </w:r>
    </w:p>
    <w:p w14:paraId="438BD6D7"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Pred angažiranjem dodatnih podizvajalcev ali delovnih sredstev, mora naročnik dati izvajalcu rok enega tedna, da dodatne podizvajalce ali delovna sredstva angažira sam.</w:t>
      </w:r>
    </w:p>
    <w:p w14:paraId="66BDC5AD"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Naročnik si sme pri tem obračunati tudi manipulativne stroške v višini največ 2 % od skupne vrednosti izvedenih del, ki jih je izvedel drugi izvajalec.</w:t>
      </w:r>
    </w:p>
    <w:p w14:paraId="19557A4E"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lastRenderedPageBreak/>
        <w:t>(4) V kolikor naročnik tekom gradnje ugotovi, da hitrost napredovanje del ne zadostuje, da bi izvajalec pogodbena dela dokončal v pogodbenem roku, kar se kaže v zaostajanju za terminskim planom, razlog za zamudo pa ni v sferi izvajalca, ima naročnik pravico, da:</w:t>
      </w:r>
    </w:p>
    <w:p w14:paraId="7F41D0DB" w14:textId="77777777" w:rsidR="007474FF" w:rsidRPr="00F44628" w:rsidRDefault="007474FF" w:rsidP="007474FF">
      <w:pPr>
        <w:numPr>
          <w:ilvl w:val="0"/>
          <w:numId w:val="37"/>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od izvajalca pisno zahteva ponudbo za dodatne stroške pospešitve del;</w:t>
      </w:r>
    </w:p>
    <w:p w14:paraId="1AF66F8D" w14:textId="77777777" w:rsidR="007474FF" w:rsidRPr="00F44628" w:rsidRDefault="007474FF" w:rsidP="007474FF">
      <w:pPr>
        <w:numPr>
          <w:ilvl w:val="0"/>
          <w:numId w:val="37"/>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izvajalcu po potrditvi ponudbe naloži angažiranje dodatnih kapacitet za pospešitev del.</w:t>
      </w:r>
    </w:p>
    <w:p w14:paraId="7B222FCA"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(5) V kolikor je do pospešitve del vseeno prišlo, ne da bi naročnik potrdil ponudbo izvajalca za dodatne stroške, mora naročnik izvajalcu plačati dejansko nastale stroške pospešitve.</w:t>
      </w:r>
    </w:p>
    <w:p w14:paraId="699041BB" w14:textId="77777777" w:rsidR="007474FF" w:rsidRPr="00F44628" w:rsidRDefault="007474FF" w:rsidP="007474FF">
      <w:pPr>
        <w:spacing w:after="160" w:line="259" w:lineRule="auto"/>
        <w:jc w:val="both"/>
        <w:rPr>
          <w:rFonts w:ascii="Verdana" w:eastAsia="Aptos" w:hAnsi="Verdana" w:cs="Times New Roman"/>
          <w:sz w:val="18"/>
        </w:rPr>
      </w:pPr>
    </w:p>
    <w:p w14:paraId="5E368BC2"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IX. POGODBENE KAZNI</w:t>
      </w:r>
    </w:p>
    <w:p w14:paraId="6D9C6FBC" w14:textId="340F2B4F" w:rsidR="007474FF" w:rsidRPr="00F44628" w:rsidRDefault="00DA3443" w:rsidP="007474FF">
      <w:pPr>
        <w:keepNext/>
        <w:keepLines/>
        <w:spacing w:before="40" w:after="0" w:line="259" w:lineRule="auto"/>
        <w:jc w:val="center"/>
        <w:outlineLvl w:val="3"/>
        <w:rPr>
          <w:rFonts w:ascii="Verdana" w:eastAsia="Times New Roman" w:hAnsi="Verdana" w:cs="Times New Roman"/>
          <w:b/>
          <w:bCs/>
          <w:iCs/>
          <w:sz w:val="18"/>
          <w:szCs w:val="18"/>
        </w:rPr>
      </w:pPr>
      <w:r>
        <w:rPr>
          <w:rFonts w:ascii="Verdana" w:eastAsia="Times New Roman" w:hAnsi="Verdana" w:cs="Times New Roman"/>
          <w:b/>
          <w:bCs/>
          <w:iCs/>
          <w:sz w:val="18"/>
          <w:szCs w:val="18"/>
        </w:rPr>
        <w:t>20</w:t>
      </w:r>
      <w:r w:rsidR="007474FF" w:rsidRPr="00F44628">
        <w:rPr>
          <w:rFonts w:ascii="Verdana" w:eastAsia="Times New Roman" w:hAnsi="Verdana" w:cs="Times New Roman"/>
          <w:b/>
          <w:bCs/>
          <w:iCs/>
          <w:sz w:val="18"/>
          <w:szCs w:val="18"/>
        </w:rPr>
        <w:t>. člen</w:t>
      </w:r>
    </w:p>
    <w:p w14:paraId="25776C78"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(pogodbena kazen zaradi zamude ali nepravilne izpolnitve)</w:t>
      </w:r>
    </w:p>
    <w:p w14:paraId="71890418"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Če izvajalec iz razlogov, za katere je odgovoren, zamuja z izvedbo pogodbenih del, oziroma ne izpolni pravilno svojih obveznosti v pogodbeno določenem roku, je dolžan plačati naročniku za vsak koledarski dan zamude pogodbeno kazen v višini 3 ‰ (treh promilov) od cene pogodbenih z DDV, vendar skupaj ne več kot 10% celotne pogodbene vrednosti z DDV.</w:t>
      </w:r>
    </w:p>
    <w:p w14:paraId="306EF804"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Za znesek pogodbene kazni bo naročnik izvajalcu izstavil račun, ki ga mora izvajalec poravnati v roku trideset (30) dni od dneva izstavitve računa.</w:t>
      </w:r>
    </w:p>
    <w:p w14:paraId="2C2D8F7D"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6AE686AC"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(4) Plačilo pogodbene kazni izvajalca ne odvezuje od izpolnitve pogodbene obveznosti.</w:t>
      </w:r>
    </w:p>
    <w:p w14:paraId="28C973A4" w14:textId="77777777" w:rsidR="007474FF" w:rsidRPr="00F44628" w:rsidRDefault="007474FF" w:rsidP="007474FF">
      <w:pPr>
        <w:spacing w:after="160" w:line="259" w:lineRule="auto"/>
        <w:jc w:val="both"/>
        <w:rPr>
          <w:rFonts w:ascii="Verdana" w:eastAsia="Aptos" w:hAnsi="Verdana" w:cs="Times New Roman"/>
          <w:sz w:val="18"/>
        </w:rPr>
      </w:pPr>
    </w:p>
    <w:p w14:paraId="5366177E" w14:textId="43D30A76"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2</w:t>
      </w:r>
      <w:r w:rsidR="00DA3443">
        <w:rPr>
          <w:rFonts w:ascii="Verdana" w:eastAsia="Times New Roman" w:hAnsi="Verdana" w:cs="Times New Roman"/>
          <w:b/>
          <w:bCs/>
          <w:iCs/>
          <w:sz w:val="18"/>
          <w:szCs w:val="18"/>
        </w:rPr>
        <w:t>1</w:t>
      </w:r>
      <w:r w:rsidRPr="00F44628">
        <w:rPr>
          <w:rFonts w:ascii="Verdana" w:eastAsia="Times New Roman" w:hAnsi="Verdana" w:cs="Times New Roman"/>
          <w:b/>
          <w:bCs/>
          <w:iCs/>
          <w:sz w:val="18"/>
          <w:szCs w:val="18"/>
        </w:rPr>
        <w:t>. člen</w:t>
      </w:r>
    </w:p>
    <w:p w14:paraId="0EA03077"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(pogodbena kazen zaradi neizpolnitve)</w:t>
      </w:r>
    </w:p>
    <w:p w14:paraId="32700A17"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Pogodbeno kazen v višini 10% celotne pogodbene vrednosti z DDV, je dolžan izvajalec plačati naročniku tudi v primeru njegove neizpolnitve pogodbe.</w:t>
      </w:r>
    </w:p>
    <w:p w14:paraId="0F3FEB6D"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Za znesek pogodbene kazni bo naročnik izvajalcu izstavil račun, ki ga mora izvajalec poravnati v roku trideset (30) dni od izstavitve računa.</w:t>
      </w:r>
    </w:p>
    <w:p w14:paraId="22376AA0"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Če ima naročnik zaradi neizpolnitve obveznosti izvajalca stroške in škodo, ki presegajo pogodbeno kazen, je izvajalec poleg pogodbene kazni dolžan naročniku plačati tudi razliko do popolne odškodnine v roku tridesetih (30) dni od dneva prejema naročnikovega zahtevka za plačilo.</w:t>
      </w:r>
    </w:p>
    <w:p w14:paraId="43022E2D"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(4) Plačilo pogodbene kazni zaradi neizpolnitve ne vpliva na morebitne druge odškodninske zahtevke naročnika.</w:t>
      </w:r>
    </w:p>
    <w:p w14:paraId="45B25B13" w14:textId="77777777" w:rsidR="007474FF" w:rsidRPr="00F44628" w:rsidRDefault="007474FF" w:rsidP="007474FF">
      <w:pPr>
        <w:spacing w:after="160" w:line="259" w:lineRule="auto"/>
        <w:jc w:val="both"/>
        <w:rPr>
          <w:rFonts w:ascii="Verdana" w:eastAsia="Aptos" w:hAnsi="Verdana" w:cs="Times New Roman"/>
          <w:sz w:val="18"/>
        </w:rPr>
      </w:pPr>
    </w:p>
    <w:p w14:paraId="665CC2DD"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X. PREVZEM DEL</w:t>
      </w:r>
    </w:p>
    <w:p w14:paraId="0FAC85C2" w14:textId="05333485"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2</w:t>
      </w:r>
      <w:r w:rsidR="00DA3443">
        <w:rPr>
          <w:rFonts w:ascii="Verdana" w:eastAsia="Times New Roman" w:hAnsi="Verdana" w:cs="Times New Roman"/>
          <w:b/>
          <w:bCs/>
          <w:iCs/>
          <w:sz w:val="18"/>
          <w:szCs w:val="18"/>
        </w:rPr>
        <w:t>2</w:t>
      </w:r>
      <w:r w:rsidRPr="00F44628">
        <w:rPr>
          <w:rFonts w:ascii="Verdana" w:eastAsia="Times New Roman" w:hAnsi="Verdana" w:cs="Times New Roman"/>
          <w:b/>
          <w:bCs/>
          <w:iCs/>
          <w:sz w:val="18"/>
          <w:szCs w:val="18"/>
        </w:rPr>
        <w:t>. člen</w:t>
      </w:r>
    </w:p>
    <w:p w14:paraId="68942569"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(prevzem del – primopredaja)</w:t>
      </w:r>
    </w:p>
    <w:p w14:paraId="166C275B"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Izvajalec mora takoj po dokončanju del pisno obvestiti naročnika, da so pogodbena dela končana. Naročnik prevzame od izvajalca pogodbena dela pod pogojem, da so dela kvalitetno izvedena in služijo svojemu namenu. Vse ugotovljene pomanjkljivosti je izvajalec dolžan odpraviti v rokih, navedenih v zapisniku.</w:t>
      </w:r>
    </w:p>
    <w:p w14:paraId="4E2E8B59"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lastRenderedPageBreak/>
        <w:t>(2) Končni prevzem pogodbenih del se izvede po kvalitativnem pregledu, pod pogojem, da morajo biti pred tem odpravljene vse pomanjkljivosti, ugotovljene med gradnjo, na komisijskem pregledu ali ob primopredaji ter da je predloženo finančno zavarovanje za odpravo napak v garancijski dobi. O prevzemu se sestavi zapisnik. Izvajalec je dolžan ob primopredaji predložiti tudi izpolnjene obrazce skladno z navodilom o prenosu zgrajene komunalne infrastrukture, s katerim ga naročnik seznani ob uvedbi v delo.</w:t>
      </w:r>
    </w:p>
    <w:p w14:paraId="6AA4C57F"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V skladu s Pravilnikom o načinu označevanja javnih cest in o evidencah o javnih cestah in objektih na njih (Uradni list RS, št. 49/97, 2/04, 109/10 – ZCes-1 in 132/22 – ZCes-2) mora izvajalec pripraviti poročilo o izvedenih delih (BCP obrazci za vpis v evidenco) in zagotoviti izdelavo PID (projektne dokumentacije izvedenih del) za vsa izvedena dela. Dokumentacijo je dolžan zagotoviti izvajalec del.</w:t>
      </w:r>
    </w:p>
    <w:p w14:paraId="4E39961E"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(4) Ob primopredaji je dolžan izvajalec predati naročniku tudi vso potrebno dokumentacijo, ki se nanaša na izvedena dela in vso vgrajeno opremo, kot na primer:</w:t>
      </w:r>
    </w:p>
    <w:p w14:paraId="1240D5D7" w14:textId="77777777" w:rsidR="007474FF" w:rsidRPr="00F44628" w:rsidRDefault="007474FF" w:rsidP="007474FF">
      <w:pPr>
        <w:numPr>
          <w:ilvl w:val="0"/>
          <w:numId w:val="38"/>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certifikate, izjave o skladnosti s standardi, ustrezne tehnične, projektne in ostale dokumente;</w:t>
      </w:r>
    </w:p>
    <w:p w14:paraId="5C5863E2" w14:textId="77777777" w:rsidR="007474FF" w:rsidRPr="00F44628" w:rsidRDefault="007474FF" w:rsidP="007474FF">
      <w:pPr>
        <w:numPr>
          <w:ilvl w:val="0"/>
          <w:numId w:val="38"/>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garancijske liste za brezhibno delovanje predmeta pogodbe;</w:t>
      </w:r>
    </w:p>
    <w:p w14:paraId="45FCB995" w14:textId="77777777" w:rsidR="007474FF" w:rsidRPr="00F44628" w:rsidRDefault="007474FF" w:rsidP="007474FF">
      <w:pPr>
        <w:numPr>
          <w:ilvl w:val="0"/>
          <w:numId w:val="38"/>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navodila za uporabo, obratovanje in vzdrževanje v slovenskem jeziku, ter druge listine, določene s pogodbo.</w:t>
      </w:r>
    </w:p>
    <w:p w14:paraId="0B6852DD"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(5) Pogodbeni stranki sta sporazumni, da takoj po uspešnem prevzemu vseh del iz te pogodbe začneta z izdelavo končnega obračuna, ki ga izdelata v najkrajšem možnem času, vendar ne pozneje kot v desetih (10) dneh od dneva uspešnega prevzema del.</w:t>
      </w:r>
    </w:p>
    <w:p w14:paraId="3C3F9192" w14:textId="77777777" w:rsidR="007474FF" w:rsidRPr="00F44628" w:rsidRDefault="007474FF" w:rsidP="007474FF">
      <w:pPr>
        <w:spacing w:after="160" w:line="259" w:lineRule="auto"/>
        <w:jc w:val="both"/>
        <w:rPr>
          <w:rFonts w:ascii="Verdana" w:eastAsia="Aptos" w:hAnsi="Verdana" w:cs="Times New Roman"/>
          <w:sz w:val="18"/>
        </w:rPr>
      </w:pPr>
    </w:p>
    <w:p w14:paraId="6DC06B19" w14:textId="7E525998"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2</w:t>
      </w:r>
      <w:r w:rsidR="00DA3443">
        <w:rPr>
          <w:rFonts w:ascii="Verdana" w:eastAsia="Times New Roman" w:hAnsi="Verdana" w:cs="Times New Roman"/>
          <w:b/>
          <w:bCs/>
          <w:iCs/>
          <w:sz w:val="18"/>
          <w:szCs w:val="18"/>
        </w:rPr>
        <w:t>3</w:t>
      </w:r>
      <w:r w:rsidRPr="00F44628">
        <w:rPr>
          <w:rFonts w:ascii="Verdana" w:eastAsia="Times New Roman" w:hAnsi="Verdana" w:cs="Times New Roman"/>
          <w:b/>
          <w:bCs/>
          <w:iCs/>
          <w:sz w:val="18"/>
          <w:szCs w:val="18"/>
        </w:rPr>
        <w:t>. člen</w:t>
      </w:r>
    </w:p>
    <w:p w14:paraId="09D98EDA"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(razlog za odklonitev prevzema del)</w:t>
      </w:r>
    </w:p>
    <w:p w14:paraId="7A4A02E7"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V kolikor ima objekt uspešno opravljen tehnični pregled in pridobljeno uporabno dovoljenje, naročnik ne sme zavrniti primopredaje.</w:t>
      </w:r>
    </w:p>
    <w:p w14:paraId="045E6397"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Če pogodbeni stranki ob komisijskem pregledu ali ob primopredaji ugotovita, da mora izvajalec določena dela končati ali jih ponovno izvesti, mora naročnik izvajalcu dati primeren rok, v katerem naj ta dela dokonča ali jih ponovno izvede. 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2D2CE97D" w14:textId="77777777" w:rsidR="007474FF" w:rsidRPr="00F44628" w:rsidRDefault="007474FF" w:rsidP="007474FF">
      <w:pPr>
        <w:spacing w:after="160" w:line="259" w:lineRule="auto"/>
        <w:jc w:val="both"/>
        <w:rPr>
          <w:rFonts w:ascii="Verdana" w:eastAsia="Aptos" w:hAnsi="Verdana" w:cs="Times New Roman"/>
          <w:sz w:val="18"/>
        </w:rPr>
      </w:pPr>
    </w:p>
    <w:p w14:paraId="2F061B3B"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XI. GARANCIJA IZVAJALCA</w:t>
      </w:r>
    </w:p>
    <w:p w14:paraId="184F7077" w14:textId="263FE15D"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2</w:t>
      </w:r>
      <w:r w:rsidR="00DA3443">
        <w:rPr>
          <w:rFonts w:ascii="Verdana" w:eastAsia="Times New Roman" w:hAnsi="Verdana" w:cs="Times New Roman"/>
          <w:b/>
          <w:bCs/>
          <w:iCs/>
          <w:sz w:val="18"/>
          <w:szCs w:val="18"/>
        </w:rPr>
        <w:t>4</w:t>
      </w:r>
      <w:r w:rsidRPr="00F44628">
        <w:rPr>
          <w:rFonts w:ascii="Verdana" w:eastAsia="Times New Roman" w:hAnsi="Verdana" w:cs="Times New Roman"/>
          <w:b/>
          <w:bCs/>
          <w:iCs/>
          <w:sz w:val="18"/>
          <w:szCs w:val="18"/>
        </w:rPr>
        <w:t>. člen</w:t>
      </w:r>
    </w:p>
    <w:p w14:paraId="3A9A4A64"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(garancija in garancijska doba)</w:t>
      </w:r>
    </w:p>
    <w:p w14:paraId="4C24AAE8"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Izvajalec se s to pogodbo zavezuje, da bo odpravil vse stvarne napake, ki se bodo pokazale po prevzemu opravljenih del in daje garancijo za vsa opravljena dela (tudi za dela podizvajalcev), in sicer:</w:t>
      </w:r>
    </w:p>
    <w:p w14:paraId="35BD522F" w14:textId="77777777" w:rsidR="007474FF" w:rsidRPr="00F44628" w:rsidRDefault="007474FF" w:rsidP="007474FF">
      <w:pPr>
        <w:numPr>
          <w:ilvl w:val="0"/>
          <w:numId w:val="39"/>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splošni garancijski rok za izvedena dela pet (5) let,</w:t>
      </w:r>
    </w:p>
    <w:p w14:paraId="3B06AEFD" w14:textId="77777777" w:rsidR="007474FF" w:rsidRPr="00F44628" w:rsidRDefault="007474FF" w:rsidP="007474FF">
      <w:pPr>
        <w:numPr>
          <w:ilvl w:val="0"/>
          <w:numId w:val="39"/>
        </w:numPr>
        <w:spacing w:after="160" w:line="259" w:lineRule="auto"/>
        <w:contextualSpacing/>
        <w:jc w:val="both"/>
        <w:rPr>
          <w:rFonts w:ascii="Verdana" w:eastAsia="Aptos" w:hAnsi="Verdana" w:cs="Times New Roman"/>
          <w:sz w:val="18"/>
        </w:rPr>
      </w:pPr>
      <w:r w:rsidRPr="00F44628">
        <w:rPr>
          <w:rFonts w:ascii="Verdana" w:eastAsia="Aptos" w:hAnsi="Verdana" w:cs="Times New Roman"/>
          <w:sz w:val="18"/>
        </w:rPr>
        <w:t>solidnost gradnje deset (10) let.</w:t>
      </w:r>
    </w:p>
    <w:p w14:paraId="0A73F88E"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Garancijski roki začnejo teči z dnem, ko bodo pogodbena dela v celoti končana, tehnično pregledana, s pogojem, da morajo biti pred tem odpravljene vse pomanjkljivosti, ugotovljene med gradnjo, na kvalitativnem pregledu ali ob prevzemu pogodbenih del.</w:t>
      </w:r>
    </w:p>
    <w:p w14:paraId="1E130E7E"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lastRenderedPageBreak/>
        <w:t>(3) Za zamenjane dele in izvedena dela v garancijski dobi prične teči nov garancijski rok z dnem prevzema.</w:t>
      </w:r>
    </w:p>
    <w:p w14:paraId="5C1FC65F"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(4) 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4A0A191B" w14:textId="77777777" w:rsidR="007474FF" w:rsidRPr="00F44628" w:rsidRDefault="007474FF" w:rsidP="007474FF">
      <w:pPr>
        <w:spacing w:after="160" w:line="259" w:lineRule="auto"/>
        <w:jc w:val="both"/>
        <w:rPr>
          <w:rFonts w:ascii="Verdana" w:eastAsia="Aptos" w:hAnsi="Verdana" w:cs="Times New Roman"/>
          <w:sz w:val="18"/>
        </w:rPr>
      </w:pPr>
    </w:p>
    <w:p w14:paraId="0071FE8C"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XII. JAMSTVA IN ZAVAROVANJA</w:t>
      </w:r>
    </w:p>
    <w:p w14:paraId="303EFD41" w14:textId="7979CDA7"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2</w:t>
      </w:r>
      <w:r w:rsidR="00DA3443">
        <w:rPr>
          <w:rFonts w:ascii="Verdana" w:eastAsia="Times New Roman" w:hAnsi="Verdana" w:cs="Times New Roman"/>
          <w:b/>
          <w:bCs/>
          <w:iCs/>
          <w:sz w:val="18"/>
          <w:szCs w:val="18"/>
        </w:rPr>
        <w:t>5</w:t>
      </w:r>
      <w:r w:rsidRPr="00F44628">
        <w:rPr>
          <w:rFonts w:ascii="Verdana" w:eastAsia="Times New Roman" w:hAnsi="Verdana" w:cs="Times New Roman"/>
          <w:b/>
          <w:bCs/>
          <w:iCs/>
          <w:sz w:val="18"/>
          <w:szCs w:val="18"/>
        </w:rPr>
        <w:t>. člen</w:t>
      </w:r>
    </w:p>
    <w:p w14:paraId="7B866986"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(zavarovanje odgovornosti za škodo)</w:t>
      </w:r>
    </w:p>
    <w:p w14:paraId="6E8B26E3"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Izvajalec odgovarja neposredno za škodo, ki nastane naročniku in tretjim osebam in izvira iz njegovega dela in njegovih pogodbenih obveznosti.</w:t>
      </w:r>
    </w:p>
    <w:p w14:paraId="6B5FB598" w14:textId="6491C316"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(2) Izvajalec mora imeti ves čas svojega poslovanja do poteka vseh zastaralnih rokov za morebitne odškodninske zahtevke po tej pogodbi zavarovano svojo odgovornost za škodo, skladno s 14. členom Gradbenega zakona (Uradni list RS, št. 199/21 in 105/22 – ZZNŠPP), ki bi utegnila nastati naročniku in tretjim osebam v zvezi z opravljanjem njegove dejavnosti z minimalno zavarovalno vsoto </w:t>
      </w:r>
      <w:r>
        <w:rPr>
          <w:rFonts w:ascii="Verdana" w:eastAsia="Aptos" w:hAnsi="Verdana" w:cs="Times New Roman"/>
          <w:sz w:val="18"/>
        </w:rPr>
        <w:t>2</w:t>
      </w:r>
      <w:r w:rsidRPr="00F44628">
        <w:rPr>
          <w:rFonts w:ascii="Verdana" w:eastAsia="Aptos" w:hAnsi="Verdana" w:cs="Times New Roman"/>
          <w:sz w:val="18"/>
        </w:rPr>
        <w:t xml:space="preserve">00.000,00 EUR (z besedo: </w:t>
      </w:r>
      <w:r>
        <w:rPr>
          <w:rFonts w:ascii="Verdana" w:eastAsia="Aptos" w:hAnsi="Verdana" w:cs="Times New Roman"/>
          <w:sz w:val="18"/>
        </w:rPr>
        <w:t>dve</w:t>
      </w:r>
      <w:r w:rsidRPr="00F44628">
        <w:rPr>
          <w:rFonts w:ascii="Verdana" w:eastAsia="Aptos" w:hAnsi="Verdana" w:cs="Times New Roman"/>
          <w:sz w:val="18"/>
        </w:rPr>
        <w:t>sto tisoč evrov 00/100).</w:t>
      </w:r>
    </w:p>
    <w:p w14:paraId="51C66E0C"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V primeru, da izvajalec izvaja pogodbo s podizvajalci, morajo vsa zavarovanja po tem členu zajemati tudi podizvajalce ali morajo podizvajalci imeti sklenjeno enako zavarovanje kot izvajalec.</w:t>
      </w:r>
    </w:p>
    <w:p w14:paraId="44789681"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(4) 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ipd.). Izvajalec mora izročiti naročniku dokazilo o zavarovanju odgovornosti (fotokopija police) in potrdil o plačilu zavarovalne premije najkasneje ob uvedbi v delo.</w:t>
      </w:r>
    </w:p>
    <w:p w14:paraId="6132AC07" w14:textId="77777777" w:rsidR="007474FF" w:rsidRPr="00F44628" w:rsidRDefault="007474FF" w:rsidP="007474FF">
      <w:pPr>
        <w:spacing w:after="160" w:line="259" w:lineRule="auto"/>
        <w:jc w:val="both"/>
        <w:rPr>
          <w:rFonts w:ascii="Verdana" w:eastAsia="Aptos" w:hAnsi="Verdana" w:cs="Times New Roman"/>
          <w:sz w:val="18"/>
        </w:rPr>
      </w:pPr>
    </w:p>
    <w:p w14:paraId="6FFE6839" w14:textId="5D3F1B5C"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2</w:t>
      </w:r>
      <w:r w:rsidR="00DA3443">
        <w:rPr>
          <w:rFonts w:ascii="Verdana" w:eastAsia="Times New Roman" w:hAnsi="Verdana" w:cs="Times New Roman"/>
          <w:b/>
          <w:bCs/>
          <w:iCs/>
          <w:sz w:val="18"/>
          <w:szCs w:val="18"/>
        </w:rPr>
        <w:t>6</w:t>
      </w:r>
      <w:r w:rsidRPr="00F44628">
        <w:rPr>
          <w:rFonts w:ascii="Verdana" w:eastAsia="Times New Roman" w:hAnsi="Verdana" w:cs="Times New Roman"/>
          <w:b/>
          <w:bCs/>
          <w:iCs/>
          <w:sz w:val="18"/>
          <w:szCs w:val="18"/>
        </w:rPr>
        <w:t>. člen</w:t>
      </w:r>
    </w:p>
    <w:p w14:paraId="0DF15130"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(finančno zavarovanje za dobro izvedbo pogodbenih obveznosti)</w:t>
      </w:r>
    </w:p>
    <w:p w14:paraId="7DC4694A"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ZAVAROVANJE ZA DOBRO IZVEDBO</w:t>
      </w:r>
    </w:p>
    <w:p w14:paraId="73082754" w14:textId="77777777" w:rsidR="007474FF" w:rsidRPr="00F44628" w:rsidRDefault="007474FF" w:rsidP="007474FF">
      <w:pPr>
        <w:tabs>
          <w:tab w:val="left" w:pos="2552"/>
        </w:tabs>
        <w:spacing w:after="0" w:line="360" w:lineRule="auto"/>
        <w:jc w:val="both"/>
        <w:rPr>
          <w:rFonts w:ascii="Verdana" w:eastAsia="Aptos" w:hAnsi="Verdana" w:cs="Times New Roman"/>
          <w:b/>
          <w:bCs/>
          <w:sz w:val="18"/>
        </w:rPr>
      </w:pPr>
      <w:r w:rsidRPr="00F44628">
        <w:rPr>
          <w:rFonts w:ascii="Verdana" w:eastAsia="Aptos" w:hAnsi="Verdana" w:cs="Times New Roman"/>
          <w:sz w:val="18"/>
        </w:rPr>
        <w:t>Instrument zavarovanja:</w:t>
      </w:r>
      <w:r w:rsidRPr="00F44628">
        <w:rPr>
          <w:rFonts w:ascii="Verdana" w:eastAsia="Aptos" w:hAnsi="Verdana" w:cs="Times New Roman"/>
          <w:sz w:val="18"/>
        </w:rPr>
        <w:tab/>
      </w:r>
      <w:r w:rsidRPr="00F44628">
        <w:rPr>
          <w:rFonts w:ascii="Verdana" w:eastAsia="Aptos" w:hAnsi="Verdana" w:cs="Times New Roman"/>
          <w:b/>
          <w:bCs/>
          <w:sz w:val="18"/>
        </w:rPr>
        <w:t>bianco menica z menično izjavo</w:t>
      </w:r>
    </w:p>
    <w:p w14:paraId="1AD9ADA4" w14:textId="77777777" w:rsidR="007474FF" w:rsidRPr="00F44628" w:rsidRDefault="007474FF" w:rsidP="007474FF">
      <w:pPr>
        <w:tabs>
          <w:tab w:val="left" w:pos="2552"/>
          <w:tab w:val="right" w:pos="5812"/>
        </w:tabs>
        <w:spacing w:after="0" w:line="360" w:lineRule="auto"/>
        <w:jc w:val="both"/>
        <w:rPr>
          <w:rFonts w:ascii="Verdana" w:eastAsia="Aptos" w:hAnsi="Verdana" w:cs="Times New Roman"/>
          <w:sz w:val="18"/>
        </w:rPr>
      </w:pPr>
      <w:r w:rsidRPr="00F44628">
        <w:rPr>
          <w:rFonts w:ascii="Verdana" w:eastAsia="Aptos" w:hAnsi="Verdana" w:cs="Times New Roman"/>
          <w:sz w:val="18"/>
        </w:rPr>
        <w:t>Višina zavarovanja:</w:t>
      </w:r>
      <w:r w:rsidRPr="00F44628">
        <w:rPr>
          <w:rFonts w:ascii="Verdana" w:eastAsia="Aptos" w:hAnsi="Verdana" w:cs="Times New Roman"/>
          <w:sz w:val="18"/>
        </w:rPr>
        <w:tab/>
        <w:t>10 % od vrednosti pogodbe z DDV</w:t>
      </w:r>
    </w:p>
    <w:p w14:paraId="2BE72440" w14:textId="77777777" w:rsidR="007474FF" w:rsidRPr="00F44628" w:rsidRDefault="007474FF" w:rsidP="007474FF">
      <w:pPr>
        <w:tabs>
          <w:tab w:val="left" w:pos="2552"/>
        </w:tabs>
        <w:spacing w:after="0" w:line="480" w:lineRule="auto"/>
        <w:jc w:val="both"/>
        <w:rPr>
          <w:rFonts w:ascii="Verdana" w:eastAsia="Aptos" w:hAnsi="Verdana" w:cs="Times New Roman"/>
          <w:sz w:val="18"/>
        </w:rPr>
      </w:pPr>
      <w:r w:rsidRPr="00F44628">
        <w:rPr>
          <w:rFonts w:ascii="Verdana" w:eastAsia="Aptos" w:hAnsi="Verdana" w:cs="Times New Roman"/>
          <w:sz w:val="18"/>
        </w:rPr>
        <w:t>Čas veljavnosti:</w:t>
      </w:r>
      <w:r w:rsidRPr="00F44628">
        <w:rPr>
          <w:rFonts w:ascii="Verdana" w:eastAsia="Aptos" w:hAnsi="Verdana" w:cs="Times New Roman"/>
          <w:sz w:val="18"/>
        </w:rPr>
        <w:tab/>
        <w:t>30 dni od roka izvedbe</w:t>
      </w:r>
    </w:p>
    <w:p w14:paraId="5D668384"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Izvajalec mora najpozneje v petnajstih (15) dneh od sklenitve pogodbe kot pogoj za veljavnost pogodbe izročiti naročniku zavarovanje za dobro izvedbo pogodbenih obveznosti, v nasprotnem primeru lahko naročnik odstopi od pogodbe.</w:t>
      </w:r>
    </w:p>
    <w:p w14:paraId="40D037BE"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Zavarovanje za dobro izvedbo pogodbenih obveznosti lahko naročnik unovči za vse primere kršitev obveznosti izvajalca iz te pogodbe, vezanih na izvajanje pogodbe, pri čemer v zvezi z višino unovčitve upošteva naravo in obseg kršitve pogodbenih obveznosti.</w:t>
      </w:r>
    </w:p>
    <w:p w14:paraId="0EF7573B"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(4) Če se med trajanjem izvedbe pogodbe spremeni rok za izvedbo pogodbenih del, kakovost in/ali količina, mora izvajalec predložiti v roku petnajstih (15) dni od sklenitve aneksa k tej pogodbi, kot pogoj za njeno veljavnost, novo finančno zavarovanje z novim rokom trajanja 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w:t>
      </w:r>
      <w:r w:rsidRPr="00F44628">
        <w:rPr>
          <w:rFonts w:ascii="Verdana" w:eastAsia="Aptos" w:hAnsi="Verdana" w:cs="Times New Roman"/>
          <w:sz w:val="18"/>
        </w:rPr>
        <w:lastRenderedPageBreak/>
        <w:t>z določili te pogodbe, lahko naročnik unovči predloženo finančno zavarovanje ali unovči predloženo finančno zavarovanje in odstopi od pogodbe.</w:t>
      </w:r>
    </w:p>
    <w:p w14:paraId="41DA38CB" w14:textId="77777777" w:rsidR="007474FF" w:rsidRPr="00F44628" w:rsidRDefault="007474FF" w:rsidP="007474FF">
      <w:pPr>
        <w:spacing w:after="160" w:line="259" w:lineRule="auto"/>
        <w:jc w:val="both"/>
        <w:rPr>
          <w:rFonts w:ascii="Verdana" w:eastAsia="Aptos" w:hAnsi="Verdana" w:cs="Times New Roman"/>
          <w:sz w:val="18"/>
        </w:rPr>
      </w:pPr>
    </w:p>
    <w:p w14:paraId="6BC18CB9" w14:textId="5D6B03BD"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2</w:t>
      </w:r>
      <w:r w:rsidR="00DA3443">
        <w:rPr>
          <w:rFonts w:ascii="Verdana" w:eastAsia="Times New Roman" w:hAnsi="Verdana" w:cs="Times New Roman"/>
          <w:b/>
          <w:bCs/>
          <w:iCs/>
          <w:sz w:val="18"/>
          <w:szCs w:val="18"/>
        </w:rPr>
        <w:t>7</w:t>
      </w:r>
      <w:r w:rsidRPr="00F44628">
        <w:rPr>
          <w:rFonts w:ascii="Verdana" w:eastAsia="Times New Roman" w:hAnsi="Verdana" w:cs="Times New Roman"/>
          <w:b/>
          <w:bCs/>
          <w:iCs/>
          <w:sz w:val="18"/>
          <w:szCs w:val="18"/>
        </w:rPr>
        <w:t>. člen</w:t>
      </w:r>
    </w:p>
    <w:p w14:paraId="7B409242"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(zavarovanje za odpravo napak)</w:t>
      </w:r>
    </w:p>
    <w:p w14:paraId="7737F452"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Izvajalec mora ob končnem prevzemu pogodbenih del izročiti naročniku nepreklicno, brezpogojno bančno garancijo ali kavcijsko zavarovanje zavarovalnice za odpravo napak v garancijskem roku, plačljivo na prvi poziv, in sicer v višini 5% (pet odstotkov) od končne pogodbene vrednosti z DDV. Rok trajanja garancije mora biti za trideset (30) dni daljši kot je splošni garancijski rok za izvedena dela, to je pet (5) let in trideset (30) dni. Garancija služi naročniku kot jamstvo za vestno izpolnjevanje izvajalčevih obveznosti do naročnika v času garancijskega roka. V kolikor se garancijski rok podaljša, se mora hkrati podaljšati za enak čas tudi rok trajanja garancije. Bančna garancija mora biti izdana v slovenskem jeziku pri banki, ki ima po Zakonu o bančništvu dovoljenje Banke Slovenije za opravljanje bančnih, vzajemno priznanih in dodatnih finančnih storitev.</w:t>
      </w:r>
    </w:p>
    <w:p w14:paraId="38A4E1DB"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Brez predložene garancije za odpravo napak v garancijski dobi prevzem pogodbenih del po tej pogodbi ni opravljen.</w:t>
      </w:r>
    </w:p>
    <w:p w14:paraId="28794FF9" w14:textId="77777777" w:rsidR="007474FF" w:rsidRPr="00F44628" w:rsidRDefault="007474FF" w:rsidP="007474FF">
      <w:pPr>
        <w:spacing w:after="160" w:line="259" w:lineRule="auto"/>
        <w:jc w:val="both"/>
        <w:rPr>
          <w:rFonts w:ascii="Verdana" w:eastAsia="Aptos" w:hAnsi="Verdana" w:cs="Times New Roman"/>
          <w:sz w:val="18"/>
        </w:rPr>
      </w:pPr>
    </w:p>
    <w:p w14:paraId="50FDCCE3" w14:textId="2FD8D4A5"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2</w:t>
      </w:r>
      <w:r w:rsidR="00DA3443">
        <w:rPr>
          <w:rFonts w:ascii="Verdana" w:eastAsia="Times New Roman" w:hAnsi="Verdana" w:cs="Times New Roman"/>
          <w:b/>
          <w:bCs/>
          <w:iCs/>
          <w:sz w:val="18"/>
          <w:szCs w:val="18"/>
        </w:rPr>
        <w:t>8</w:t>
      </w:r>
      <w:r w:rsidRPr="00F44628">
        <w:rPr>
          <w:rFonts w:ascii="Verdana" w:eastAsia="Times New Roman" w:hAnsi="Verdana" w:cs="Times New Roman"/>
          <w:b/>
          <w:bCs/>
          <w:iCs/>
          <w:sz w:val="18"/>
          <w:szCs w:val="18"/>
        </w:rPr>
        <w:t>. člen</w:t>
      </w:r>
    </w:p>
    <w:p w14:paraId="33A9FA9B"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(skrite napake)</w:t>
      </w:r>
    </w:p>
    <w:p w14:paraId="1AFFD37E"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Za skrite napake, ki se pokažejo v garancijski dobi, je naročnik dolžan obvestiti izvajalca brez odlašanja. Stranki sporazumno določita primeren rok za odpravo napak, če to ne bo mogoče, pa ga določi naročnik sam.</w:t>
      </w:r>
    </w:p>
    <w:p w14:paraId="636151AD"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Izvajalec je k odpravi napak dolžan pristopiti v dogovorjenem roku, v nujnih primerih pa takoj, ko je to mogoče.</w:t>
      </w:r>
    </w:p>
    <w:p w14:paraId="27874FF0"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Če izvajalec k odpravi napak ne pristopi in jih ne odpravi v primernem roku, jih po načelu dobrega gospodarja odpravi naročnik na stroške izvajalca in se poplača iz finančnega zavarovanja za odpravo napak v garancijskem roku.</w:t>
      </w:r>
    </w:p>
    <w:p w14:paraId="0D1267DB" w14:textId="77777777" w:rsidR="007474FF" w:rsidRPr="00F44628" w:rsidRDefault="007474FF" w:rsidP="007474FF">
      <w:pPr>
        <w:spacing w:after="160" w:line="259" w:lineRule="auto"/>
        <w:jc w:val="both"/>
        <w:rPr>
          <w:rFonts w:ascii="Verdana" w:eastAsia="Aptos" w:hAnsi="Verdana" w:cs="Times New Roman"/>
          <w:sz w:val="18"/>
        </w:rPr>
      </w:pPr>
    </w:p>
    <w:p w14:paraId="162702D8"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XIII. ODSTOP OD POGODBE</w:t>
      </w:r>
    </w:p>
    <w:p w14:paraId="71A4DA7A" w14:textId="596C131C"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2</w:t>
      </w:r>
      <w:r w:rsidR="00DA3443">
        <w:rPr>
          <w:rFonts w:ascii="Verdana" w:eastAsia="Times New Roman" w:hAnsi="Verdana" w:cs="Times New Roman"/>
          <w:b/>
          <w:bCs/>
          <w:iCs/>
          <w:sz w:val="18"/>
          <w:szCs w:val="18"/>
        </w:rPr>
        <w:t>9</w:t>
      </w:r>
      <w:r w:rsidRPr="00F44628">
        <w:rPr>
          <w:rFonts w:ascii="Verdana" w:eastAsia="Times New Roman" w:hAnsi="Verdana" w:cs="Times New Roman"/>
          <w:b/>
          <w:bCs/>
          <w:iCs/>
          <w:sz w:val="18"/>
          <w:szCs w:val="18"/>
        </w:rPr>
        <w:t>. člen</w:t>
      </w:r>
    </w:p>
    <w:p w14:paraId="5C5E7B7F"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(odstop od pogodbe)</w:t>
      </w:r>
    </w:p>
    <w:p w14:paraId="2FB496AC"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Naročnik lahko odstopi od pogodbe, če izvajalec ne začne z izvedbo del v roku, določenem s to pogodbo.</w:t>
      </w:r>
    </w:p>
    <w:p w14:paraId="3E050EAA"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Če pride do odstopanj od terminskega plana izvajanja del po krivdi izvajalca v posameznih delih ali v celoti, ki so daljša od štirinajst (14) dni in obstaja nevarnost, da bo po krivdi izvajalca ogrožen rok za dokončanje pogodbenih del, lahko naročnik odstopi od pogodbe v celoti ali delno za tista dela, zaradi katerih je ogroženo dokončanje pogodbenih del.</w:t>
      </w:r>
    </w:p>
    <w:p w14:paraId="631062DA"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Naročnik v primeru iz prejšnjega odstavka odda tista dela, ki ogrožajo izvedbo del v pogodbenem roku, drugemu izvajalcu v breme izvajalca po tej pogodbi, lahko pa odstopi od pogodbe, unovči finančno zavarovanje za dobro izvedbo pogodbenih obveznosti in začne postopek za izterjavo povzročene škode.</w:t>
      </w:r>
    </w:p>
    <w:p w14:paraId="06AD2FE6"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(4) V primeru odstopa od pogodbe po tem členu je izvajalec dolžan povrniti naročniku vse stroške, povezane z izborom novega izvajalca kot tudi škodo, ki nastane naročniku zaradi zamude.</w:t>
      </w:r>
    </w:p>
    <w:p w14:paraId="3D1330D8"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(5) Odstop od pogodbe učinkuje z dnem, ko izvajalec prejme pisno izjavo naročnika o odstopu.</w:t>
      </w:r>
    </w:p>
    <w:p w14:paraId="2445A157" w14:textId="77777777" w:rsidR="007474FF" w:rsidRPr="00F44628" w:rsidRDefault="007474FF" w:rsidP="007474FF">
      <w:pPr>
        <w:spacing w:after="160" w:line="259" w:lineRule="auto"/>
        <w:jc w:val="both"/>
        <w:rPr>
          <w:rFonts w:ascii="Verdana" w:eastAsia="Aptos" w:hAnsi="Verdana" w:cs="Times New Roman"/>
          <w:sz w:val="18"/>
        </w:rPr>
      </w:pPr>
    </w:p>
    <w:p w14:paraId="1E4B5C67" w14:textId="30A0D448" w:rsidR="007474FF" w:rsidRPr="00F44628" w:rsidRDefault="00DA3443" w:rsidP="007474FF">
      <w:pPr>
        <w:keepNext/>
        <w:keepLines/>
        <w:spacing w:before="40" w:after="0" w:line="259" w:lineRule="auto"/>
        <w:jc w:val="center"/>
        <w:outlineLvl w:val="3"/>
        <w:rPr>
          <w:rFonts w:ascii="Verdana" w:eastAsia="Times New Roman" w:hAnsi="Verdana" w:cs="Times New Roman"/>
          <w:b/>
          <w:bCs/>
          <w:iCs/>
          <w:sz w:val="18"/>
          <w:szCs w:val="18"/>
        </w:rPr>
      </w:pPr>
      <w:r>
        <w:rPr>
          <w:rFonts w:ascii="Verdana" w:eastAsia="Times New Roman" w:hAnsi="Verdana" w:cs="Times New Roman"/>
          <w:b/>
          <w:bCs/>
          <w:iCs/>
          <w:sz w:val="18"/>
          <w:szCs w:val="18"/>
        </w:rPr>
        <w:t>30</w:t>
      </w:r>
      <w:r w:rsidR="007474FF" w:rsidRPr="00F44628">
        <w:rPr>
          <w:rFonts w:ascii="Verdana" w:eastAsia="Times New Roman" w:hAnsi="Verdana" w:cs="Times New Roman"/>
          <w:b/>
          <w:bCs/>
          <w:iCs/>
          <w:sz w:val="18"/>
          <w:szCs w:val="18"/>
        </w:rPr>
        <w:t>. člen</w:t>
      </w:r>
    </w:p>
    <w:p w14:paraId="4C248E12"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(socialna klavzula in razvezni pogoj)</w:t>
      </w:r>
    </w:p>
    <w:p w14:paraId="316B1A49"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Ta 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DC42E0"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(2) V primeru seznanitve naročnika s kršitvijo mora ta o tem obvestiti izvajalca v 10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44628">
        <w:rPr>
          <w:rFonts w:ascii="Verdana" w:eastAsia="Aptos" w:hAnsi="Verdana" w:cs="Times New Roman"/>
          <w:sz w:val="18"/>
        </w:rPr>
        <w:t>podizvajanje</w:t>
      </w:r>
      <w:proofErr w:type="spellEnd"/>
      <w:r w:rsidRPr="00F44628">
        <w:rPr>
          <w:rFonts w:ascii="Verdana" w:eastAsia="Aptos" w:hAnsi="Verdana" w:cs="Times New Roman"/>
          <w:sz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0FE7BD8"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DE1D9AB" w14:textId="77777777" w:rsidR="007474FF" w:rsidRPr="00F44628" w:rsidRDefault="007474FF" w:rsidP="007474FF">
      <w:pPr>
        <w:spacing w:after="160" w:line="259" w:lineRule="auto"/>
        <w:jc w:val="both"/>
        <w:rPr>
          <w:rFonts w:ascii="Verdana" w:eastAsia="Aptos" w:hAnsi="Verdana" w:cs="Times New Roman"/>
          <w:sz w:val="18"/>
        </w:rPr>
      </w:pPr>
    </w:p>
    <w:p w14:paraId="5C686AE8"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XIV. VARSTVO PODATKOV</w:t>
      </w:r>
    </w:p>
    <w:p w14:paraId="2CDA34CD" w14:textId="0B303A09"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3</w:t>
      </w:r>
      <w:r w:rsidR="00DA3443">
        <w:rPr>
          <w:rFonts w:ascii="Verdana" w:eastAsia="Times New Roman" w:hAnsi="Verdana" w:cs="Times New Roman"/>
          <w:b/>
          <w:bCs/>
          <w:iCs/>
          <w:sz w:val="18"/>
          <w:szCs w:val="18"/>
        </w:rPr>
        <w:t>1</w:t>
      </w:r>
      <w:r w:rsidRPr="00F44628">
        <w:rPr>
          <w:rFonts w:ascii="Verdana" w:eastAsia="Times New Roman" w:hAnsi="Verdana" w:cs="Times New Roman"/>
          <w:b/>
          <w:bCs/>
          <w:iCs/>
          <w:sz w:val="18"/>
          <w:szCs w:val="18"/>
        </w:rPr>
        <w:t>. člen</w:t>
      </w:r>
    </w:p>
    <w:p w14:paraId="4A28733D"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(varstvo podatkov)</w:t>
      </w:r>
    </w:p>
    <w:p w14:paraId="0CD9D20A"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Izvajalec ne sme izkoriščati za svojo osebno uporabo ali izdati tretjemu podatkov, s katerimi se seznani pri izvajanju pogodbenih del, in so kot taki varovani s predpisi o varstvu osebnih ali tajnih podatkov.</w:t>
      </w:r>
    </w:p>
    <w:p w14:paraId="1B5B8C2C"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Naročnik se zaveže varovati podatke, ki jih pridobi od izvajalca, v zadevah v zvezi s to pogodbo kot poslovno skrivnost, če so bili ti podatki določeni kot poslovna skrivnost v skladu z veljavnim zakonom o poslovni skrivnosti oziroma podatke, za katere je očitno, da bi nastala občutna škoda izvajalcu, če bi zanje izvedela nepooblaščena oseba.</w:t>
      </w:r>
    </w:p>
    <w:p w14:paraId="221D32DA"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V primeru kršitve določb o varovanju poslovne skrivnosti, sta pogodbeni stranki odškodninsko odgovorni za vso posredno in neposredno škodo.</w:t>
      </w:r>
    </w:p>
    <w:p w14:paraId="553497E1" w14:textId="77777777" w:rsidR="007474FF" w:rsidRPr="00F44628" w:rsidRDefault="007474FF" w:rsidP="007474FF">
      <w:pPr>
        <w:spacing w:after="160" w:line="259" w:lineRule="auto"/>
        <w:jc w:val="both"/>
        <w:rPr>
          <w:rFonts w:ascii="Verdana" w:eastAsia="Aptos" w:hAnsi="Verdana" w:cs="Times New Roman"/>
          <w:sz w:val="18"/>
        </w:rPr>
      </w:pPr>
    </w:p>
    <w:p w14:paraId="5DB385E7"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lastRenderedPageBreak/>
        <w:t>XV. POOBLAŠČENI PREDSTAVNIKI POGODBENIH STRANK</w:t>
      </w:r>
    </w:p>
    <w:p w14:paraId="4B24CFBA" w14:textId="3208710A"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3</w:t>
      </w:r>
      <w:r w:rsidR="00DA3443">
        <w:rPr>
          <w:rFonts w:ascii="Verdana" w:eastAsia="Times New Roman" w:hAnsi="Verdana" w:cs="Times New Roman"/>
          <w:b/>
          <w:bCs/>
          <w:iCs/>
          <w:sz w:val="18"/>
          <w:szCs w:val="18"/>
        </w:rPr>
        <w:t>2</w:t>
      </w:r>
      <w:r w:rsidRPr="00F44628">
        <w:rPr>
          <w:rFonts w:ascii="Verdana" w:eastAsia="Times New Roman" w:hAnsi="Verdana" w:cs="Times New Roman"/>
          <w:b/>
          <w:bCs/>
          <w:iCs/>
          <w:sz w:val="18"/>
          <w:szCs w:val="18"/>
        </w:rPr>
        <w:t>. člen</w:t>
      </w:r>
    </w:p>
    <w:p w14:paraId="5E41E01F"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(pooblaščeni predstavniki)</w:t>
      </w:r>
    </w:p>
    <w:p w14:paraId="203FDF07"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(1) Pooblaščen predstavnik naročnika za izvajanje te pogodbe je </w:t>
      </w:r>
      <w:r w:rsidRPr="00F44628">
        <w:rPr>
          <w:rFonts w:ascii="Verdana" w:eastAsia="Aptos" w:hAnsi="Verdana" w:cs="Times New Roman"/>
          <w:sz w:val="18"/>
          <w:highlight w:val="yellow"/>
        </w:rPr>
        <w:t>[ime in priimek]</w:t>
      </w:r>
      <w:r w:rsidRPr="00F44628">
        <w:rPr>
          <w:rFonts w:ascii="Verdana" w:eastAsia="Aptos" w:hAnsi="Verdana" w:cs="Times New Roman"/>
          <w:sz w:val="18"/>
        </w:rPr>
        <w:t xml:space="preserve">, elektronska pošta: </w:t>
      </w:r>
      <w:r w:rsidRPr="00F44628">
        <w:rPr>
          <w:rFonts w:ascii="Verdana" w:eastAsia="Aptos" w:hAnsi="Verdana" w:cs="Times New Roman"/>
          <w:sz w:val="18"/>
          <w:highlight w:val="yellow"/>
        </w:rPr>
        <w:t>[e-poštni naslov]</w:t>
      </w:r>
      <w:r w:rsidRPr="00F44628">
        <w:rPr>
          <w:rFonts w:ascii="Verdana" w:eastAsia="Aptos" w:hAnsi="Verdana" w:cs="Times New Roman"/>
          <w:sz w:val="18"/>
        </w:rPr>
        <w:t xml:space="preserve">, tel. št.: </w:t>
      </w:r>
      <w:r w:rsidRPr="00F44628">
        <w:rPr>
          <w:rFonts w:ascii="Verdana" w:eastAsia="Aptos" w:hAnsi="Verdana" w:cs="Times New Roman"/>
          <w:sz w:val="18"/>
          <w:highlight w:val="yellow"/>
        </w:rPr>
        <w:t>[telefonska številka]</w:t>
      </w:r>
      <w:r w:rsidRPr="00F44628">
        <w:rPr>
          <w:rFonts w:ascii="Verdana" w:eastAsia="Aptos" w:hAnsi="Verdana" w:cs="Times New Roman"/>
          <w:sz w:val="18"/>
        </w:rPr>
        <w:t xml:space="preserve">, ki je </w:t>
      </w:r>
      <w:r w:rsidRPr="00F44628">
        <w:rPr>
          <w:rFonts w:ascii="Verdana" w:eastAsia="Aptos" w:hAnsi="Verdana" w:cs="Times New Roman"/>
          <w:sz w:val="18"/>
          <w:highlight w:val="yellow"/>
        </w:rPr>
        <w:t>skrbnik/skrbnica</w:t>
      </w:r>
      <w:r w:rsidRPr="00F44628">
        <w:rPr>
          <w:rFonts w:ascii="Verdana" w:eastAsia="Aptos" w:hAnsi="Verdana" w:cs="Times New Roman"/>
          <w:sz w:val="18"/>
        </w:rPr>
        <w:t xml:space="preserve"> te pogodbe.</w:t>
      </w:r>
    </w:p>
    <w:p w14:paraId="4D5BDA3F"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(2) Vodja gradnje izvajalca je </w:t>
      </w:r>
      <w:r w:rsidRPr="00F44628">
        <w:rPr>
          <w:rFonts w:ascii="Verdana" w:eastAsia="Aptos" w:hAnsi="Verdana" w:cs="Times New Roman"/>
          <w:sz w:val="18"/>
          <w:highlight w:val="yellow"/>
        </w:rPr>
        <w:t>[ime in priimek]</w:t>
      </w:r>
      <w:r w:rsidRPr="00F44628">
        <w:rPr>
          <w:rFonts w:ascii="Verdana" w:eastAsia="Aptos" w:hAnsi="Verdana" w:cs="Times New Roman"/>
          <w:sz w:val="18"/>
        </w:rPr>
        <w:t xml:space="preserve">, elektronska pošta: </w:t>
      </w:r>
      <w:r w:rsidRPr="00F44628">
        <w:rPr>
          <w:rFonts w:ascii="Verdana" w:eastAsia="Aptos" w:hAnsi="Verdana" w:cs="Times New Roman"/>
          <w:sz w:val="18"/>
          <w:highlight w:val="yellow"/>
        </w:rPr>
        <w:t>[e-poštni naslov]</w:t>
      </w:r>
      <w:r w:rsidRPr="00F44628">
        <w:rPr>
          <w:rFonts w:ascii="Verdana" w:eastAsia="Aptos" w:hAnsi="Verdana" w:cs="Times New Roman"/>
          <w:sz w:val="18"/>
        </w:rPr>
        <w:t xml:space="preserve">, tel. št.: </w:t>
      </w:r>
      <w:r w:rsidRPr="00F44628">
        <w:rPr>
          <w:rFonts w:ascii="Verdana" w:eastAsia="Aptos" w:hAnsi="Verdana" w:cs="Times New Roman"/>
          <w:sz w:val="18"/>
          <w:highlight w:val="yellow"/>
        </w:rPr>
        <w:t>[telefonska številka]</w:t>
      </w:r>
      <w:r w:rsidRPr="00F44628">
        <w:rPr>
          <w:rFonts w:ascii="Verdana" w:eastAsia="Aptos" w:hAnsi="Verdana" w:cs="Times New Roman"/>
          <w:sz w:val="18"/>
        </w:rPr>
        <w:t xml:space="preserve">. Pooblaščen predstavnik na strani izvajalca je </w:t>
      </w:r>
      <w:r w:rsidRPr="00F44628">
        <w:rPr>
          <w:rFonts w:ascii="Verdana" w:eastAsia="Aptos" w:hAnsi="Verdana" w:cs="Times New Roman"/>
          <w:sz w:val="18"/>
          <w:highlight w:val="yellow"/>
        </w:rPr>
        <w:t>[ime in priimek]</w:t>
      </w:r>
      <w:r w:rsidRPr="00F44628">
        <w:rPr>
          <w:rFonts w:ascii="Verdana" w:eastAsia="Aptos" w:hAnsi="Verdana" w:cs="Times New Roman"/>
          <w:sz w:val="18"/>
        </w:rPr>
        <w:t xml:space="preserve">, elektronska pošta: </w:t>
      </w:r>
      <w:r w:rsidRPr="00F44628">
        <w:rPr>
          <w:rFonts w:ascii="Verdana" w:eastAsia="Aptos" w:hAnsi="Verdana" w:cs="Times New Roman"/>
          <w:sz w:val="18"/>
          <w:highlight w:val="yellow"/>
        </w:rPr>
        <w:t>[e-poštni naslov]</w:t>
      </w:r>
      <w:r w:rsidRPr="00F44628">
        <w:rPr>
          <w:rFonts w:ascii="Verdana" w:eastAsia="Aptos" w:hAnsi="Verdana" w:cs="Times New Roman"/>
          <w:sz w:val="18"/>
        </w:rPr>
        <w:t xml:space="preserve">, tel. št.: </w:t>
      </w:r>
      <w:r w:rsidRPr="00F44628">
        <w:rPr>
          <w:rFonts w:ascii="Verdana" w:eastAsia="Aptos" w:hAnsi="Verdana" w:cs="Times New Roman"/>
          <w:sz w:val="18"/>
          <w:highlight w:val="yellow"/>
        </w:rPr>
        <w:t>[telefonska številka]</w:t>
      </w:r>
      <w:r w:rsidRPr="00F44628">
        <w:rPr>
          <w:rFonts w:ascii="Verdana" w:eastAsia="Aptos" w:hAnsi="Verdana" w:cs="Times New Roman"/>
          <w:sz w:val="18"/>
        </w:rPr>
        <w:t>.</w:t>
      </w:r>
    </w:p>
    <w:p w14:paraId="57D08065"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(3) Naročnik za nadzornika imenuje </w:t>
      </w:r>
      <w:r w:rsidRPr="00F44628">
        <w:rPr>
          <w:rFonts w:ascii="Verdana" w:eastAsia="Aptos" w:hAnsi="Verdana" w:cs="Times New Roman"/>
          <w:sz w:val="18"/>
          <w:highlight w:val="yellow"/>
        </w:rPr>
        <w:t>[ime in priimek]</w:t>
      </w:r>
      <w:r w:rsidRPr="00F44628">
        <w:rPr>
          <w:rFonts w:ascii="Verdana" w:eastAsia="Aptos" w:hAnsi="Verdana" w:cs="Times New Roman"/>
          <w:sz w:val="18"/>
        </w:rPr>
        <w:t xml:space="preserve">, elektronska pošta: </w:t>
      </w:r>
      <w:r w:rsidRPr="00F44628">
        <w:rPr>
          <w:rFonts w:ascii="Verdana" w:eastAsia="Aptos" w:hAnsi="Verdana" w:cs="Times New Roman"/>
          <w:sz w:val="18"/>
          <w:highlight w:val="yellow"/>
        </w:rPr>
        <w:t>[e-poštni naslov]</w:t>
      </w:r>
      <w:r w:rsidRPr="00F44628">
        <w:rPr>
          <w:rFonts w:ascii="Verdana" w:eastAsia="Aptos" w:hAnsi="Verdana" w:cs="Times New Roman"/>
          <w:sz w:val="18"/>
        </w:rPr>
        <w:t xml:space="preserve">, tel. št.: </w:t>
      </w:r>
      <w:r w:rsidRPr="00F44628">
        <w:rPr>
          <w:rFonts w:ascii="Verdana" w:eastAsia="Aptos" w:hAnsi="Verdana" w:cs="Times New Roman"/>
          <w:sz w:val="18"/>
          <w:highlight w:val="yellow"/>
        </w:rPr>
        <w:t>[telefonska številka]</w:t>
      </w:r>
      <w:r w:rsidRPr="00F44628">
        <w:rPr>
          <w:rFonts w:ascii="Verdana" w:eastAsia="Aptos" w:hAnsi="Verdana" w:cs="Times New Roman"/>
          <w:sz w:val="18"/>
        </w:rPr>
        <w:t xml:space="preserve">, ki ga na gradbišču zastopa: </w:t>
      </w:r>
      <w:r w:rsidRPr="00F44628">
        <w:rPr>
          <w:rFonts w:ascii="Verdana" w:eastAsia="Aptos" w:hAnsi="Verdana" w:cs="Times New Roman"/>
          <w:sz w:val="18"/>
          <w:highlight w:val="yellow"/>
        </w:rPr>
        <w:t>[ime in priimek]</w:t>
      </w:r>
      <w:r w:rsidRPr="00F44628">
        <w:rPr>
          <w:rFonts w:ascii="Verdana" w:eastAsia="Aptos" w:hAnsi="Verdana" w:cs="Times New Roman"/>
          <w:sz w:val="18"/>
        </w:rPr>
        <w:t xml:space="preserve">, tel. št.: </w:t>
      </w:r>
      <w:r w:rsidRPr="00F44628">
        <w:rPr>
          <w:rFonts w:ascii="Verdana" w:eastAsia="Aptos" w:hAnsi="Verdana" w:cs="Times New Roman"/>
          <w:sz w:val="18"/>
          <w:highlight w:val="yellow"/>
        </w:rPr>
        <w:t>[telefonska številka]</w:t>
      </w:r>
      <w:r w:rsidRPr="00F44628">
        <w:rPr>
          <w:rFonts w:ascii="Verdana" w:eastAsia="Aptos" w:hAnsi="Verdana" w:cs="Times New Roman"/>
          <w:sz w:val="18"/>
        </w:rPr>
        <w:t xml:space="preserve">. </w:t>
      </w:r>
    </w:p>
    <w:p w14:paraId="74DA96E7"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(4) Izvajalec mora na zahtevo naročnika zamenjati odgovorno osebo, če delo opravlja nestrokovno ali v nasprotju z interesi naročnika.</w:t>
      </w:r>
    </w:p>
    <w:p w14:paraId="00DC118F"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(5) Izvajanje nalog koordinatorja za varnost in zdravje pri delu v izvajalni fazi projekta bo naročnik uredil pred začetkom izvajanja pogodbenih del in o tem obvestil izvajalca.</w:t>
      </w:r>
    </w:p>
    <w:p w14:paraId="159A5552"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(6) V primeru spremembe pooblaščenih predstavnikov pogodbenih del se pogodbeni stranki pisno v roku treh (3) delovnih dni po zamenjavi obvestita, zamenjavo vodje gradnje pa pogodbeni stranki uredita z aneksom k tej pogodbi.</w:t>
      </w:r>
    </w:p>
    <w:p w14:paraId="5CC7F15F" w14:textId="77777777" w:rsidR="007474FF" w:rsidRPr="00F44628" w:rsidRDefault="007474FF" w:rsidP="007474FF">
      <w:pPr>
        <w:spacing w:after="160" w:line="259" w:lineRule="auto"/>
        <w:jc w:val="both"/>
        <w:rPr>
          <w:rFonts w:ascii="Verdana" w:eastAsia="Aptos" w:hAnsi="Verdana" w:cs="Times New Roman"/>
          <w:sz w:val="18"/>
        </w:rPr>
      </w:pPr>
    </w:p>
    <w:p w14:paraId="7D83B2E5"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XVI. PREPOVED PRENOSA BODOČIH TERJATEV</w:t>
      </w:r>
    </w:p>
    <w:p w14:paraId="4072FA92" w14:textId="4889FDC0"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3</w:t>
      </w:r>
      <w:r w:rsidR="00DA3443">
        <w:rPr>
          <w:rFonts w:ascii="Verdana" w:eastAsia="Times New Roman" w:hAnsi="Verdana" w:cs="Times New Roman"/>
          <w:b/>
          <w:bCs/>
          <w:iCs/>
          <w:sz w:val="18"/>
          <w:szCs w:val="18"/>
        </w:rPr>
        <w:t>3</w:t>
      </w:r>
      <w:r w:rsidRPr="00F44628">
        <w:rPr>
          <w:rFonts w:ascii="Verdana" w:eastAsia="Times New Roman" w:hAnsi="Verdana" w:cs="Times New Roman"/>
          <w:b/>
          <w:bCs/>
          <w:iCs/>
          <w:sz w:val="18"/>
          <w:szCs w:val="18"/>
        </w:rPr>
        <w:t>. člen</w:t>
      </w:r>
    </w:p>
    <w:p w14:paraId="160384CA"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(prepoved prenosa bodočih terjatev)</w:t>
      </w:r>
    </w:p>
    <w:p w14:paraId="2009F361"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Pogodbeni stranki se v skladu s 417. členom Obligacijskega zakonika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38CA9A58"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situacije ter je naročnik izstavljeno situacijo potrdil.</w:t>
      </w:r>
    </w:p>
    <w:p w14:paraId="4F8FEE18"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5FADFD89"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(4) V primeru, da bi izvajalec kljub dogovoru o prepovedi prenosa bodočih terjatev iz prvega odstavka tega člena prenesel katerokoli svojo bodočo terjatev do naročnika na drugega, je izvajalec dolžan naročniku plačati tudi pogodbeno kazen v višini 10% (deset odstotkov) vrednosti pogodbenih del z DDV, to je </w:t>
      </w:r>
      <w:r w:rsidRPr="00F44628">
        <w:rPr>
          <w:rFonts w:ascii="Verdana" w:eastAsia="Aptos" w:hAnsi="Verdana" w:cs="Times New Roman"/>
          <w:sz w:val="18"/>
          <w:highlight w:val="yellow"/>
        </w:rPr>
        <w:t>[znesek pogodbenih del z DDV]</w:t>
      </w:r>
      <w:r w:rsidRPr="00F44628">
        <w:rPr>
          <w:rFonts w:ascii="Verdana" w:eastAsia="Aptos" w:hAnsi="Verdana" w:cs="Times New Roman"/>
          <w:sz w:val="18"/>
        </w:rPr>
        <w:t xml:space="preserve">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 </w:t>
      </w:r>
    </w:p>
    <w:p w14:paraId="30E46369"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(5) Za znesek pogodbene kazni bo naročnik izvajalcu izstavil račun, ki ga mora izvajalec poravnati v roku trideset (30) dni od dneva izstavitve računa.</w:t>
      </w:r>
    </w:p>
    <w:p w14:paraId="44C68989"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lastRenderedPageBreak/>
        <w:t>(6) 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 večja od pogodbene kazni, ima naročnik pravico zahtevati razliko do popolne odškodnine.</w:t>
      </w:r>
    </w:p>
    <w:p w14:paraId="0F97372C"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(7) 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372C43C3" w14:textId="77777777" w:rsidR="007474FF" w:rsidRPr="00F44628" w:rsidRDefault="007474FF" w:rsidP="007474FF">
      <w:pPr>
        <w:spacing w:after="160" w:line="259" w:lineRule="auto"/>
        <w:jc w:val="both"/>
        <w:rPr>
          <w:rFonts w:ascii="Verdana" w:eastAsia="Aptos" w:hAnsi="Verdana" w:cs="Times New Roman"/>
          <w:sz w:val="18"/>
        </w:rPr>
      </w:pPr>
    </w:p>
    <w:p w14:paraId="38307332"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XVII. SPREMEMBA POGODBE</w:t>
      </w:r>
    </w:p>
    <w:p w14:paraId="35C01976" w14:textId="3C19F041"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3</w:t>
      </w:r>
      <w:r w:rsidR="00DA3443">
        <w:rPr>
          <w:rFonts w:ascii="Verdana" w:eastAsia="Times New Roman" w:hAnsi="Verdana" w:cs="Times New Roman"/>
          <w:b/>
          <w:bCs/>
          <w:iCs/>
          <w:sz w:val="18"/>
          <w:szCs w:val="18"/>
        </w:rPr>
        <w:t>4</w:t>
      </w:r>
      <w:r w:rsidRPr="00F44628">
        <w:rPr>
          <w:rFonts w:ascii="Verdana" w:eastAsia="Times New Roman" w:hAnsi="Verdana" w:cs="Times New Roman"/>
          <w:b/>
          <w:bCs/>
          <w:iCs/>
          <w:sz w:val="18"/>
          <w:szCs w:val="18"/>
        </w:rPr>
        <w:t>. člen</w:t>
      </w:r>
    </w:p>
    <w:p w14:paraId="259D849B"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(sprememba pogodbe)</w:t>
      </w:r>
    </w:p>
    <w:p w14:paraId="26F505C0"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Vse spremembe in dopolnitve te pogodbe se sklenejo v obliki pisnih aneksov k tej pogodbi.</w:t>
      </w:r>
    </w:p>
    <w:p w14:paraId="20EA6F9E" w14:textId="77777777" w:rsidR="007474FF" w:rsidRPr="00F44628" w:rsidRDefault="007474FF" w:rsidP="007474FF">
      <w:pPr>
        <w:spacing w:after="160" w:line="259" w:lineRule="auto"/>
        <w:jc w:val="both"/>
        <w:rPr>
          <w:rFonts w:ascii="Verdana" w:eastAsia="Aptos" w:hAnsi="Verdana" w:cs="Times New Roman"/>
          <w:sz w:val="18"/>
        </w:rPr>
      </w:pPr>
    </w:p>
    <w:p w14:paraId="5CC8C435"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XVIII. REŠEVANJE SPOROV</w:t>
      </w:r>
    </w:p>
    <w:p w14:paraId="1D1C0DDB" w14:textId="3383FC3A"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3</w:t>
      </w:r>
      <w:r w:rsidR="00DA3443">
        <w:rPr>
          <w:rFonts w:ascii="Verdana" w:eastAsia="Times New Roman" w:hAnsi="Verdana" w:cs="Times New Roman"/>
          <w:b/>
          <w:bCs/>
          <w:iCs/>
          <w:sz w:val="18"/>
          <w:szCs w:val="18"/>
        </w:rPr>
        <w:t>5</w:t>
      </w:r>
      <w:r w:rsidRPr="00F44628">
        <w:rPr>
          <w:rFonts w:ascii="Verdana" w:eastAsia="Times New Roman" w:hAnsi="Verdana" w:cs="Times New Roman"/>
          <w:b/>
          <w:bCs/>
          <w:iCs/>
          <w:sz w:val="18"/>
          <w:szCs w:val="18"/>
        </w:rPr>
        <w:t>. člen</w:t>
      </w:r>
    </w:p>
    <w:p w14:paraId="584C53EA"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(reševanje sporov)</w:t>
      </w:r>
    </w:p>
    <w:p w14:paraId="033C0B2F"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Morebitne spore v zvezi z izvajanjem te pogodbe bosta pogodbeni stranki skušali rešiti sporazumno v skladu s to pogodbo. Če spornega vprašanja ne bo možno rešiti sporazumno, lahko vsaka pogodbena stranka sproži spor pri stvarno pristojnem sodišču po sedežu naročnika.</w:t>
      </w:r>
    </w:p>
    <w:p w14:paraId="3185AF04" w14:textId="77777777" w:rsidR="007474FF" w:rsidRPr="00F44628" w:rsidRDefault="007474FF" w:rsidP="007474FF">
      <w:pPr>
        <w:spacing w:after="160" w:line="259" w:lineRule="auto"/>
        <w:jc w:val="both"/>
        <w:rPr>
          <w:rFonts w:ascii="Verdana" w:eastAsia="Aptos" w:hAnsi="Verdana" w:cs="Times New Roman"/>
          <w:sz w:val="18"/>
        </w:rPr>
      </w:pPr>
    </w:p>
    <w:p w14:paraId="7097F4FC" w14:textId="0B4004ED"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3</w:t>
      </w:r>
      <w:r w:rsidR="00DA3443">
        <w:rPr>
          <w:rFonts w:ascii="Verdana" w:eastAsia="Times New Roman" w:hAnsi="Verdana" w:cs="Times New Roman"/>
          <w:b/>
          <w:bCs/>
          <w:iCs/>
          <w:sz w:val="18"/>
          <w:szCs w:val="18"/>
        </w:rPr>
        <w:t>6</w:t>
      </w:r>
      <w:r w:rsidRPr="00F44628">
        <w:rPr>
          <w:rFonts w:ascii="Verdana" w:eastAsia="Times New Roman" w:hAnsi="Verdana" w:cs="Times New Roman"/>
          <w:b/>
          <w:bCs/>
          <w:iCs/>
          <w:sz w:val="18"/>
          <w:szCs w:val="18"/>
        </w:rPr>
        <w:t>. člen</w:t>
      </w:r>
    </w:p>
    <w:p w14:paraId="109E51CC"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(uporaba prava)</w:t>
      </w:r>
    </w:p>
    <w:p w14:paraId="24B4C877"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Za vprašanja, ki jih pogodbeni stranki nista uredili s to pogodbo in niso urejena z veljavnimi predpisi, se uporabljajo Posebne gradbene uzance 2020 (PGU 2020).</w:t>
      </w:r>
    </w:p>
    <w:p w14:paraId="467B5067" w14:textId="77777777" w:rsidR="007474FF" w:rsidRPr="00F44628" w:rsidRDefault="007474FF" w:rsidP="007474FF">
      <w:pPr>
        <w:spacing w:after="160" w:line="259" w:lineRule="auto"/>
        <w:jc w:val="both"/>
        <w:rPr>
          <w:rFonts w:ascii="Verdana" w:eastAsia="Aptos" w:hAnsi="Verdana" w:cs="Times New Roman"/>
          <w:sz w:val="18"/>
        </w:rPr>
      </w:pPr>
    </w:p>
    <w:p w14:paraId="03C84ABA"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XIX. PROTIKORUPCIJSKA DOLOČBA</w:t>
      </w:r>
    </w:p>
    <w:p w14:paraId="35E763BD" w14:textId="36DD0586"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3</w:t>
      </w:r>
      <w:r w:rsidR="00DA3443">
        <w:rPr>
          <w:rFonts w:ascii="Verdana" w:eastAsia="Times New Roman" w:hAnsi="Verdana" w:cs="Times New Roman"/>
          <w:b/>
          <w:bCs/>
          <w:iCs/>
          <w:sz w:val="18"/>
          <w:szCs w:val="18"/>
        </w:rPr>
        <w:t>7</w:t>
      </w:r>
      <w:r w:rsidRPr="00F44628">
        <w:rPr>
          <w:rFonts w:ascii="Verdana" w:eastAsia="Times New Roman" w:hAnsi="Verdana" w:cs="Times New Roman"/>
          <w:b/>
          <w:bCs/>
          <w:iCs/>
          <w:sz w:val="18"/>
          <w:szCs w:val="18"/>
        </w:rPr>
        <w:t>. člen</w:t>
      </w:r>
    </w:p>
    <w:p w14:paraId="08EA1CE9"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(protikorupcijska določba)</w:t>
      </w:r>
    </w:p>
    <w:p w14:paraId="1863C28E"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(1) 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w:t>
      </w:r>
      <w:r w:rsidRPr="00F44628">
        <w:rPr>
          <w:rFonts w:ascii="Verdana" w:eastAsia="Aptos" w:hAnsi="Verdana" w:cs="Times New Roman"/>
          <w:sz w:val="18"/>
        </w:rPr>
        <w:lastRenderedPageBreak/>
        <w:t>iz javnega sektorja, drugi pogodbeni stranki ali njenemu predstavniku, zastopniku, posredniku, je ta pogodba nična.</w:t>
      </w:r>
    </w:p>
    <w:p w14:paraId="462B85FF"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0EC05B43" w14:textId="77777777" w:rsidR="007474FF" w:rsidRPr="00F44628" w:rsidRDefault="007474FF" w:rsidP="007474FF">
      <w:pPr>
        <w:spacing w:after="160" w:line="259" w:lineRule="auto"/>
        <w:jc w:val="both"/>
        <w:rPr>
          <w:rFonts w:ascii="Verdana" w:eastAsia="Aptos" w:hAnsi="Verdana" w:cs="Times New Roman"/>
          <w:sz w:val="18"/>
        </w:rPr>
      </w:pPr>
    </w:p>
    <w:p w14:paraId="0479C1BB"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XX. REVIZIJSKA SLED</w:t>
      </w:r>
    </w:p>
    <w:p w14:paraId="4E09D2BD" w14:textId="5590D862"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3</w:t>
      </w:r>
      <w:r w:rsidR="00DA3443">
        <w:rPr>
          <w:rFonts w:ascii="Verdana" w:eastAsia="Times New Roman" w:hAnsi="Verdana" w:cs="Times New Roman"/>
          <w:b/>
          <w:bCs/>
          <w:iCs/>
          <w:sz w:val="18"/>
          <w:szCs w:val="18"/>
        </w:rPr>
        <w:t>8</w:t>
      </w:r>
      <w:r w:rsidRPr="00F44628">
        <w:rPr>
          <w:rFonts w:ascii="Verdana" w:eastAsia="Times New Roman" w:hAnsi="Verdana" w:cs="Times New Roman"/>
          <w:b/>
          <w:bCs/>
          <w:iCs/>
          <w:sz w:val="18"/>
          <w:szCs w:val="18"/>
        </w:rPr>
        <w:t>. člen</w:t>
      </w:r>
    </w:p>
    <w:p w14:paraId="69E67227"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(revizijska sled)</w:t>
      </w:r>
    </w:p>
    <w:p w14:paraId="48B625AC"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(1) Vsa dokumentacija, povezana z izvedbo projekta, mora biti hranjena na način, da zagotavlja revizijsko sled izvedbe projekta.</w:t>
      </w:r>
    </w:p>
    <w:p w14:paraId="0ED019B8"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(2) 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60776057"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(3) 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5EB7C1CB"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(4) 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A9280EE"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(5) Informacije, ki jih revizijska sled vključuje, morajo biti takšne, da dokazujejo nespornost shranjene informacije. Njihov nastanek in hramba morata zagotavljati njihovo nespornost in uporabnost v vsem času hranjenja informacij.</w:t>
      </w:r>
    </w:p>
    <w:p w14:paraId="716911C9" w14:textId="77777777" w:rsidR="007474FF" w:rsidRPr="00F44628" w:rsidRDefault="007474FF" w:rsidP="007474FF">
      <w:pPr>
        <w:spacing w:after="160" w:line="259" w:lineRule="auto"/>
        <w:jc w:val="both"/>
        <w:rPr>
          <w:rFonts w:ascii="Verdana" w:eastAsia="Aptos" w:hAnsi="Verdana" w:cs="Times New Roman"/>
          <w:sz w:val="18"/>
        </w:rPr>
      </w:pPr>
    </w:p>
    <w:p w14:paraId="66DC385D" w14:textId="77777777" w:rsidR="007474FF" w:rsidRPr="00F44628" w:rsidRDefault="007474FF" w:rsidP="007474FF">
      <w:pPr>
        <w:keepNext/>
        <w:keepLines/>
        <w:spacing w:before="40" w:after="0" w:line="360" w:lineRule="auto"/>
        <w:jc w:val="center"/>
        <w:outlineLvl w:val="1"/>
        <w:rPr>
          <w:rFonts w:ascii="Verdana" w:eastAsia="Times New Roman" w:hAnsi="Verdana" w:cs="Times New Roman"/>
          <w:b/>
          <w:color w:val="000000"/>
          <w:sz w:val="18"/>
          <w:szCs w:val="26"/>
        </w:rPr>
      </w:pPr>
      <w:r w:rsidRPr="00F44628">
        <w:rPr>
          <w:rFonts w:ascii="Verdana" w:eastAsia="Times New Roman" w:hAnsi="Verdana" w:cs="Times New Roman"/>
          <w:b/>
          <w:color w:val="000000"/>
          <w:sz w:val="18"/>
          <w:szCs w:val="26"/>
        </w:rPr>
        <w:t>XXI. KONČNE DOLOČBE</w:t>
      </w:r>
    </w:p>
    <w:p w14:paraId="296B3ACD" w14:textId="51AE91D3" w:rsidR="007474FF" w:rsidRPr="00F44628" w:rsidRDefault="007474FF" w:rsidP="007474FF">
      <w:pPr>
        <w:keepNext/>
        <w:keepLines/>
        <w:spacing w:before="40" w:after="0" w:line="259" w:lineRule="auto"/>
        <w:jc w:val="center"/>
        <w:outlineLvl w:val="3"/>
        <w:rPr>
          <w:rFonts w:ascii="Verdana" w:eastAsia="Times New Roman" w:hAnsi="Verdana" w:cs="Times New Roman"/>
          <w:b/>
          <w:bCs/>
          <w:iCs/>
          <w:sz w:val="18"/>
          <w:szCs w:val="18"/>
        </w:rPr>
      </w:pPr>
      <w:r w:rsidRPr="00F44628">
        <w:rPr>
          <w:rFonts w:ascii="Verdana" w:eastAsia="Times New Roman" w:hAnsi="Verdana" w:cs="Times New Roman"/>
          <w:b/>
          <w:bCs/>
          <w:iCs/>
          <w:sz w:val="18"/>
          <w:szCs w:val="18"/>
        </w:rPr>
        <w:t>3</w:t>
      </w:r>
      <w:r w:rsidR="00DA3443">
        <w:rPr>
          <w:rFonts w:ascii="Verdana" w:eastAsia="Times New Roman" w:hAnsi="Verdana" w:cs="Times New Roman"/>
          <w:b/>
          <w:bCs/>
          <w:iCs/>
          <w:sz w:val="18"/>
          <w:szCs w:val="18"/>
        </w:rPr>
        <w:t>9</w:t>
      </w:r>
      <w:r w:rsidRPr="00F44628">
        <w:rPr>
          <w:rFonts w:ascii="Verdana" w:eastAsia="Times New Roman" w:hAnsi="Verdana" w:cs="Times New Roman"/>
          <w:b/>
          <w:bCs/>
          <w:iCs/>
          <w:sz w:val="18"/>
          <w:szCs w:val="18"/>
        </w:rPr>
        <w:t>. člen</w:t>
      </w:r>
    </w:p>
    <w:p w14:paraId="11BB9D59"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(sklenitev in veljavnost pogodbe)</w:t>
      </w:r>
    </w:p>
    <w:p w14:paraId="65900EC2"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Pogodba je sklenjena, ko jo podpišeta obe pogodbeni stranki in začne veljati z dnem predložitve finančnega zavarovanja za dobro izvedbo pogodbenih obveznosti, pod pogojem, da je predloženo v skladu z določili te pogodbe.</w:t>
      </w:r>
    </w:p>
    <w:p w14:paraId="629327DA" w14:textId="77777777" w:rsidR="007474FF" w:rsidRPr="00F44628" w:rsidRDefault="007474FF" w:rsidP="007474FF">
      <w:pPr>
        <w:spacing w:after="160" w:line="259" w:lineRule="auto"/>
        <w:jc w:val="both"/>
        <w:rPr>
          <w:rFonts w:ascii="Verdana" w:eastAsia="Aptos" w:hAnsi="Verdana" w:cs="Times New Roman"/>
          <w:sz w:val="18"/>
        </w:rPr>
      </w:pPr>
    </w:p>
    <w:p w14:paraId="426CCE4E" w14:textId="11FC5203" w:rsidR="007474FF" w:rsidRPr="00F44628" w:rsidRDefault="00DA3443" w:rsidP="007474FF">
      <w:pPr>
        <w:keepNext/>
        <w:keepLines/>
        <w:spacing w:before="40" w:after="0" w:line="259" w:lineRule="auto"/>
        <w:jc w:val="center"/>
        <w:outlineLvl w:val="3"/>
        <w:rPr>
          <w:rFonts w:ascii="Verdana" w:eastAsia="Times New Roman" w:hAnsi="Verdana" w:cs="Times New Roman"/>
          <w:b/>
          <w:bCs/>
          <w:iCs/>
          <w:sz w:val="18"/>
          <w:szCs w:val="18"/>
        </w:rPr>
      </w:pPr>
      <w:r>
        <w:rPr>
          <w:rFonts w:ascii="Verdana" w:eastAsia="Times New Roman" w:hAnsi="Verdana" w:cs="Times New Roman"/>
          <w:b/>
          <w:bCs/>
          <w:iCs/>
          <w:sz w:val="18"/>
          <w:szCs w:val="18"/>
        </w:rPr>
        <w:t>40</w:t>
      </w:r>
      <w:r w:rsidR="007474FF" w:rsidRPr="00F44628">
        <w:rPr>
          <w:rFonts w:ascii="Verdana" w:eastAsia="Times New Roman" w:hAnsi="Verdana" w:cs="Times New Roman"/>
          <w:b/>
          <w:bCs/>
          <w:iCs/>
          <w:sz w:val="18"/>
          <w:szCs w:val="18"/>
        </w:rPr>
        <w:t>. člen</w:t>
      </w:r>
    </w:p>
    <w:p w14:paraId="633366B1" w14:textId="77777777" w:rsidR="007474FF" w:rsidRPr="00F44628" w:rsidRDefault="007474FF" w:rsidP="007474FF">
      <w:pPr>
        <w:spacing w:after="160" w:line="259" w:lineRule="auto"/>
        <w:jc w:val="center"/>
        <w:rPr>
          <w:rFonts w:ascii="Verdana" w:eastAsia="Aptos" w:hAnsi="Verdana" w:cs="Times New Roman"/>
          <w:b/>
          <w:bCs/>
          <w:sz w:val="18"/>
        </w:rPr>
      </w:pPr>
      <w:r w:rsidRPr="00F44628">
        <w:rPr>
          <w:rFonts w:ascii="Verdana" w:eastAsia="Aptos" w:hAnsi="Verdana" w:cs="Times New Roman"/>
          <w:b/>
          <w:bCs/>
          <w:sz w:val="18"/>
        </w:rPr>
        <w:t>(število izvodov)</w:t>
      </w:r>
    </w:p>
    <w:p w14:paraId="45F784C5" w14:textId="77777777" w:rsidR="007474FF" w:rsidRPr="00F44628" w:rsidRDefault="007474FF" w:rsidP="007474FF">
      <w:pPr>
        <w:spacing w:after="160" w:line="259" w:lineRule="auto"/>
        <w:jc w:val="both"/>
        <w:rPr>
          <w:rFonts w:ascii="Verdana" w:eastAsia="Aptos" w:hAnsi="Verdana" w:cs="Times New Roman"/>
          <w:sz w:val="18"/>
        </w:rPr>
      </w:pPr>
      <w:r w:rsidRPr="00F44628">
        <w:rPr>
          <w:rFonts w:ascii="Verdana" w:eastAsia="Aptos" w:hAnsi="Verdana" w:cs="Times New Roman"/>
          <w:sz w:val="18"/>
        </w:rPr>
        <w:t xml:space="preserve">Ta pogodba je sestavljena v </w:t>
      </w:r>
      <w:r>
        <w:rPr>
          <w:rFonts w:ascii="Verdana" w:eastAsia="Aptos" w:hAnsi="Verdana" w:cs="Times New Roman"/>
          <w:sz w:val="18"/>
        </w:rPr>
        <w:t xml:space="preserve">treh </w:t>
      </w:r>
      <w:r w:rsidRPr="00F44628">
        <w:rPr>
          <w:rFonts w:ascii="Verdana" w:eastAsia="Aptos" w:hAnsi="Verdana" w:cs="Times New Roman"/>
          <w:sz w:val="18"/>
        </w:rPr>
        <w:t>(</w:t>
      </w:r>
      <w:r>
        <w:rPr>
          <w:rFonts w:ascii="Verdana" w:eastAsia="Aptos" w:hAnsi="Verdana" w:cs="Times New Roman"/>
          <w:sz w:val="18"/>
        </w:rPr>
        <w:t>3</w:t>
      </w:r>
      <w:r w:rsidRPr="00F44628">
        <w:rPr>
          <w:rFonts w:ascii="Verdana" w:eastAsia="Aptos" w:hAnsi="Verdana" w:cs="Times New Roman"/>
          <w:sz w:val="18"/>
        </w:rPr>
        <w:t>) enakih izvodih, od katerih prejme naročnik</w:t>
      </w:r>
      <w:r>
        <w:rPr>
          <w:rFonts w:ascii="Verdana" w:eastAsia="Aptos" w:hAnsi="Verdana" w:cs="Times New Roman"/>
          <w:sz w:val="18"/>
        </w:rPr>
        <w:t xml:space="preserve"> dva (2)</w:t>
      </w:r>
      <w:r w:rsidRPr="00F44628">
        <w:rPr>
          <w:rFonts w:ascii="Verdana" w:eastAsia="Aptos" w:hAnsi="Verdana" w:cs="Times New Roman"/>
          <w:sz w:val="18"/>
        </w:rPr>
        <w:t xml:space="preserve"> in izvajalec  </w:t>
      </w:r>
      <w:r>
        <w:rPr>
          <w:rFonts w:ascii="Verdana" w:eastAsia="Aptos" w:hAnsi="Verdana" w:cs="Times New Roman"/>
          <w:sz w:val="18"/>
        </w:rPr>
        <w:t>en</w:t>
      </w:r>
      <w:r w:rsidRPr="00F44628">
        <w:rPr>
          <w:rFonts w:ascii="Verdana" w:eastAsia="Aptos" w:hAnsi="Verdana" w:cs="Times New Roman"/>
          <w:sz w:val="18"/>
        </w:rPr>
        <w:t xml:space="preserve"> (</w:t>
      </w:r>
      <w:r>
        <w:rPr>
          <w:rFonts w:ascii="Verdana" w:eastAsia="Aptos" w:hAnsi="Verdana" w:cs="Times New Roman"/>
          <w:sz w:val="18"/>
        </w:rPr>
        <w:t>1</w:t>
      </w:r>
      <w:r w:rsidRPr="00F44628">
        <w:rPr>
          <w:rFonts w:ascii="Verdana" w:eastAsia="Aptos" w:hAnsi="Verdana" w:cs="Times New Roman"/>
          <w:sz w:val="18"/>
        </w:rPr>
        <w:t>) izvod pogodbe.</w:t>
      </w:r>
    </w:p>
    <w:p w14:paraId="43AD45B2" w14:textId="77777777" w:rsidR="007474FF" w:rsidRPr="00F44628" w:rsidRDefault="007474FF" w:rsidP="007474FF">
      <w:pPr>
        <w:spacing w:after="160" w:line="259" w:lineRule="auto"/>
        <w:jc w:val="both"/>
        <w:rPr>
          <w:rFonts w:ascii="Verdana" w:eastAsia="Aptos" w:hAnsi="Verdana" w:cs="Times New Roman"/>
          <w:sz w:val="6"/>
          <w:szCs w:val="10"/>
        </w:rPr>
      </w:pPr>
    </w:p>
    <w:p w14:paraId="6957861E" w14:textId="77777777" w:rsidR="007474FF" w:rsidRPr="00F44628" w:rsidRDefault="007474FF" w:rsidP="007474FF">
      <w:pPr>
        <w:spacing w:after="0" w:line="259" w:lineRule="auto"/>
        <w:jc w:val="both"/>
        <w:rPr>
          <w:rFonts w:ascii="Verdana" w:eastAsia="Aptos" w:hAnsi="Verdana" w:cs="Times New Roman"/>
          <w:sz w:val="18"/>
        </w:rPr>
      </w:pPr>
      <w:r w:rsidRPr="00F44628">
        <w:rPr>
          <w:rFonts w:ascii="Verdana" w:eastAsia="Aptos" w:hAnsi="Verdana" w:cs="Times New Roman"/>
          <w:sz w:val="18"/>
        </w:rPr>
        <w:t xml:space="preserve">Številka: </w:t>
      </w:r>
    </w:p>
    <w:p w14:paraId="5DC11F8A" w14:textId="77777777" w:rsidR="007474FF" w:rsidRPr="00F44628" w:rsidRDefault="007474FF" w:rsidP="007474FF">
      <w:pPr>
        <w:spacing w:after="0" w:line="259" w:lineRule="auto"/>
        <w:jc w:val="both"/>
        <w:rPr>
          <w:rFonts w:ascii="Verdana" w:eastAsia="Aptos" w:hAnsi="Verdana" w:cs="Times New Roman"/>
          <w:sz w:val="18"/>
        </w:rPr>
      </w:pPr>
      <w:r w:rsidRPr="00F44628">
        <w:rPr>
          <w:rFonts w:ascii="Verdana" w:eastAsia="Aptos" w:hAnsi="Verdana" w:cs="Times New Roman"/>
          <w:sz w:val="18"/>
        </w:rPr>
        <w:t>Ravne na Koroškem, dne _____________</w:t>
      </w:r>
    </w:p>
    <w:p w14:paraId="54E3C786" w14:textId="77777777" w:rsidR="007474FF" w:rsidRPr="00F44628" w:rsidRDefault="007474FF" w:rsidP="007474FF">
      <w:pPr>
        <w:spacing w:after="0" w:line="259" w:lineRule="auto"/>
        <w:jc w:val="both"/>
        <w:rPr>
          <w:rFonts w:ascii="Verdana" w:eastAsia="Aptos" w:hAnsi="Verdana" w:cs="Times New Roman"/>
          <w:sz w:val="32"/>
          <w:szCs w:val="40"/>
        </w:rPr>
      </w:pPr>
    </w:p>
    <w:p w14:paraId="416A4A14" w14:textId="77777777" w:rsidR="007474FF" w:rsidRPr="00F44628" w:rsidRDefault="007474FF" w:rsidP="007474FF">
      <w:pPr>
        <w:tabs>
          <w:tab w:val="center" w:pos="2268"/>
          <w:tab w:val="center" w:pos="6237"/>
        </w:tabs>
        <w:spacing w:after="160" w:line="259" w:lineRule="auto"/>
        <w:jc w:val="both"/>
        <w:rPr>
          <w:rFonts w:ascii="Verdana" w:eastAsia="Aptos" w:hAnsi="Verdana" w:cs="Times New Roman"/>
          <w:b/>
          <w:bCs/>
          <w:sz w:val="18"/>
        </w:rPr>
      </w:pPr>
      <w:r w:rsidRPr="00F44628">
        <w:rPr>
          <w:rFonts w:ascii="Verdana" w:eastAsia="Aptos" w:hAnsi="Verdana" w:cs="Times New Roman"/>
          <w:sz w:val="18"/>
        </w:rPr>
        <w:tab/>
      </w:r>
      <w:r w:rsidRPr="00F44628">
        <w:rPr>
          <w:rFonts w:ascii="Verdana" w:eastAsia="Aptos" w:hAnsi="Verdana" w:cs="Times New Roman"/>
          <w:b/>
          <w:bCs/>
          <w:sz w:val="18"/>
        </w:rPr>
        <w:t>NAROČNIK:</w:t>
      </w:r>
      <w:r w:rsidRPr="00F44628">
        <w:rPr>
          <w:rFonts w:ascii="Verdana" w:eastAsia="Aptos" w:hAnsi="Verdana" w:cs="Times New Roman"/>
          <w:b/>
          <w:bCs/>
          <w:sz w:val="18"/>
        </w:rPr>
        <w:tab/>
        <w:t>IZVAJALEC:</w:t>
      </w:r>
    </w:p>
    <w:p w14:paraId="25A8B869" w14:textId="77777777" w:rsidR="007474FF" w:rsidRPr="00F44628" w:rsidRDefault="007474FF" w:rsidP="007474FF">
      <w:pPr>
        <w:tabs>
          <w:tab w:val="center" w:pos="2268"/>
          <w:tab w:val="center" w:pos="6237"/>
        </w:tabs>
        <w:spacing w:after="0"/>
        <w:jc w:val="both"/>
        <w:rPr>
          <w:rFonts w:ascii="Verdana" w:eastAsia="Aptos" w:hAnsi="Verdana" w:cs="Times New Roman"/>
          <w:sz w:val="18"/>
        </w:rPr>
      </w:pPr>
      <w:r w:rsidRPr="00F44628">
        <w:rPr>
          <w:rFonts w:ascii="Verdana" w:eastAsia="Aptos" w:hAnsi="Verdana" w:cs="Times New Roman"/>
          <w:b/>
          <w:bCs/>
          <w:sz w:val="18"/>
        </w:rPr>
        <w:tab/>
      </w:r>
      <w:r w:rsidRPr="00F44628">
        <w:rPr>
          <w:rFonts w:ascii="Verdana" w:eastAsia="Aptos" w:hAnsi="Verdana" w:cs="Times New Roman"/>
          <w:sz w:val="18"/>
        </w:rPr>
        <w:t>Občina Ravne na Koroškem</w:t>
      </w:r>
      <w:r w:rsidRPr="00F44628">
        <w:rPr>
          <w:rFonts w:ascii="Verdana" w:eastAsia="Aptos" w:hAnsi="Verdana" w:cs="Times New Roman"/>
          <w:sz w:val="18"/>
        </w:rPr>
        <w:tab/>
      </w:r>
      <w:r w:rsidRPr="00F44628">
        <w:rPr>
          <w:rFonts w:ascii="Verdana" w:eastAsia="Aptos" w:hAnsi="Verdana" w:cs="Times New Roman"/>
          <w:sz w:val="18"/>
          <w:highlight w:val="yellow"/>
        </w:rPr>
        <w:t>[NAZIV]</w:t>
      </w:r>
    </w:p>
    <w:p w14:paraId="54B75123" w14:textId="77777777" w:rsidR="007474FF" w:rsidRDefault="007474FF" w:rsidP="007474FF">
      <w:pPr>
        <w:tabs>
          <w:tab w:val="center" w:pos="2268"/>
          <w:tab w:val="center" w:pos="6237"/>
        </w:tabs>
        <w:spacing w:after="0"/>
        <w:jc w:val="both"/>
        <w:rPr>
          <w:rFonts w:ascii="Verdana" w:eastAsia="Aptos" w:hAnsi="Verdana" w:cs="Times New Roman"/>
          <w:sz w:val="18"/>
        </w:rPr>
      </w:pPr>
      <w:r w:rsidRPr="00F44628">
        <w:rPr>
          <w:rFonts w:ascii="Verdana" w:eastAsia="Aptos" w:hAnsi="Verdana" w:cs="Times New Roman"/>
          <w:sz w:val="18"/>
        </w:rPr>
        <w:tab/>
        <w:t>dr. Tomaž ROŽEN</w:t>
      </w:r>
      <w:r w:rsidRPr="00F44628">
        <w:rPr>
          <w:rFonts w:ascii="Verdana" w:eastAsia="Aptos" w:hAnsi="Verdana" w:cs="Times New Roman"/>
          <w:sz w:val="18"/>
        </w:rPr>
        <w:tab/>
      </w:r>
      <w:r w:rsidRPr="00F44628">
        <w:rPr>
          <w:rFonts w:ascii="Verdana" w:eastAsia="Aptos" w:hAnsi="Verdana" w:cs="Times New Roman"/>
          <w:sz w:val="18"/>
          <w:highlight w:val="yellow"/>
        </w:rPr>
        <w:t>[ZASTOPNIK]</w:t>
      </w:r>
    </w:p>
    <w:p w14:paraId="17B08003" w14:textId="77777777" w:rsidR="007474FF" w:rsidRDefault="007474FF" w:rsidP="007474FF">
      <w:pPr>
        <w:tabs>
          <w:tab w:val="center" w:pos="2268"/>
          <w:tab w:val="center" w:pos="6237"/>
        </w:tabs>
        <w:spacing w:after="0"/>
        <w:jc w:val="both"/>
        <w:rPr>
          <w:rFonts w:ascii="Verdana" w:eastAsia="Aptos" w:hAnsi="Verdana" w:cs="Times New Roman"/>
          <w:sz w:val="18"/>
        </w:rPr>
      </w:pPr>
      <w:r>
        <w:rPr>
          <w:rFonts w:ascii="Verdana" w:eastAsia="Aptos" w:hAnsi="Verdana" w:cs="Times New Roman"/>
          <w:sz w:val="18"/>
        </w:rPr>
        <w:tab/>
        <w:t>župan</w:t>
      </w:r>
      <w:r>
        <w:rPr>
          <w:rFonts w:ascii="Verdana" w:eastAsia="Aptos" w:hAnsi="Verdana" w:cs="Times New Roman"/>
          <w:sz w:val="18"/>
        </w:rPr>
        <w:tab/>
      </w:r>
      <w:r w:rsidRPr="00F44628">
        <w:rPr>
          <w:rFonts w:ascii="Verdana" w:eastAsia="Aptos" w:hAnsi="Verdana" w:cs="Times New Roman"/>
          <w:sz w:val="18"/>
          <w:highlight w:val="yellow"/>
        </w:rPr>
        <w:t>[NAZIV]</w:t>
      </w:r>
    </w:p>
    <w:sectPr w:rsidR="007474FF" w:rsidSect="007474F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77A4E" w14:textId="77777777" w:rsidR="00833698" w:rsidRDefault="00833698" w:rsidP="006975C6">
      <w:pPr>
        <w:spacing w:after="0" w:line="240" w:lineRule="auto"/>
      </w:pPr>
      <w:r>
        <w:separator/>
      </w:r>
    </w:p>
  </w:endnote>
  <w:endnote w:type="continuationSeparator" w:id="0">
    <w:p w14:paraId="172F538F" w14:textId="77777777" w:rsidR="00833698" w:rsidRDefault="0083369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BB814"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0770C"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3D503"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12CF"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534E5"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F76BB"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67670"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C9D1"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84E50" w14:textId="77777777" w:rsidR="00C7145E"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3581530A" w14:textId="77777777" w:rsidR="00C7145E" w:rsidRDefault="00C7145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E397"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1F2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7935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A82B"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2B2DE"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18FB"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03376"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9E8A5" w14:textId="77777777" w:rsidR="00833698" w:rsidRDefault="00833698" w:rsidP="006975C6">
      <w:pPr>
        <w:spacing w:after="0" w:line="240" w:lineRule="auto"/>
      </w:pPr>
      <w:r>
        <w:separator/>
      </w:r>
    </w:p>
  </w:footnote>
  <w:footnote w:type="continuationSeparator" w:id="0">
    <w:p w14:paraId="596FB585" w14:textId="77777777" w:rsidR="00833698" w:rsidRDefault="0083369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B05771" w:rsidRPr="006F1DA5" w14:paraId="702D32C9" w14:textId="77777777" w:rsidTr="007C4767">
      <w:trPr>
        <w:trHeight w:val="1268"/>
      </w:trPr>
      <w:tc>
        <w:tcPr>
          <w:tcW w:w="1668" w:type="dxa"/>
        </w:tcPr>
        <w:p w14:paraId="110D748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C3D2F8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14:paraId="6255DE0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14:paraId="1333C06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14:paraId="4368438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14:paraId="11F32FF1"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obcina@ravne.si</w:t>
          </w:r>
        </w:p>
      </w:tc>
      <w:tc>
        <w:tcPr>
          <w:tcW w:w="4209" w:type="dxa"/>
        </w:tcPr>
        <w:p w14:paraId="3982F63C"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10244CE"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3"/>
      <w:gridCol w:w="3268"/>
      <w:gridCol w:w="4209"/>
    </w:tblGrid>
    <w:tr w:rsidR="00BA5911" w:rsidRPr="006F1DA5" w14:paraId="271EDC27" w14:textId="77777777" w:rsidTr="00B169F3">
      <w:trPr>
        <w:trHeight w:val="1268"/>
      </w:trPr>
      <w:tc>
        <w:tcPr>
          <w:tcW w:w="1668" w:type="dxa"/>
        </w:tcPr>
        <w:p w14:paraId="03366277" w14:textId="77777777" w:rsidR="00C7145E"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68892470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86C2F4B" w14:textId="77777777" w:rsidR="00C7145E"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14:paraId="495F35B3" w14:textId="77777777" w:rsidR="00C7145E"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14:paraId="649C029F" w14:textId="77777777" w:rsidR="00C7145E"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14:paraId="501D6B7F" w14:textId="77777777" w:rsidR="00C7145E"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14:paraId="13B1C9E5" w14:textId="77777777" w:rsidR="00C7145E" w:rsidRPr="006F1DA5" w:rsidRDefault="0000000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obcina@ravne.si</w:t>
          </w:r>
        </w:p>
      </w:tc>
      <w:tc>
        <w:tcPr>
          <w:tcW w:w="4209" w:type="dxa"/>
        </w:tcPr>
        <w:p w14:paraId="269B191B" w14:textId="77777777" w:rsidR="00C7145E"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1E043E3" wp14:editId="4399480A">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5F0989C" w14:textId="77777777" w:rsidR="00C7145E" w:rsidRPr="006F1DA5" w:rsidRDefault="00C7145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D024E"/>
    <w:multiLevelType w:val="hybridMultilevel"/>
    <w:tmpl w:val="4DF63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091E4D"/>
    <w:multiLevelType w:val="hybridMultilevel"/>
    <w:tmpl w:val="2A58F0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AA1224"/>
    <w:multiLevelType w:val="hybridMultilevel"/>
    <w:tmpl w:val="62142DB2"/>
    <w:lvl w:ilvl="0" w:tplc="69E881C2">
      <w:start w:val="1"/>
      <w:numFmt w:val="bullet"/>
      <w:lvlText w:val=""/>
      <w:lvlJc w:val="left"/>
      <w:pPr>
        <w:ind w:left="720" w:hanging="360"/>
      </w:pPr>
      <w:rPr>
        <w:rFonts w:ascii="Symbol" w:hAnsi="Symbol" w:cs="Symbol" w:hint="default"/>
        <w:sz w:val="24"/>
        <w:szCs w:val="24"/>
      </w:rPr>
    </w:lvl>
    <w:lvl w:ilvl="1" w:tplc="7F72B9F0">
      <w:start w:val="1"/>
      <w:numFmt w:val="bullet"/>
      <w:lvlText w:val="o"/>
      <w:lvlJc w:val="left"/>
      <w:pPr>
        <w:ind w:left="1440" w:hanging="360"/>
      </w:pPr>
      <w:rPr>
        <w:rFonts w:ascii="Courier New" w:hAnsi="Courier New" w:cs="Courier New" w:hint="default"/>
      </w:rPr>
    </w:lvl>
    <w:lvl w:ilvl="2" w:tplc="B23AD892">
      <w:start w:val="1"/>
      <w:numFmt w:val="bullet"/>
      <w:lvlText w:val=""/>
      <w:lvlJc w:val="left"/>
      <w:pPr>
        <w:ind w:left="2160" w:hanging="360"/>
      </w:pPr>
      <w:rPr>
        <w:rFonts w:ascii="Wingdings" w:hAnsi="Wingdings" w:cs="Wingdings" w:hint="default"/>
      </w:rPr>
    </w:lvl>
    <w:lvl w:ilvl="3" w:tplc="0B9E0DF6">
      <w:start w:val="1"/>
      <w:numFmt w:val="bullet"/>
      <w:lvlText w:val=""/>
      <w:lvlJc w:val="left"/>
      <w:pPr>
        <w:ind w:left="2880" w:hanging="360"/>
      </w:pPr>
      <w:rPr>
        <w:rFonts w:ascii="Symbol" w:hAnsi="Symbol" w:cs="Symbol" w:hint="default"/>
      </w:rPr>
    </w:lvl>
    <w:lvl w:ilvl="4" w:tplc="D44CE87C">
      <w:start w:val="1"/>
      <w:numFmt w:val="bullet"/>
      <w:lvlText w:val="o"/>
      <w:lvlJc w:val="left"/>
      <w:pPr>
        <w:ind w:left="3600" w:hanging="360"/>
      </w:pPr>
      <w:rPr>
        <w:rFonts w:ascii="Courier New" w:hAnsi="Courier New" w:cs="Courier New" w:hint="default"/>
      </w:rPr>
    </w:lvl>
    <w:lvl w:ilvl="5" w:tplc="7B5CE962">
      <w:start w:val="1"/>
      <w:numFmt w:val="bullet"/>
      <w:lvlText w:val=""/>
      <w:lvlJc w:val="left"/>
      <w:pPr>
        <w:ind w:left="4320" w:hanging="360"/>
      </w:pPr>
      <w:rPr>
        <w:rFonts w:ascii="Wingdings" w:hAnsi="Wingdings" w:cs="Wingdings" w:hint="default"/>
      </w:rPr>
    </w:lvl>
    <w:lvl w:ilvl="6" w:tplc="199CBEE6">
      <w:start w:val="1"/>
      <w:numFmt w:val="bullet"/>
      <w:lvlText w:val=""/>
      <w:lvlJc w:val="left"/>
      <w:pPr>
        <w:ind w:left="5040" w:hanging="360"/>
      </w:pPr>
      <w:rPr>
        <w:rFonts w:ascii="Symbol" w:hAnsi="Symbol" w:cs="Symbol" w:hint="default"/>
      </w:rPr>
    </w:lvl>
    <w:lvl w:ilvl="7" w:tplc="1F3240B2">
      <w:start w:val="1"/>
      <w:numFmt w:val="bullet"/>
      <w:lvlText w:val="o"/>
      <w:lvlJc w:val="left"/>
      <w:pPr>
        <w:ind w:left="5760" w:hanging="360"/>
      </w:pPr>
      <w:rPr>
        <w:rFonts w:ascii="Courier New" w:hAnsi="Courier New" w:cs="Courier New" w:hint="default"/>
      </w:rPr>
    </w:lvl>
    <w:lvl w:ilvl="8" w:tplc="36C0AF94">
      <w:start w:val="1"/>
      <w:numFmt w:val="bullet"/>
      <w:lvlText w:val=""/>
      <w:lvlJc w:val="left"/>
      <w:pPr>
        <w:ind w:left="6480" w:hanging="360"/>
      </w:pPr>
      <w:rPr>
        <w:rFonts w:ascii="Wingdings" w:hAnsi="Wingdings" w:cs="Wingdings" w:hint="default"/>
      </w:rPr>
    </w:lvl>
  </w:abstractNum>
  <w:abstractNum w:abstractNumId="3" w15:restartNumberingAfterBreak="0">
    <w:nsid w:val="133C05CA"/>
    <w:multiLevelType w:val="hybridMultilevel"/>
    <w:tmpl w:val="76E2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6273D4"/>
    <w:multiLevelType w:val="hybridMultilevel"/>
    <w:tmpl w:val="D5BE6746"/>
    <w:lvl w:ilvl="0" w:tplc="4126C69E">
      <w:start w:val="1"/>
      <w:numFmt w:val="bullet"/>
      <w:lvlText w:val=""/>
      <w:lvlJc w:val="left"/>
      <w:pPr>
        <w:ind w:left="720" w:hanging="360"/>
      </w:pPr>
      <w:rPr>
        <w:rFonts w:ascii="Symbol" w:hAnsi="Symbol" w:cs="Symbol" w:hint="default"/>
        <w:sz w:val="18"/>
        <w:szCs w:val="18"/>
      </w:rPr>
    </w:lvl>
    <w:lvl w:ilvl="1" w:tplc="31586B78">
      <w:start w:val="1"/>
      <w:numFmt w:val="bullet"/>
      <w:lvlText w:val="o"/>
      <w:lvlJc w:val="left"/>
      <w:pPr>
        <w:ind w:left="1440" w:hanging="360"/>
      </w:pPr>
      <w:rPr>
        <w:rFonts w:ascii="Courier New" w:hAnsi="Courier New" w:cs="Courier New" w:hint="default"/>
      </w:rPr>
    </w:lvl>
    <w:lvl w:ilvl="2" w:tplc="3D765C44">
      <w:start w:val="1"/>
      <w:numFmt w:val="bullet"/>
      <w:lvlText w:val=""/>
      <w:lvlJc w:val="left"/>
      <w:pPr>
        <w:ind w:left="2160" w:hanging="360"/>
      </w:pPr>
      <w:rPr>
        <w:rFonts w:ascii="Wingdings" w:hAnsi="Wingdings" w:cs="Wingdings" w:hint="default"/>
      </w:rPr>
    </w:lvl>
    <w:lvl w:ilvl="3" w:tplc="F15CE2DA">
      <w:start w:val="1"/>
      <w:numFmt w:val="bullet"/>
      <w:lvlText w:val=""/>
      <w:lvlJc w:val="left"/>
      <w:pPr>
        <w:ind w:left="2880" w:hanging="360"/>
      </w:pPr>
      <w:rPr>
        <w:rFonts w:ascii="Symbol" w:hAnsi="Symbol" w:cs="Symbol" w:hint="default"/>
      </w:rPr>
    </w:lvl>
    <w:lvl w:ilvl="4" w:tplc="7272E06A">
      <w:start w:val="1"/>
      <w:numFmt w:val="bullet"/>
      <w:lvlText w:val="o"/>
      <w:lvlJc w:val="left"/>
      <w:pPr>
        <w:ind w:left="3600" w:hanging="360"/>
      </w:pPr>
      <w:rPr>
        <w:rFonts w:ascii="Courier New" w:hAnsi="Courier New" w:cs="Courier New" w:hint="default"/>
      </w:rPr>
    </w:lvl>
    <w:lvl w:ilvl="5" w:tplc="EB2ECDD4">
      <w:start w:val="1"/>
      <w:numFmt w:val="bullet"/>
      <w:lvlText w:val=""/>
      <w:lvlJc w:val="left"/>
      <w:pPr>
        <w:ind w:left="4320" w:hanging="360"/>
      </w:pPr>
      <w:rPr>
        <w:rFonts w:ascii="Wingdings" w:hAnsi="Wingdings" w:cs="Wingdings" w:hint="default"/>
      </w:rPr>
    </w:lvl>
    <w:lvl w:ilvl="6" w:tplc="CA942AB6">
      <w:start w:val="1"/>
      <w:numFmt w:val="bullet"/>
      <w:lvlText w:val=""/>
      <w:lvlJc w:val="left"/>
      <w:pPr>
        <w:ind w:left="5040" w:hanging="360"/>
      </w:pPr>
      <w:rPr>
        <w:rFonts w:ascii="Symbol" w:hAnsi="Symbol" w:cs="Symbol" w:hint="default"/>
      </w:rPr>
    </w:lvl>
    <w:lvl w:ilvl="7" w:tplc="D1B6C192">
      <w:start w:val="1"/>
      <w:numFmt w:val="bullet"/>
      <w:lvlText w:val="o"/>
      <w:lvlJc w:val="left"/>
      <w:pPr>
        <w:ind w:left="5760" w:hanging="360"/>
      </w:pPr>
      <w:rPr>
        <w:rFonts w:ascii="Courier New" w:hAnsi="Courier New" w:cs="Courier New" w:hint="default"/>
      </w:rPr>
    </w:lvl>
    <w:lvl w:ilvl="8" w:tplc="A882333A">
      <w:start w:val="1"/>
      <w:numFmt w:val="bullet"/>
      <w:lvlText w:val=""/>
      <w:lvlJc w:val="left"/>
      <w:pPr>
        <w:ind w:left="6480" w:hanging="360"/>
      </w:pPr>
      <w:rPr>
        <w:rFonts w:ascii="Wingdings" w:hAnsi="Wingdings" w:cs="Wingdings" w:hint="default"/>
      </w:rPr>
    </w:lvl>
  </w:abstractNum>
  <w:abstractNum w:abstractNumId="5" w15:restartNumberingAfterBreak="0">
    <w:nsid w:val="1DD3690B"/>
    <w:multiLevelType w:val="hybridMultilevel"/>
    <w:tmpl w:val="4EE2A5C8"/>
    <w:lvl w:ilvl="0" w:tplc="5A10699A">
      <w:start w:val="1"/>
      <w:numFmt w:val="bullet"/>
      <w:lvlText w:val=""/>
      <w:lvlJc w:val="left"/>
      <w:pPr>
        <w:ind w:left="720" w:hanging="360"/>
      </w:pPr>
      <w:rPr>
        <w:rFonts w:ascii="Symbol" w:hAnsi="Symbol" w:cs="Symbol" w:hint="default"/>
        <w:sz w:val="18"/>
        <w:szCs w:val="18"/>
      </w:rPr>
    </w:lvl>
    <w:lvl w:ilvl="1" w:tplc="BCACA3D0">
      <w:start w:val="1"/>
      <w:numFmt w:val="bullet"/>
      <w:lvlText w:val="o"/>
      <w:lvlJc w:val="left"/>
      <w:pPr>
        <w:ind w:left="1440" w:hanging="360"/>
      </w:pPr>
      <w:rPr>
        <w:rFonts w:ascii="Courier New" w:hAnsi="Courier New" w:cs="Courier New" w:hint="default"/>
      </w:rPr>
    </w:lvl>
    <w:lvl w:ilvl="2" w:tplc="E13EB336">
      <w:start w:val="1"/>
      <w:numFmt w:val="bullet"/>
      <w:lvlText w:val=""/>
      <w:lvlJc w:val="left"/>
      <w:pPr>
        <w:ind w:left="2160" w:hanging="360"/>
      </w:pPr>
      <w:rPr>
        <w:rFonts w:ascii="Wingdings" w:hAnsi="Wingdings" w:cs="Wingdings" w:hint="default"/>
      </w:rPr>
    </w:lvl>
    <w:lvl w:ilvl="3" w:tplc="A8CE913C">
      <w:start w:val="1"/>
      <w:numFmt w:val="bullet"/>
      <w:lvlText w:val=""/>
      <w:lvlJc w:val="left"/>
      <w:pPr>
        <w:ind w:left="2880" w:hanging="360"/>
      </w:pPr>
      <w:rPr>
        <w:rFonts w:ascii="Symbol" w:hAnsi="Symbol" w:cs="Symbol" w:hint="default"/>
      </w:rPr>
    </w:lvl>
    <w:lvl w:ilvl="4" w:tplc="49280486">
      <w:start w:val="1"/>
      <w:numFmt w:val="bullet"/>
      <w:lvlText w:val="o"/>
      <w:lvlJc w:val="left"/>
      <w:pPr>
        <w:ind w:left="3600" w:hanging="360"/>
      </w:pPr>
      <w:rPr>
        <w:rFonts w:ascii="Courier New" w:hAnsi="Courier New" w:cs="Courier New" w:hint="default"/>
      </w:rPr>
    </w:lvl>
    <w:lvl w:ilvl="5" w:tplc="E6B89FB0">
      <w:start w:val="1"/>
      <w:numFmt w:val="bullet"/>
      <w:lvlText w:val=""/>
      <w:lvlJc w:val="left"/>
      <w:pPr>
        <w:ind w:left="4320" w:hanging="360"/>
      </w:pPr>
      <w:rPr>
        <w:rFonts w:ascii="Wingdings" w:hAnsi="Wingdings" w:cs="Wingdings" w:hint="default"/>
      </w:rPr>
    </w:lvl>
    <w:lvl w:ilvl="6" w:tplc="C762722A">
      <w:start w:val="1"/>
      <w:numFmt w:val="bullet"/>
      <w:lvlText w:val=""/>
      <w:lvlJc w:val="left"/>
      <w:pPr>
        <w:ind w:left="5040" w:hanging="360"/>
      </w:pPr>
      <w:rPr>
        <w:rFonts w:ascii="Symbol" w:hAnsi="Symbol" w:cs="Symbol" w:hint="default"/>
      </w:rPr>
    </w:lvl>
    <w:lvl w:ilvl="7" w:tplc="46105CF8">
      <w:start w:val="1"/>
      <w:numFmt w:val="bullet"/>
      <w:lvlText w:val="o"/>
      <w:lvlJc w:val="left"/>
      <w:pPr>
        <w:ind w:left="5760" w:hanging="360"/>
      </w:pPr>
      <w:rPr>
        <w:rFonts w:ascii="Courier New" w:hAnsi="Courier New" w:cs="Courier New" w:hint="default"/>
      </w:rPr>
    </w:lvl>
    <w:lvl w:ilvl="8" w:tplc="010A4BB8">
      <w:start w:val="1"/>
      <w:numFmt w:val="bullet"/>
      <w:lvlText w:val=""/>
      <w:lvlJc w:val="left"/>
      <w:pPr>
        <w:ind w:left="6480" w:hanging="360"/>
      </w:pPr>
      <w:rPr>
        <w:rFonts w:ascii="Wingdings" w:hAnsi="Wingdings" w:cs="Wingdings" w:hint="default"/>
      </w:rPr>
    </w:lvl>
  </w:abstractNum>
  <w:abstractNum w:abstractNumId="6" w15:restartNumberingAfterBreak="0">
    <w:nsid w:val="21A626EB"/>
    <w:multiLevelType w:val="hybridMultilevel"/>
    <w:tmpl w:val="89DA17F0"/>
    <w:lvl w:ilvl="0" w:tplc="92461876">
      <w:start w:val="1"/>
      <w:numFmt w:val="bullet"/>
      <w:lvlText w:val=""/>
      <w:lvlJc w:val="left"/>
      <w:pPr>
        <w:ind w:left="720" w:hanging="360"/>
      </w:pPr>
      <w:rPr>
        <w:rFonts w:ascii="Symbol" w:hAnsi="Symbol" w:cs="Symbol" w:hint="default"/>
        <w:sz w:val="18"/>
        <w:szCs w:val="18"/>
      </w:rPr>
    </w:lvl>
    <w:lvl w:ilvl="1" w:tplc="E9506AC2">
      <w:start w:val="1"/>
      <w:numFmt w:val="bullet"/>
      <w:lvlText w:val="o"/>
      <w:lvlJc w:val="left"/>
      <w:pPr>
        <w:ind w:left="1440" w:hanging="360"/>
      </w:pPr>
      <w:rPr>
        <w:rFonts w:ascii="Courier New" w:hAnsi="Courier New" w:cs="Courier New" w:hint="default"/>
      </w:rPr>
    </w:lvl>
    <w:lvl w:ilvl="2" w:tplc="0EC601DE">
      <w:start w:val="1"/>
      <w:numFmt w:val="bullet"/>
      <w:lvlText w:val=""/>
      <w:lvlJc w:val="left"/>
      <w:pPr>
        <w:ind w:left="2160" w:hanging="360"/>
      </w:pPr>
      <w:rPr>
        <w:rFonts w:ascii="Wingdings" w:hAnsi="Wingdings" w:cs="Wingdings" w:hint="default"/>
      </w:rPr>
    </w:lvl>
    <w:lvl w:ilvl="3" w:tplc="0BCCF08C">
      <w:start w:val="1"/>
      <w:numFmt w:val="bullet"/>
      <w:lvlText w:val=""/>
      <w:lvlJc w:val="left"/>
      <w:pPr>
        <w:ind w:left="2880" w:hanging="360"/>
      </w:pPr>
      <w:rPr>
        <w:rFonts w:ascii="Symbol" w:hAnsi="Symbol" w:cs="Symbol" w:hint="default"/>
      </w:rPr>
    </w:lvl>
    <w:lvl w:ilvl="4" w:tplc="C8B0878A">
      <w:start w:val="1"/>
      <w:numFmt w:val="bullet"/>
      <w:lvlText w:val="o"/>
      <w:lvlJc w:val="left"/>
      <w:pPr>
        <w:ind w:left="3600" w:hanging="360"/>
      </w:pPr>
      <w:rPr>
        <w:rFonts w:ascii="Courier New" w:hAnsi="Courier New" w:cs="Courier New" w:hint="default"/>
      </w:rPr>
    </w:lvl>
    <w:lvl w:ilvl="5" w:tplc="40009368">
      <w:start w:val="1"/>
      <w:numFmt w:val="bullet"/>
      <w:lvlText w:val=""/>
      <w:lvlJc w:val="left"/>
      <w:pPr>
        <w:ind w:left="4320" w:hanging="360"/>
      </w:pPr>
      <w:rPr>
        <w:rFonts w:ascii="Wingdings" w:hAnsi="Wingdings" w:cs="Wingdings" w:hint="default"/>
      </w:rPr>
    </w:lvl>
    <w:lvl w:ilvl="6" w:tplc="7EC01DBC">
      <w:start w:val="1"/>
      <w:numFmt w:val="bullet"/>
      <w:lvlText w:val=""/>
      <w:lvlJc w:val="left"/>
      <w:pPr>
        <w:ind w:left="5040" w:hanging="360"/>
      </w:pPr>
      <w:rPr>
        <w:rFonts w:ascii="Symbol" w:hAnsi="Symbol" w:cs="Symbol" w:hint="default"/>
      </w:rPr>
    </w:lvl>
    <w:lvl w:ilvl="7" w:tplc="1416EDB8">
      <w:start w:val="1"/>
      <w:numFmt w:val="bullet"/>
      <w:lvlText w:val="o"/>
      <w:lvlJc w:val="left"/>
      <w:pPr>
        <w:ind w:left="5760" w:hanging="360"/>
      </w:pPr>
      <w:rPr>
        <w:rFonts w:ascii="Courier New" w:hAnsi="Courier New" w:cs="Courier New" w:hint="default"/>
      </w:rPr>
    </w:lvl>
    <w:lvl w:ilvl="8" w:tplc="5DACF22C">
      <w:start w:val="1"/>
      <w:numFmt w:val="bullet"/>
      <w:lvlText w:val=""/>
      <w:lvlJc w:val="left"/>
      <w:pPr>
        <w:ind w:left="6480" w:hanging="360"/>
      </w:pPr>
      <w:rPr>
        <w:rFonts w:ascii="Wingdings" w:hAnsi="Wingdings" w:cs="Wingdings" w:hint="default"/>
      </w:rPr>
    </w:lvl>
  </w:abstractNum>
  <w:abstractNum w:abstractNumId="7" w15:restartNumberingAfterBreak="0">
    <w:nsid w:val="220D0A58"/>
    <w:multiLevelType w:val="hybridMultilevel"/>
    <w:tmpl w:val="EAE869B0"/>
    <w:lvl w:ilvl="0" w:tplc="E97496E2">
      <w:start w:val="1"/>
      <w:numFmt w:val="bullet"/>
      <w:lvlText w:val=""/>
      <w:lvlJc w:val="left"/>
      <w:pPr>
        <w:ind w:left="720" w:hanging="360"/>
      </w:pPr>
      <w:rPr>
        <w:rFonts w:ascii="Symbol" w:hAnsi="Symbol" w:cs="Symbol" w:hint="default"/>
        <w:sz w:val="18"/>
        <w:szCs w:val="18"/>
      </w:rPr>
    </w:lvl>
    <w:lvl w:ilvl="1" w:tplc="DBB40C56">
      <w:start w:val="1"/>
      <w:numFmt w:val="bullet"/>
      <w:lvlText w:val="o"/>
      <w:lvlJc w:val="left"/>
      <w:pPr>
        <w:ind w:left="1440" w:hanging="360"/>
      </w:pPr>
      <w:rPr>
        <w:rFonts w:ascii="Courier New" w:hAnsi="Courier New" w:cs="Courier New" w:hint="default"/>
      </w:rPr>
    </w:lvl>
    <w:lvl w:ilvl="2" w:tplc="AADE9A1C">
      <w:start w:val="1"/>
      <w:numFmt w:val="bullet"/>
      <w:lvlText w:val=""/>
      <w:lvlJc w:val="left"/>
      <w:pPr>
        <w:ind w:left="2160" w:hanging="360"/>
      </w:pPr>
      <w:rPr>
        <w:rFonts w:ascii="Wingdings" w:hAnsi="Wingdings" w:cs="Wingdings" w:hint="default"/>
      </w:rPr>
    </w:lvl>
    <w:lvl w:ilvl="3" w:tplc="B7C45C4C">
      <w:start w:val="1"/>
      <w:numFmt w:val="bullet"/>
      <w:lvlText w:val=""/>
      <w:lvlJc w:val="left"/>
      <w:pPr>
        <w:ind w:left="2880" w:hanging="360"/>
      </w:pPr>
      <w:rPr>
        <w:rFonts w:ascii="Symbol" w:hAnsi="Symbol" w:cs="Symbol" w:hint="default"/>
      </w:rPr>
    </w:lvl>
    <w:lvl w:ilvl="4" w:tplc="5F4420CC">
      <w:start w:val="1"/>
      <w:numFmt w:val="bullet"/>
      <w:lvlText w:val="o"/>
      <w:lvlJc w:val="left"/>
      <w:pPr>
        <w:ind w:left="3600" w:hanging="360"/>
      </w:pPr>
      <w:rPr>
        <w:rFonts w:ascii="Courier New" w:hAnsi="Courier New" w:cs="Courier New" w:hint="default"/>
      </w:rPr>
    </w:lvl>
    <w:lvl w:ilvl="5" w:tplc="7E90FFF2">
      <w:start w:val="1"/>
      <w:numFmt w:val="bullet"/>
      <w:lvlText w:val=""/>
      <w:lvlJc w:val="left"/>
      <w:pPr>
        <w:ind w:left="4320" w:hanging="360"/>
      </w:pPr>
      <w:rPr>
        <w:rFonts w:ascii="Wingdings" w:hAnsi="Wingdings" w:cs="Wingdings" w:hint="default"/>
      </w:rPr>
    </w:lvl>
    <w:lvl w:ilvl="6" w:tplc="A5A8CF3E">
      <w:start w:val="1"/>
      <w:numFmt w:val="bullet"/>
      <w:lvlText w:val=""/>
      <w:lvlJc w:val="left"/>
      <w:pPr>
        <w:ind w:left="5040" w:hanging="360"/>
      </w:pPr>
      <w:rPr>
        <w:rFonts w:ascii="Symbol" w:hAnsi="Symbol" w:cs="Symbol" w:hint="default"/>
      </w:rPr>
    </w:lvl>
    <w:lvl w:ilvl="7" w:tplc="34F03552">
      <w:start w:val="1"/>
      <w:numFmt w:val="bullet"/>
      <w:lvlText w:val="o"/>
      <w:lvlJc w:val="left"/>
      <w:pPr>
        <w:ind w:left="5760" w:hanging="360"/>
      </w:pPr>
      <w:rPr>
        <w:rFonts w:ascii="Courier New" w:hAnsi="Courier New" w:cs="Courier New" w:hint="default"/>
      </w:rPr>
    </w:lvl>
    <w:lvl w:ilvl="8" w:tplc="FAA2D700">
      <w:start w:val="1"/>
      <w:numFmt w:val="bullet"/>
      <w:lvlText w:val=""/>
      <w:lvlJc w:val="left"/>
      <w:pPr>
        <w:ind w:left="6480" w:hanging="360"/>
      </w:pPr>
      <w:rPr>
        <w:rFonts w:ascii="Wingdings" w:hAnsi="Wingdings" w:cs="Wingdings" w:hint="default"/>
      </w:rPr>
    </w:lvl>
  </w:abstractNum>
  <w:abstractNum w:abstractNumId="8" w15:restartNumberingAfterBreak="0">
    <w:nsid w:val="24756650"/>
    <w:multiLevelType w:val="hybridMultilevel"/>
    <w:tmpl w:val="C660C658"/>
    <w:lvl w:ilvl="0" w:tplc="C72ECD66">
      <w:start w:val="1"/>
      <w:numFmt w:val="bullet"/>
      <w:lvlText w:val=""/>
      <w:lvlJc w:val="left"/>
      <w:pPr>
        <w:ind w:left="720" w:hanging="360"/>
      </w:pPr>
      <w:rPr>
        <w:rFonts w:ascii="Symbol" w:hAnsi="Symbol" w:cs="Symbol" w:hint="default"/>
        <w:sz w:val="18"/>
        <w:szCs w:val="18"/>
      </w:rPr>
    </w:lvl>
    <w:lvl w:ilvl="1" w:tplc="68BEAF60">
      <w:start w:val="1"/>
      <w:numFmt w:val="bullet"/>
      <w:lvlText w:val="o"/>
      <w:lvlJc w:val="left"/>
      <w:pPr>
        <w:ind w:left="1440" w:hanging="360"/>
      </w:pPr>
      <w:rPr>
        <w:rFonts w:ascii="Courier New" w:hAnsi="Courier New" w:cs="Courier New" w:hint="default"/>
      </w:rPr>
    </w:lvl>
    <w:lvl w:ilvl="2" w:tplc="67BCF202">
      <w:start w:val="1"/>
      <w:numFmt w:val="bullet"/>
      <w:lvlText w:val=""/>
      <w:lvlJc w:val="left"/>
      <w:pPr>
        <w:ind w:left="2160" w:hanging="360"/>
      </w:pPr>
      <w:rPr>
        <w:rFonts w:ascii="Wingdings" w:hAnsi="Wingdings" w:cs="Wingdings" w:hint="default"/>
      </w:rPr>
    </w:lvl>
    <w:lvl w:ilvl="3" w:tplc="C5201804">
      <w:start w:val="1"/>
      <w:numFmt w:val="bullet"/>
      <w:lvlText w:val=""/>
      <w:lvlJc w:val="left"/>
      <w:pPr>
        <w:ind w:left="2880" w:hanging="360"/>
      </w:pPr>
      <w:rPr>
        <w:rFonts w:ascii="Symbol" w:hAnsi="Symbol" w:cs="Symbol" w:hint="default"/>
      </w:rPr>
    </w:lvl>
    <w:lvl w:ilvl="4" w:tplc="BA9EC2D4">
      <w:start w:val="1"/>
      <w:numFmt w:val="bullet"/>
      <w:lvlText w:val="o"/>
      <w:lvlJc w:val="left"/>
      <w:pPr>
        <w:ind w:left="3600" w:hanging="360"/>
      </w:pPr>
      <w:rPr>
        <w:rFonts w:ascii="Courier New" w:hAnsi="Courier New" w:cs="Courier New" w:hint="default"/>
      </w:rPr>
    </w:lvl>
    <w:lvl w:ilvl="5" w:tplc="CCCAF686">
      <w:start w:val="1"/>
      <w:numFmt w:val="bullet"/>
      <w:lvlText w:val=""/>
      <w:lvlJc w:val="left"/>
      <w:pPr>
        <w:ind w:left="4320" w:hanging="360"/>
      </w:pPr>
      <w:rPr>
        <w:rFonts w:ascii="Wingdings" w:hAnsi="Wingdings" w:cs="Wingdings" w:hint="default"/>
      </w:rPr>
    </w:lvl>
    <w:lvl w:ilvl="6" w:tplc="1A5A50E8">
      <w:start w:val="1"/>
      <w:numFmt w:val="bullet"/>
      <w:lvlText w:val=""/>
      <w:lvlJc w:val="left"/>
      <w:pPr>
        <w:ind w:left="5040" w:hanging="360"/>
      </w:pPr>
      <w:rPr>
        <w:rFonts w:ascii="Symbol" w:hAnsi="Symbol" w:cs="Symbol" w:hint="default"/>
      </w:rPr>
    </w:lvl>
    <w:lvl w:ilvl="7" w:tplc="4036AEE2">
      <w:start w:val="1"/>
      <w:numFmt w:val="bullet"/>
      <w:lvlText w:val="o"/>
      <w:lvlJc w:val="left"/>
      <w:pPr>
        <w:ind w:left="5760" w:hanging="360"/>
      </w:pPr>
      <w:rPr>
        <w:rFonts w:ascii="Courier New" w:hAnsi="Courier New" w:cs="Courier New" w:hint="default"/>
      </w:rPr>
    </w:lvl>
    <w:lvl w:ilvl="8" w:tplc="B460533A">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B301C1E"/>
    <w:multiLevelType w:val="hybridMultilevel"/>
    <w:tmpl w:val="B2CE2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7D7C08"/>
    <w:multiLevelType w:val="hybridMultilevel"/>
    <w:tmpl w:val="13EEFA3E"/>
    <w:lvl w:ilvl="0" w:tplc="E1B6C816">
      <w:start w:val="1"/>
      <w:numFmt w:val="bullet"/>
      <w:lvlText w:val=""/>
      <w:lvlJc w:val="left"/>
      <w:pPr>
        <w:ind w:left="720" w:hanging="360"/>
      </w:pPr>
      <w:rPr>
        <w:rFonts w:ascii="Symbol" w:hAnsi="Symbol" w:cs="Symbol" w:hint="default"/>
        <w:sz w:val="18"/>
        <w:szCs w:val="18"/>
      </w:rPr>
    </w:lvl>
    <w:lvl w:ilvl="1" w:tplc="970C47C6">
      <w:start w:val="1"/>
      <w:numFmt w:val="bullet"/>
      <w:lvlText w:val="o"/>
      <w:lvlJc w:val="left"/>
      <w:pPr>
        <w:ind w:left="1440" w:hanging="360"/>
      </w:pPr>
      <w:rPr>
        <w:rFonts w:ascii="Courier New" w:hAnsi="Courier New" w:cs="Courier New" w:hint="default"/>
      </w:rPr>
    </w:lvl>
    <w:lvl w:ilvl="2" w:tplc="D2AA4A2E">
      <w:start w:val="1"/>
      <w:numFmt w:val="bullet"/>
      <w:lvlText w:val=""/>
      <w:lvlJc w:val="left"/>
      <w:pPr>
        <w:ind w:left="2160" w:hanging="360"/>
      </w:pPr>
      <w:rPr>
        <w:rFonts w:ascii="Wingdings" w:hAnsi="Wingdings" w:cs="Wingdings" w:hint="default"/>
      </w:rPr>
    </w:lvl>
    <w:lvl w:ilvl="3" w:tplc="1E4EE1A6">
      <w:start w:val="1"/>
      <w:numFmt w:val="bullet"/>
      <w:lvlText w:val=""/>
      <w:lvlJc w:val="left"/>
      <w:pPr>
        <w:ind w:left="2880" w:hanging="360"/>
      </w:pPr>
      <w:rPr>
        <w:rFonts w:ascii="Symbol" w:hAnsi="Symbol" w:cs="Symbol" w:hint="default"/>
      </w:rPr>
    </w:lvl>
    <w:lvl w:ilvl="4" w:tplc="36A821F4">
      <w:start w:val="1"/>
      <w:numFmt w:val="bullet"/>
      <w:lvlText w:val="o"/>
      <w:lvlJc w:val="left"/>
      <w:pPr>
        <w:ind w:left="3600" w:hanging="360"/>
      </w:pPr>
      <w:rPr>
        <w:rFonts w:ascii="Courier New" w:hAnsi="Courier New" w:cs="Courier New" w:hint="default"/>
      </w:rPr>
    </w:lvl>
    <w:lvl w:ilvl="5" w:tplc="169E0EEE">
      <w:start w:val="1"/>
      <w:numFmt w:val="bullet"/>
      <w:lvlText w:val=""/>
      <w:lvlJc w:val="left"/>
      <w:pPr>
        <w:ind w:left="4320" w:hanging="360"/>
      </w:pPr>
      <w:rPr>
        <w:rFonts w:ascii="Wingdings" w:hAnsi="Wingdings" w:cs="Wingdings" w:hint="default"/>
      </w:rPr>
    </w:lvl>
    <w:lvl w:ilvl="6" w:tplc="252C5DE4">
      <w:start w:val="1"/>
      <w:numFmt w:val="bullet"/>
      <w:lvlText w:val=""/>
      <w:lvlJc w:val="left"/>
      <w:pPr>
        <w:ind w:left="5040" w:hanging="360"/>
      </w:pPr>
      <w:rPr>
        <w:rFonts w:ascii="Symbol" w:hAnsi="Symbol" w:cs="Symbol" w:hint="default"/>
      </w:rPr>
    </w:lvl>
    <w:lvl w:ilvl="7" w:tplc="63FC3A16">
      <w:start w:val="1"/>
      <w:numFmt w:val="bullet"/>
      <w:lvlText w:val="o"/>
      <w:lvlJc w:val="left"/>
      <w:pPr>
        <w:ind w:left="5760" w:hanging="360"/>
      </w:pPr>
      <w:rPr>
        <w:rFonts w:ascii="Courier New" w:hAnsi="Courier New" w:cs="Courier New" w:hint="default"/>
      </w:rPr>
    </w:lvl>
    <w:lvl w:ilvl="8" w:tplc="DE16A23E">
      <w:start w:val="1"/>
      <w:numFmt w:val="bullet"/>
      <w:lvlText w:val=""/>
      <w:lvlJc w:val="left"/>
      <w:pPr>
        <w:ind w:left="6480" w:hanging="360"/>
      </w:pPr>
      <w:rPr>
        <w:rFonts w:ascii="Wingdings" w:hAnsi="Wingdings" w:cs="Wingdings" w:hint="default"/>
      </w:rPr>
    </w:lvl>
  </w:abstractNum>
  <w:abstractNum w:abstractNumId="12" w15:restartNumberingAfterBreak="0">
    <w:nsid w:val="2D8328A4"/>
    <w:multiLevelType w:val="hybridMultilevel"/>
    <w:tmpl w:val="98CEA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8F5C42"/>
    <w:multiLevelType w:val="hybridMultilevel"/>
    <w:tmpl w:val="35B254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4E75100"/>
    <w:multiLevelType w:val="hybridMultilevel"/>
    <w:tmpl w:val="6DE0B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46064E"/>
    <w:multiLevelType w:val="hybridMultilevel"/>
    <w:tmpl w:val="28F818BE"/>
    <w:lvl w:ilvl="0" w:tplc="A3D234FC">
      <w:start w:val="1"/>
      <w:numFmt w:val="bullet"/>
      <w:lvlText w:val=""/>
      <w:lvlJc w:val="left"/>
      <w:pPr>
        <w:ind w:left="720" w:hanging="360"/>
      </w:pPr>
      <w:rPr>
        <w:rFonts w:ascii="Symbol" w:hAnsi="Symbol" w:cs="Symbol" w:hint="default"/>
        <w:sz w:val="18"/>
        <w:szCs w:val="18"/>
      </w:rPr>
    </w:lvl>
    <w:lvl w:ilvl="1" w:tplc="1C264520">
      <w:start w:val="1"/>
      <w:numFmt w:val="bullet"/>
      <w:lvlText w:val="o"/>
      <w:lvlJc w:val="left"/>
      <w:pPr>
        <w:ind w:left="1440" w:hanging="360"/>
      </w:pPr>
      <w:rPr>
        <w:rFonts w:ascii="Courier New" w:hAnsi="Courier New" w:cs="Courier New" w:hint="default"/>
      </w:rPr>
    </w:lvl>
    <w:lvl w:ilvl="2" w:tplc="3C642718">
      <w:start w:val="1"/>
      <w:numFmt w:val="bullet"/>
      <w:lvlText w:val=""/>
      <w:lvlJc w:val="left"/>
      <w:pPr>
        <w:ind w:left="2160" w:hanging="360"/>
      </w:pPr>
      <w:rPr>
        <w:rFonts w:ascii="Wingdings" w:hAnsi="Wingdings" w:cs="Wingdings" w:hint="default"/>
      </w:rPr>
    </w:lvl>
    <w:lvl w:ilvl="3" w:tplc="30ACB554">
      <w:start w:val="1"/>
      <w:numFmt w:val="bullet"/>
      <w:lvlText w:val=""/>
      <w:lvlJc w:val="left"/>
      <w:pPr>
        <w:ind w:left="2880" w:hanging="360"/>
      </w:pPr>
      <w:rPr>
        <w:rFonts w:ascii="Symbol" w:hAnsi="Symbol" w:cs="Symbol" w:hint="default"/>
      </w:rPr>
    </w:lvl>
    <w:lvl w:ilvl="4" w:tplc="EE864C0E">
      <w:start w:val="1"/>
      <w:numFmt w:val="bullet"/>
      <w:lvlText w:val="o"/>
      <w:lvlJc w:val="left"/>
      <w:pPr>
        <w:ind w:left="3600" w:hanging="360"/>
      </w:pPr>
      <w:rPr>
        <w:rFonts w:ascii="Courier New" w:hAnsi="Courier New" w:cs="Courier New" w:hint="default"/>
      </w:rPr>
    </w:lvl>
    <w:lvl w:ilvl="5" w:tplc="10501CCC">
      <w:start w:val="1"/>
      <w:numFmt w:val="bullet"/>
      <w:lvlText w:val=""/>
      <w:lvlJc w:val="left"/>
      <w:pPr>
        <w:ind w:left="4320" w:hanging="360"/>
      </w:pPr>
      <w:rPr>
        <w:rFonts w:ascii="Wingdings" w:hAnsi="Wingdings" w:cs="Wingdings" w:hint="default"/>
      </w:rPr>
    </w:lvl>
    <w:lvl w:ilvl="6" w:tplc="49186DBA">
      <w:start w:val="1"/>
      <w:numFmt w:val="bullet"/>
      <w:lvlText w:val=""/>
      <w:lvlJc w:val="left"/>
      <w:pPr>
        <w:ind w:left="5040" w:hanging="360"/>
      </w:pPr>
      <w:rPr>
        <w:rFonts w:ascii="Symbol" w:hAnsi="Symbol" w:cs="Symbol" w:hint="default"/>
      </w:rPr>
    </w:lvl>
    <w:lvl w:ilvl="7" w:tplc="EF2E44FA">
      <w:start w:val="1"/>
      <w:numFmt w:val="bullet"/>
      <w:lvlText w:val="o"/>
      <w:lvlJc w:val="left"/>
      <w:pPr>
        <w:ind w:left="5760" w:hanging="360"/>
      </w:pPr>
      <w:rPr>
        <w:rFonts w:ascii="Courier New" w:hAnsi="Courier New" w:cs="Courier New" w:hint="default"/>
      </w:rPr>
    </w:lvl>
    <w:lvl w:ilvl="8" w:tplc="8F9E10AA">
      <w:start w:val="1"/>
      <w:numFmt w:val="bullet"/>
      <w:lvlText w:val=""/>
      <w:lvlJc w:val="left"/>
      <w:pPr>
        <w:ind w:left="6480" w:hanging="360"/>
      </w:pPr>
      <w:rPr>
        <w:rFonts w:ascii="Wingdings" w:hAnsi="Wingdings" w:cs="Wingdings" w:hint="default"/>
      </w:rPr>
    </w:lvl>
  </w:abstractNum>
  <w:abstractNum w:abstractNumId="17" w15:restartNumberingAfterBreak="0">
    <w:nsid w:val="387F2166"/>
    <w:multiLevelType w:val="hybridMultilevel"/>
    <w:tmpl w:val="F36E4B1A"/>
    <w:lvl w:ilvl="0" w:tplc="9D6CDC2E">
      <w:start w:val="1"/>
      <w:numFmt w:val="bullet"/>
      <w:lvlText w:val=""/>
      <w:lvlJc w:val="left"/>
      <w:pPr>
        <w:ind w:left="720" w:hanging="360"/>
      </w:pPr>
      <w:rPr>
        <w:rFonts w:ascii="Symbol" w:hAnsi="Symbol" w:cs="Symbol" w:hint="default"/>
        <w:sz w:val="24"/>
        <w:szCs w:val="24"/>
      </w:rPr>
    </w:lvl>
    <w:lvl w:ilvl="1" w:tplc="5CE097CA">
      <w:start w:val="1"/>
      <w:numFmt w:val="bullet"/>
      <w:lvlText w:val="o"/>
      <w:lvlJc w:val="left"/>
      <w:pPr>
        <w:ind w:left="1440" w:hanging="360"/>
      </w:pPr>
      <w:rPr>
        <w:rFonts w:ascii="Courier New" w:hAnsi="Courier New" w:cs="Courier New" w:hint="default"/>
      </w:rPr>
    </w:lvl>
    <w:lvl w:ilvl="2" w:tplc="A66E3C40">
      <w:start w:val="1"/>
      <w:numFmt w:val="bullet"/>
      <w:lvlText w:val=""/>
      <w:lvlJc w:val="left"/>
      <w:pPr>
        <w:ind w:left="2160" w:hanging="360"/>
      </w:pPr>
      <w:rPr>
        <w:rFonts w:ascii="Wingdings" w:hAnsi="Wingdings" w:cs="Wingdings" w:hint="default"/>
      </w:rPr>
    </w:lvl>
    <w:lvl w:ilvl="3" w:tplc="C1880C0A">
      <w:start w:val="1"/>
      <w:numFmt w:val="bullet"/>
      <w:lvlText w:val=""/>
      <w:lvlJc w:val="left"/>
      <w:pPr>
        <w:ind w:left="2880" w:hanging="360"/>
      </w:pPr>
      <w:rPr>
        <w:rFonts w:ascii="Symbol" w:hAnsi="Symbol" w:cs="Symbol" w:hint="default"/>
      </w:rPr>
    </w:lvl>
    <w:lvl w:ilvl="4" w:tplc="5C84C0AA">
      <w:start w:val="1"/>
      <w:numFmt w:val="bullet"/>
      <w:lvlText w:val="o"/>
      <w:lvlJc w:val="left"/>
      <w:pPr>
        <w:ind w:left="3600" w:hanging="360"/>
      </w:pPr>
      <w:rPr>
        <w:rFonts w:ascii="Courier New" w:hAnsi="Courier New" w:cs="Courier New" w:hint="default"/>
      </w:rPr>
    </w:lvl>
    <w:lvl w:ilvl="5" w:tplc="D488E576">
      <w:start w:val="1"/>
      <w:numFmt w:val="bullet"/>
      <w:lvlText w:val=""/>
      <w:lvlJc w:val="left"/>
      <w:pPr>
        <w:ind w:left="4320" w:hanging="360"/>
      </w:pPr>
      <w:rPr>
        <w:rFonts w:ascii="Wingdings" w:hAnsi="Wingdings" w:cs="Wingdings" w:hint="default"/>
      </w:rPr>
    </w:lvl>
    <w:lvl w:ilvl="6" w:tplc="81422B10">
      <w:start w:val="1"/>
      <w:numFmt w:val="bullet"/>
      <w:lvlText w:val=""/>
      <w:lvlJc w:val="left"/>
      <w:pPr>
        <w:ind w:left="5040" w:hanging="360"/>
      </w:pPr>
      <w:rPr>
        <w:rFonts w:ascii="Symbol" w:hAnsi="Symbol" w:cs="Symbol" w:hint="default"/>
      </w:rPr>
    </w:lvl>
    <w:lvl w:ilvl="7" w:tplc="72826EE6">
      <w:start w:val="1"/>
      <w:numFmt w:val="bullet"/>
      <w:lvlText w:val="o"/>
      <w:lvlJc w:val="left"/>
      <w:pPr>
        <w:ind w:left="5760" w:hanging="360"/>
      </w:pPr>
      <w:rPr>
        <w:rFonts w:ascii="Courier New" w:hAnsi="Courier New" w:cs="Courier New" w:hint="default"/>
      </w:rPr>
    </w:lvl>
    <w:lvl w:ilvl="8" w:tplc="D772EAE8">
      <w:start w:val="1"/>
      <w:numFmt w:val="bullet"/>
      <w:lvlText w:val=""/>
      <w:lvlJc w:val="left"/>
      <w:pPr>
        <w:ind w:left="6480" w:hanging="360"/>
      </w:pPr>
      <w:rPr>
        <w:rFonts w:ascii="Wingdings" w:hAnsi="Wingdings" w:cs="Wingdings" w:hint="default"/>
      </w:rPr>
    </w:lvl>
  </w:abstractNum>
  <w:abstractNum w:abstractNumId="18" w15:restartNumberingAfterBreak="0">
    <w:nsid w:val="39907D37"/>
    <w:multiLevelType w:val="hybridMultilevel"/>
    <w:tmpl w:val="D828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94262F"/>
    <w:multiLevelType w:val="hybridMultilevel"/>
    <w:tmpl w:val="119A7FD2"/>
    <w:lvl w:ilvl="0" w:tplc="1BFAA39A">
      <w:start w:val="1"/>
      <w:numFmt w:val="bullet"/>
      <w:lvlText w:val=""/>
      <w:lvlJc w:val="left"/>
      <w:pPr>
        <w:ind w:left="720" w:hanging="360"/>
      </w:pPr>
      <w:rPr>
        <w:rFonts w:ascii="Symbol" w:hAnsi="Symbol" w:cs="Symbol" w:hint="default"/>
        <w:sz w:val="18"/>
        <w:szCs w:val="18"/>
      </w:rPr>
    </w:lvl>
    <w:lvl w:ilvl="1" w:tplc="B25E337A">
      <w:start w:val="1"/>
      <w:numFmt w:val="bullet"/>
      <w:lvlText w:val="o"/>
      <w:lvlJc w:val="left"/>
      <w:pPr>
        <w:ind w:left="1440" w:hanging="360"/>
      </w:pPr>
      <w:rPr>
        <w:rFonts w:ascii="Courier New" w:hAnsi="Courier New" w:cs="Courier New" w:hint="default"/>
      </w:rPr>
    </w:lvl>
    <w:lvl w:ilvl="2" w:tplc="41085460">
      <w:start w:val="1"/>
      <w:numFmt w:val="bullet"/>
      <w:lvlText w:val=""/>
      <w:lvlJc w:val="left"/>
      <w:pPr>
        <w:ind w:left="2160" w:hanging="360"/>
      </w:pPr>
      <w:rPr>
        <w:rFonts w:ascii="Wingdings" w:hAnsi="Wingdings" w:cs="Wingdings" w:hint="default"/>
      </w:rPr>
    </w:lvl>
    <w:lvl w:ilvl="3" w:tplc="6A20AD68">
      <w:start w:val="1"/>
      <w:numFmt w:val="bullet"/>
      <w:lvlText w:val=""/>
      <w:lvlJc w:val="left"/>
      <w:pPr>
        <w:ind w:left="2880" w:hanging="360"/>
      </w:pPr>
      <w:rPr>
        <w:rFonts w:ascii="Symbol" w:hAnsi="Symbol" w:cs="Symbol" w:hint="default"/>
      </w:rPr>
    </w:lvl>
    <w:lvl w:ilvl="4" w:tplc="DC3A2452">
      <w:start w:val="1"/>
      <w:numFmt w:val="bullet"/>
      <w:lvlText w:val="o"/>
      <w:lvlJc w:val="left"/>
      <w:pPr>
        <w:ind w:left="3600" w:hanging="360"/>
      </w:pPr>
      <w:rPr>
        <w:rFonts w:ascii="Courier New" w:hAnsi="Courier New" w:cs="Courier New" w:hint="default"/>
      </w:rPr>
    </w:lvl>
    <w:lvl w:ilvl="5" w:tplc="D410E388">
      <w:start w:val="1"/>
      <w:numFmt w:val="bullet"/>
      <w:lvlText w:val=""/>
      <w:lvlJc w:val="left"/>
      <w:pPr>
        <w:ind w:left="4320" w:hanging="360"/>
      </w:pPr>
      <w:rPr>
        <w:rFonts w:ascii="Wingdings" w:hAnsi="Wingdings" w:cs="Wingdings" w:hint="default"/>
      </w:rPr>
    </w:lvl>
    <w:lvl w:ilvl="6" w:tplc="6FA46E40">
      <w:start w:val="1"/>
      <w:numFmt w:val="bullet"/>
      <w:lvlText w:val=""/>
      <w:lvlJc w:val="left"/>
      <w:pPr>
        <w:ind w:left="5040" w:hanging="360"/>
      </w:pPr>
      <w:rPr>
        <w:rFonts w:ascii="Symbol" w:hAnsi="Symbol" w:cs="Symbol" w:hint="default"/>
      </w:rPr>
    </w:lvl>
    <w:lvl w:ilvl="7" w:tplc="FB3A6206">
      <w:start w:val="1"/>
      <w:numFmt w:val="bullet"/>
      <w:lvlText w:val="o"/>
      <w:lvlJc w:val="left"/>
      <w:pPr>
        <w:ind w:left="5760" w:hanging="360"/>
      </w:pPr>
      <w:rPr>
        <w:rFonts w:ascii="Courier New" w:hAnsi="Courier New" w:cs="Courier New" w:hint="default"/>
      </w:rPr>
    </w:lvl>
    <w:lvl w:ilvl="8" w:tplc="00286F24">
      <w:start w:val="1"/>
      <w:numFmt w:val="bullet"/>
      <w:lvlText w:val=""/>
      <w:lvlJc w:val="left"/>
      <w:pPr>
        <w:ind w:left="6480" w:hanging="360"/>
      </w:pPr>
      <w:rPr>
        <w:rFonts w:ascii="Wingdings" w:hAnsi="Wingdings" w:cs="Wingdings" w:hint="default"/>
      </w:rPr>
    </w:lvl>
  </w:abstractNum>
  <w:abstractNum w:abstractNumId="20" w15:restartNumberingAfterBreak="0">
    <w:nsid w:val="3EE50CD9"/>
    <w:multiLevelType w:val="hybridMultilevel"/>
    <w:tmpl w:val="3188BF5A"/>
    <w:lvl w:ilvl="0" w:tplc="7A4893C2">
      <w:start w:val="1"/>
      <w:numFmt w:val="decimal"/>
      <w:lvlText w:val="%1."/>
      <w:lvlJc w:val="left"/>
      <w:pPr>
        <w:ind w:left="720" w:hanging="360"/>
      </w:pPr>
      <w:rPr>
        <w:rFonts w:ascii="Arial" w:hAnsi="Arial" w:cs="Arial" w:hint="default"/>
        <w:sz w:val="18"/>
        <w:szCs w:val="18"/>
      </w:rPr>
    </w:lvl>
    <w:lvl w:ilvl="1" w:tplc="F3AA66F8">
      <w:start w:val="1"/>
      <w:numFmt w:val="decimal"/>
      <w:lvlText w:val="%2."/>
      <w:lvlJc w:val="left"/>
      <w:pPr>
        <w:ind w:left="1440" w:hanging="360"/>
      </w:pPr>
    </w:lvl>
    <w:lvl w:ilvl="2" w:tplc="D1484B50">
      <w:start w:val="1"/>
      <w:numFmt w:val="decimal"/>
      <w:lvlText w:val="%3."/>
      <w:lvlJc w:val="left"/>
      <w:pPr>
        <w:ind w:left="2160" w:hanging="360"/>
      </w:pPr>
    </w:lvl>
    <w:lvl w:ilvl="3" w:tplc="A7BE9592">
      <w:start w:val="1"/>
      <w:numFmt w:val="decimal"/>
      <w:lvlText w:val="%4."/>
      <w:lvlJc w:val="left"/>
      <w:pPr>
        <w:ind w:left="2880" w:hanging="360"/>
      </w:pPr>
    </w:lvl>
    <w:lvl w:ilvl="4" w:tplc="9056AECE">
      <w:start w:val="1"/>
      <w:numFmt w:val="decimal"/>
      <w:lvlText w:val="%5."/>
      <w:lvlJc w:val="left"/>
      <w:pPr>
        <w:ind w:left="3600" w:hanging="360"/>
      </w:pPr>
    </w:lvl>
    <w:lvl w:ilvl="5" w:tplc="877AB3BC">
      <w:start w:val="1"/>
      <w:numFmt w:val="decimal"/>
      <w:lvlText w:val="%6."/>
      <w:lvlJc w:val="left"/>
      <w:pPr>
        <w:ind w:left="4320" w:hanging="360"/>
      </w:pPr>
    </w:lvl>
    <w:lvl w:ilvl="6" w:tplc="C366C71E">
      <w:start w:val="1"/>
      <w:numFmt w:val="decimal"/>
      <w:lvlText w:val="%7."/>
      <w:lvlJc w:val="left"/>
      <w:pPr>
        <w:ind w:left="5040" w:hanging="360"/>
      </w:pPr>
    </w:lvl>
    <w:lvl w:ilvl="7" w:tplc="7B2CE0DE">
      <w:start w:val="1"/>
      <w:numFmt w:val="decimal"/>
      <w:lvlText w:val="%8."/>
      <w:lvlJc w:val="left"/>
      <w:pPr>
        <w:ind w:left="5760" w:hanging="360"/>
      </w:pPr>
    </w:lvl>
    <w:lvl w:ilvl="8" w:tplc="2D4C29D8">
      <w:start w:val="1"/>
      <w:numFmt w:val="decimal"/>
      <w:lvlText w:val="%9."/>
      <w:lvlJc w:val="left"/>
      <w:pPr>
        <w:ind w:left="6480" w:hanging="360"/>
      </w:pPr>
    </w:lvl>
  </w:abstractNum>
  <w:abstractNum w:abstractNumId="21" w15:restartNumberingAfterBreak="0">
    <w:nsid w:val="4AA56FCF"/>
    <w:multiLevelType w:val="hybridMultilevel"/>
    <w:tmpl w:val="49A23DDC"/>
    <w:lvl w:ilvl="0" w:tplc="8F809D6E">
      <w:start w:val="1"/>
      <w:numFmt w:val="bullet"/>
      <w:lvlText w:val=""/>
      <w:lvlJc w:val="left"/>
      <w:pPr>
        <w:ind w:left="720" w:hanging="360"/>
      </w:pPr>
      <w:rPr>
        <w:rFonts w:ascii="Symbol" w:hAnsi="Symbol" w:cs="Symbol" w:hint="default"/>
        <w:sz w:val="18"/>
        <w:szCs w:val="18"/>
      </w:rPr>
    </w:lvl>
    <w:lvl w:ilvl="1" w:tplc="03B45C2C">
      <w:start w:val="1"/>
      <w:numFmt w:val="bullet"/>
      <w:lvlText w:val="o"/>
      <w:lvlJc w:val="left"/>
      <w:pPr>
        <w:ind w:left="1440" w:hanging="360"/>
      </w:pPr>
      <w:rPr>
        <w:rFonts w:ascii="Courier New" w:hAnsi="Courier New" w:cs="Courier New" w:hint="default"/>
      </w:rPr>
    </w:lvl>
    <w:lvl w:ilvl="2" w:tplc="6F7426B8">
      <w:start w:val="1"/>
      <w:numFmt w:val="bullet"/>
      <w:lvlText w:val=""/>
      <w:lvlJc w:val="left"/>
      <w:pPr>
        <w:ind w:left="2160" w:hanging="360"/>
      </w:pPr>
      <w:rPr>
        <w:rFonts w:ascii="Wingdings" w:hAnsi="Wingdings" w:cs="Wingdings" w:hint="default"/>
      </w:rPr>
    </w:lvl>
    <w:lvl w:ilvl="3" w:tplc="CDD893DA">
      <w:start w:val="1"/>
      <w:numFmt w:val="bullet"/>
      <w:lvlText w:val=""/>
      <w:lvlJc w:val="left"/>
      <w:pPr>
        <w:ind w:left="2880" w:hanging="360"/>
      </w:pPr>
      <w:rPr>
        <w:rFonts w:ascii="Symbol" w:hAnsi="Symbol" w:cs="Symbol" w:hint="default"/>
      </w:rPr>
    </w:lvl>
    <w:lvl w:ilvl="4" w:tplc="BD202D50">
      <w:start w:val="1"/>
      <w:numFmt w:val="bullet"/>
      <w:lvlText w:val="o"/>
      <w:lvlJc w:val="left"/>
      <w:pPr>
        <w:ind w:left="3600" w:hanging="360"/>
      </w:pPr>
      <w:rPr>
        <w:rFonts w:ascii="Courier New" w:hAnsi="Courier New" w:cs="Courier New" w:hint="default"/>
      </w:rPr>
    </w:lvl>
    <w:lvl w:ilvl="5" w:tplc="AA2E1A40">
      <w:start w:val="1"/>
      <w:numFmt w:val="bullet"/>
      <w:lvlText w:val=""/>
      <w:lvlJc w:val="left"/>
      <w:pPr>
        <w:ind w:left="4320" w:hanging="360"/>
      </w:pPr>
      <w:rPr>
        <w:rFonts w:ascii="Wingdings" w:hAnsi="Wingdings" w:cs="Wingdings" w:hint="default"/>
      </w:rPr>
    </w:lvl>
    <w:lvl w:ilvl="6" w:tplc="88BE7F6E">
      <w:start w:val="1"/>
      <w:numFmt w:val="bullet"/>
      <w:lvlText w:val=""/>
      <w:lvlJc w:val="left"/>
      <w:pPr>
        <w:ind w:left="5040" w:hanging="360"/>
      </w:pPr>
      <w:rPr>
        <w:rFonts w:ascii="Symbol" w:hAnsi="Symbol" w:cs="Symbol" w:hint="default"/>
      </w:rPr>
    </w:lvl>
    <w:lvl w:ilvl="7" w:tplc="230A90CE">
      <w:start w:val="1"/>
      <w:numFmt w:val="bullet"/>
      <w:lvlText w:val="o"/>
      <w:lvlJc w:val="left"/>
      <w:pPr>
        <w:ind w:left="5760" w:hanging="360"/>
      </w:pPr>
      <w:rPr>
        <w:rFonts w:ascii="Courier New" w:hAnsi="Courier New" w:cs="Courier New" w:hint="default"/>
      </w:rPr>
    </w:lvl>
    <w:lvl w:ilvl="8" w:tplc="BC8E0AA0">
      <w:start w:val="1"/>
      <w:numFmt w:val="bullet"/>
      <w:lvlText w:val=""/>
      <w:lvlJc w:val="left"/>
      <w:pPr>
        <w:ind w:left="6480" w:hanging="360"/>
      </w:pPr>
      <w:rPr>
        <w:rFonts w:ascii="Wingdings" w:hAnsi="Wingdings" w:cs="Wingdings" w:hint="default"/>
      </w:rPr>
    </w:lvl>
  </w:abstractNum>
  <w:abstractNum w:abstractNumId="22" w15:restartNumberingAfterBreak="0">
    <w:nsid w:val="4CD54194"/>
    <w:multiLevelType w:val="hybridMultilevel"/>
    <w:tmpl w:val="2F3C832A"/>
    <w:lvl w:ilvl="0" w:tplc="4B9859A8">
      <w:start w:val="1"/>
      <w:numFmt w:val="decimal"/>
      <w:lvlText w:val="%1."/>
      <w:lvlJc w:val="left"/>
      <w:pPr>
        <w:ind w:left="720" w:hanging="360"/>
      </w:pPr>
      <w:rPr>
        <w:rFonts w:ascii="Arial" w:hAnsi="Arial" w:cs="Arial" w:hint="default"/>
        <w:sz w:val="18"/>
        <w:szCs w:val="18"/>
      </w:rPr>
    </w:lvl>
    <w:lvl w:ilvl="1" w:tplc="F1B665AC">
      <w:start w:val="1"/>
      <w:numFmt w:val="decimal"/>
      <w:lvlText w:val="%2."/>
      <w:lvlJc w:val="left"/>
      <w:pPr>
        <w:ind w:left="1440" w:hanging="360"/>
      </w:pPr>
    </w:lvl>
    <w:lvl w:ilvl="2" w:tplc="D982CEEE">
      <w:start w:val="1"/>
      <w:numFmt w:val="decimal"/>
      <w:lvlText w:val="%3."/>
      <w:lvlJc w:val="left"/>
      <w:pPr>
        <w:ind w:left="2160" w:hanging="360"/>
      </w:pPr>
    </w:lvl>
    <w:lvl w:ilvl="3" w:tplc="37BEEFBA">
      <w:start w:val="1"/>
      <w:numFmt w:val="decimal"/>
      <w:lvlText w:val="%4."/>
      <w:lvlJc w:val="left"/>
      <w:pPr>
        <w:ind w:left="2880" w:hanging="360"/>
      </w:pPr>
    </w:lvl>
    <w:lvl w:ilvl="4" w:tplc="6C325AA8">
      <w:start w:val="1"/>
      <w:numFmt w:val="decimal"/>
      <w:lvlText w:val="%5."/>
      <w:lvlJc w:val="left"/>
      <w:pPr>
        <w:ind w:left="3600" w:hanging="360"/>
      </w:pPr>
    </w:lvl>
    <w:lvl w:ilvl="5" w:tplc="557850F0">
      <w:start w:val="1"/>
      <w:numFmt w:val="decimal"/>
      <w:lvlText w:val="%6."/>
      <w:lvlJc w:val="left"/>
      <w:pPr>
        <w:ind w:left="4320" w:hanging="360"/>
      </w:pPr>
    </w:lvl>
    <w:lvl w:ilvl="6" w:tplc="64E4EBF4">
      <w:start w:val="1"/>
      <w:numFmt w:val="decimal"/>
      <w:lvlText w:val="%7."/>
      <w:lvlJc w:val="left"/>
      <w:pPr>
        <w:ind w:left="5040" w:hanging="360"/>
      </w:pPr>
    </w:lvl>
    <w:lvl w:ilvl="7" w:tplc="6D12AD9C">
      <w:start w:val="1"/>
      <w:numFmt w:val="decimal"/>
      <w:lvlText w:val="%8."/>
      <w:lvlJc w:val="left"/>
      <w:pPr>
        <w:ind w:left="5760" w:hanging="360"/>
      </w:pPr>
    </w:lvl>
    <w:lvl w:ilvl="8" w:tplc="EF3A2148">
      <w:start w:val="1"/>
      <w:numFmt w:val="decimal"/>
      <w:lvlText w:val="%9."/>
      <w:lvlJc w:val="left"/>
      <w:pPr>
        <w:ind w:left="6480" w:hanging="360"/>
      </w:pPr>
    </w:lvl>
  </w:abstractNum>
  <w:abstractNum w:abstractNumId="23" w15:restartNumberingAfterBreak="0">
    <w:nsid w:val="4DFC02C8"/>
    <w:multiLevelType w:val="hybridMultilevel"/>
    <w:tmpl w:val="A0D6B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1B3050E"/>
    <w:multiLevelType w:val="hybridMultilevel"/>
    <w:tmpl w:val="1478BF8E"/>
    <w:lvl w:ilvl="0" w:tplc="1C54259C">
      <w:start w:val="1"/>
      <w:numFmt w:val="bullet"/>
      <w:lvlText w:val=""/>
      <w:lvlJc w:val="left"/>
      <w:pPr>
        <w:ind w:left="720" w:hanging="360"/>
      </w:pPr>
      <w:rPr>
        <w:rFonts w:ascii="Symbol" w:hAnsi="Symbol" w:cs="Symbol" w:hint="default"/>
        <w:sz w:val="18"/>
        <w:szCs w:val="18"/>
      </w:rPr>
    </w:lvl>
    <w:lvl w:ilvl="1" w:tplc="22D0EB6A">
      <w:start w:val="1"/>
      <w:numFmt w:val="bullet"/>
      <w:lvlText w:val="o"/>
      <w:lvlJc w:val="left"/>
      <w:pPr>
        <w:ind w:left="1440" w:hanging="360"/>
      </w:pPr>
      <w:rPr>
        <w:rFonts w:ascii="Courier New" w:hAnsi="Courier New" w:cs="Courier New" w:hint="default"/>
      </w:rPr>
    </w:lvl>
    <w:lvl w:ilvl="2" w:tplc="F3CA5514">
      <w:start w:val="1"/>
      <w:numFmt w:val="bullet"/>
      <w:lvlText w:val=""/>
      <w:lvlJc w:val="left"/>
      <w:pPr>
        <w:ind w:left="2160" w:hanging="360"/>
      </w:pPr>
      <w:rPr>
        <w:rFonts w:ascii="Wingdings" w:hAnsi="Wingdings" w:cs="Wingdings" w:hint="default"/>
      </w:rPr>
    </w:lvl>
    <w:lvl w:ilvl="3" w:tplc="6C464442">
      <w:start w:val="1"/>
      <w:numFmt w:val="bullet"/>
      <w:lvlText w:val=""/>
      <w:lvlJc w:val="left"/>
      <w:pPr>
        <w:ind w:left="2880" w:hanging="360"/>
      </w:pPr>
      <w:rPr>
        <w:rFonts w:ascii="Symbol" w:hAnsi="Symbol" w:cs="Symbol" w:hint="default"/>
      </w:rPr>
    </w:lvl>
    <w:lvl w:ilvl="4" w:tplc="27401056">
      <w:start w:val="1"/>
      <w:numFmt w:val="bullet"/>
      <w:lvlText w:val="o"/>
      <w:lvlJc w:val="left"/>
      <w:pPr>
        <w:ind w:left="3600" w:hanging="360"/>
      </w:pPr>
      <w:rPr>
        <w:rFonts w:ascii="Courier New" w:hAnsi="Courier New" w:cs="Courier New" w:hint="default"/>
      </w:rPr>
    </w:lvl>
    <w:lvl w:ilvl="5" w:tplc="27B22336">
      <w:start w:val="1"/>
      <w:numFmt w:val="bullet"/>
      <w:lvlText w:val=""/>
      <w:lvlJc w:val="left"/>
      <w:pPr>
        <w:ind w:left="4320" w:hanging="360"/>
      </w:pPr>
      <w:rPr>
        <w:rFonts w:ascii="Wingdings" w:hAnsi="Wingdings" w:cs="Wingdings" w:hint="default"/>
      </w:rPr>
    </w:lvl>
    <w:lvl w:ilvl="6" w:tplc="4E80F1E6">
      <w:start w:val="1"/>
      <w:numFmt w:val="bullet"/>
      <w:lvlText w:val=""/>
      <w:lvlJc w:val="left"/>
      <w:pPr>
        <w:ind w:left="5040" w:hanging="360"/>
      </w:pPr>
      <w:rPr>
        <w:rFonts w:ascii="Symbol" w:hAnsi="Symbol" w:cs="Symbol" w:hint="default"/>
      </w:rPr>
    </w:lvl>
    <w:lvl w:ilvl="7" w:tplc="C6344F2C">
      <w:start w:val="1"/>
      <w:numFmt w:val="bullet"/>
      <w:lvlText w:val="o"/>
      <w:lvlJc w:val="left"/>
      <w:pPr>
        <w:ind w:left="5760" w:hanging="360"/>
      </w:pPr>
      <w:rPr>
        <w:rFonts w:ascii="Courier New" w:hAnsi="Courier New" w:cs="Courier New" w:hint="default"/>
      </w:rPr>
    </w:lvl>
    <w:lvl w:ilvl="8" w:tplc="DEC276EC">
      <w:start w:val="1"/>
      <w:numFmt w:val="bullet"/>
      <w:lvlText w:val=""/>
      <w:lvlJc w:val="left"/>
      <w:pPr>
        <w:ind w:left="6480" w:hanging="360"/>
      </w:pPr>
      <w:rPr>
        <w:rFonts w:ascii="Wingdings" w:hAnsi="Wingdings" w:cs="Wingdings" w:hint="default"/>
      </w:rPr>
    </w:lvl>
  </w:abstractNum>
  <w:abstractNum w:abstractNumId="27" w15:restartNumberingAfterBreak="0">
    <w:nsid w:val="536053C5"/>
    <w:multiLevelType w:val="hybridMultilevel"/>
    <w:tmpl w:val="E74E4DC6"/>
    <w:lvl w:ilvl="0" w:tplc="21A89492">
      <w:start w:val="1"/>
      <w:numFmt w:val="bullet"/>
      <w:lvlText w:val=""/>
      <w:lvlJc w:val="left"/>
      <w:pPr>
        <w:ind w:left="720" w:hanging="360"/>
      </w:pPr>
      <w:rPr>
        <w:rFonts w:ascii="Symbol" w:hAnsi="Symbol" w:cs="Symbol" w:hint="default"/>
        <w:sz w:val="18"/>
        <w:szCs w:val="18"/>
      </w:rPr>
    </w:lvl>
    <w:lvl w:ilvl="1" w:tplc="49442F50">
      <w:start w:val="1"/>
      <w:numFmt w:val="bullet"/>
      <w:lvlText w:val="o"/>
      <w:lvlJc w:val="left"/>
      <w:pPr>
        <w:ind w:left="1440" w:hanging="360"/>
      </w:pPr>
      <w:rPr>
        <w:rFonts w:ascii="Courier New" w:hAnsi="Courier New" w:cs="Courier New" w:hint="default"/>
      </w:rPr>
    </w:lvl>
    <w:lvl w:ilvl="2" w:tplc="56989E7C">
      <w:start w:val="1"/>
      <w:numFmt w:val="bullet"/>
      <w:lvlText w:val=""/>
      <w:lvlJc w:val="left"/>
      <w:pPr>
        <w:ind w:left="2160" w:hanging="360"/>
      </w:pPr>
      <w:rPr>
        <w:rFonts w:ascii="Wingdings" w:hAnsi="Wingdings" w:cs="Wingdings" w:hint="default"/>
      </w:rPr>
    </w:lvl>
    <w:lvl w:ilvl="3" w:tplc="869A321E">
      <w:start w:val="1"/>
      <w:numFmt w:val="bullet"/>
      <w:lvlText w:val=""/>
      <w:lvlJc w:val="left"/>
      <w:pPr>
        <w:ind w:left="2880" w:hanging="360"/>
      </w:pPr>
      <w:rPr>
        <w:rFonts w:ascii="Symbol" w:hAnsi="Symbol" w:cs="Symbol" w:hint="default"/>
      </w:rPr>
    </w:lvl>
    <w:lvl w:ilvl="4" w:tplc="0E8C4E40">
      <w:start w:val="1"/>
      <w:numFmt w:val="bullet"/>
      <w:lvlText w:val="o"/>
      <w:lvlJc w:val="left"/>
      <w:pPr>
        <w:ind w:left="3600" w:hanging="360"/>
      </w:pPr>
      <w:rPr>
        <w:rFonts w:ascii="Courier New" w:hAnsi="Courier New" w:cs="Courier New" w:hint="default"/>
      </w:rPr>
    </w:lvl>
    <w:lvl w:ilvl="5" w:tplc="733C4E4C">
      <w:start w:val="1"/>
      <w:numFmt w:val="bullet"/>
      <w:lvlText w:val=""/>
      <w:lvlJc w:val="left"/>
      <w:pPr>
        <w:ind w:left="4320" w:hanging="360"/>
      </w:pPr>
      <w:rPr>
        <w:rFonts w:ascii="Wingdings" w:hAnsi="Wingdings" w:cs="Wingdings" w:hint="default"/>
      </w:rPr>
    </w:lvl>
    <w:lvl w:ilvl="6" w:tplc="4A96DAF8">
      <w:start w:val="1"/>
      <w:numFmt w:val="bullet"/>
      <w:lvlText w:val=""/>
      <w:lvlJc w:val="left"/>
      <w:pPr>
        <w:ind w:left="5040" w:hanging="360"/>
      </w:pPr>
      <w:rPr>
        <w:rFonts w:ascii="Symbol" w:hAnsi="Symbol" w:cs="Symbol" w:hint="default"/>
      </w:rPr>
    </w:lvl>
    <w:lvl w:ilvl="7" w:tplc="152A2F7A">
      <w:start w:val="1"/>
      <w:numFmt w:val="bullet"/>
      <w:lvlText w:val="o"/>
      <w:lvlJc w:val="left"/>
      <w:pPr>
        <w:ind w:left="5760" w:hanging="360"/>
      </w:pPr>
      <w:rPr>
        <w:rFonts w:ascii="Courier New" w:hAnsi="Courier New" w:cs="Courier New" w:hint="default"/>
      </w:rPr>
    </w:lvl>
    <w:lvl w:ilvl="8" w:tplc="DCCAEB86">
      <w:start w:val="1"/>
      <w:numFmt w:val="bullet"/>
      <w:lvlText w:val=""/>
      <w:lvlJc w:val="left"/>
      <w:pPr>
        <w:ind w:left="6480" w:hanging="360"/>
      </w:pPr>
      <w:rPr>
        <w:rFonts w:ascii="Wingdings" w:hAnsi="Wingdings" w:cs="Wingdings" w:hint="default"/>
      </w:rPr>
    </w:lvl>
  </w:abstractNum>
  <w:abstractNum w:abstractNumId="28" w15:restartNumberingAfterBreak="0">
    <w:nsid w:val="53FA5E26"/>
    <w:multiLevelType w:val="hybridMultilevel"/>
    <w:tmpl w:val="50367DD8"/>
    <w:lvl w:ilvl="0" w:tplc="2D4AC27E">
      <w:start w:val="1"/>
      <w:numFmt w:val="bullet"/>
      <w:lvlText w:val=""/>
      <w:lvlJc w:val="left"/>
      <w:pPr>
        <w:ind w:left="720" w:hanging="360"/>
      </w:pPr>
      <w:rPr>
        <w:rFonts w:ascii="Symbol" w:hAnsi="Symbol" w:cs="Symbol" w:hint="default"/>
        <w:sz w:val="18"/>
        <w:szCs w:val="18"/>
      </w:rPr>
    </w:lvl>
    <w:lvl w:ilvl="1" w:tplc="D27A0BC0">
      <w:start w:val="1"/>
      <w:numFmt w:val="bullet"/>
      <w:lvlText w:val="o"/>
      <w:lvlJc w:val="left"/>
      <w:pPr>
        <w:ind w:left="1440" w:hanging="360"/>
      </w:pPr>
      <w:rPr>
        <w:rFonts w:ascii="Courier New" w:hAnsi="Courier New" w:cs="Courier New" w:hint="default"/>
      </w:rPr>
    </w:lvl>
    <w:lvl w:ilvl="2" w:tplc="3B84C5B2">
      <w:start w:val="1"/>
      <w:numFmt w:val="bullet"/>
      <w:lvlText w:val=""/>
      <w:lvlJc w:val="left"/>
      <w:pPr>
        <w:ind w:left="2160" w:hanging="360"/>
      </w:pPr>
      <w:rPr>
        <w:rFonts w:ascii="Wingdings" w:hAnsi="Wingdings" w:cs="Wingdings" w:hint="default"/>
      </w:rPr>
    </w:lvl>
    <w:lvl w:ilvl="3" w:tplc="D7EADC3C">
      <w:start w:val="1"/>
      <w:numFmt w:val="bullet"/>
      <w:lvlText w:val=""/>
      <w:lvlJc w:val="left"/>
      <w:pPr>
        <w:ind w:left="2880" w:hanging="360"/>
      </w:pPr>
      <w:rPr>
        <w:rFonts w:ascii="Symbol" w:hAnsi="Symbol" w:cs="Symbol" w:hint="default"/>
      </w:rPr>
    </w:lvl>
    <w:lvl w:ilvl="4" w:tplc="AC6886B2">
      <w:start w:val="1"/>
      <w:numFmt w:val="bullet"/>
      <w:lvlText w:val="o"/>
      <w:lvlJc w:val="left"/>
      <w:pPr>
        <w:ind w:left="3600" w:hanging="360"/>
      </w:pPr>
      <w:rPr>
        <w:rFonts w:ascii="Courier New" w:hAnsi="Courier New" w:cs="Courier New" w:hint="default"/>
      </w:rPr>
    </w:lvl>
    <w:lvl w:ilvl="5" w:tplc="EADA3674">
      <w:start w:val="1"/>
      <w:numFmt w:val="bullet"/>
      <w:lvlText w:val=""/>
      <w:lvlJc w:val="left"/>
      <w:pPr>
        <w:ind w:left="4320" w:hanging="360"/>
      </w:pPr>
      <w:rPr>
        <w:rFonts w:ascii="Wingdings" w:hAnsi="Wingdings" w:cs="Wingdings" w:hint="default"/>
      </w:rPr>
    </w:lvl>
    <w:lvl w:ilvl="6" w:tplc="56183EE0">
      <w:start w:val="1"/>
      <w:numFmt w:val="bullet"/>
      <w:lvlText w:val=""/>
      <w:lvlJc w:val="left"/>
      <w:pPr>
        <w:ind w:left="5040" w:hanging="360"/>
      </w:pPr>
      <w:rPr>
        <w:rFonts w:ascii="Symbol" w:hAnsi="Symbol" w:cs="Symbol" w:hint="default"/>
      </w:rPr>
    </w:lvl>
    <w:lvl w:ilvl="7" w:tplc="68A03F32">
      <w:start w:val="1"/>
      <w:numFmt w:val="bullet"/>
      <w:lvlText w:val="o"/>
      <w:lvlJc w:val="left"/>
      <w:pPr>
        <w:ind w:left="5760" w:hanging="360"/>
      </w:pPr>
      <w:rPr>
        <w:rFonts w:ascii="Courier New" w:hAnsi="Courier New" w:cs="Courier New" w:hint="default"/>
      </w:rPr>
    </w:lvl>
    <w:lvl w:ilvl="8" w:tplc="CBA06B64">
      <w:start w:val="1"/>
      <w:numFmt w:val="bullet"/>
      <w:lvlText w:val=""/>
      <w:lvlJc w:val="left"/>
      <w:pPr>
        <w:ind w:left="6480" w:hanging="360"/>
      </w:pPr>
      <w:rPr>
        <w:rFonts w:ascii="Wingdings" w:hAnsi="Wingdings" w:cs="Wingdings" w:hint="default"/>
      </w:rPr>
    </w:lvl>
  </w:abstractNum>
  <w:abstractNum w:abstractNumId="2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96C5D7F"/>
    <w:multiLevelType w:val="hybridMultilevel"/>
    <w:tmpl w:val="27182AF6"/>
    <w:lvl w:ilvl="0" w:tplc="A274C832">
      <w:start w:val="1"/>
      <w:numFmt w:val="bullet"/>
      <w:lvlText w:val=""/>
      <w:lvlJc w:val="left"/>
      <w:pPr>
        <w:ind w:left="720" w:hanging="360"/>
      </w:pPr>
      <w:rPr>
        <w:rFonts w:ascii="Symbol" w:hAnsi="Symbol" w:cs="Symbol" w:hint="default"/>
        <w:sz w:val="18"/>
        <w:szCs w:val="18"/>
      </w:rPr>
    </w:lvl>
    <w:lvl w:ilvl="1" w:tplc="B060C7E6">
      <w:start w:val="1"/>
      <w:numFmt w:val="bullet"/>
      <w:lvlText w:val="o"/>
      <w:lvlJc w:val="left"/>
      <w:pPr>
        <w:ind w:left="1440" w:hanging="360"/>
      </w:pPr>
      <w:rPr>
        <w:rFonts w:ascii="Courier New" w:hAnsi="Courier New" w:cs="Courier New" w:hint="default"/>
      </w:rPr>
    </w:lvl>
    <w:lvl w:ilvl="2" w:tplc="5912661E">
      <w:start w:val="1"/>
      <w:numFmt w:val="bullet"/>
      <w:lvlText w:val=""/>
      <w:lvlJc w:val="left"/>
      <w:pPr>
        <w:ind w:left="2160" w:hanging="360"/>
      </w:pPr>
      <w:rPr>
        <w:rFonts w:ascii="Wingdings" w:hAnsi="Wingdings" w:cs="Wingdings" w:hint="default"/>
      </w:rPr>
    </w:lvl>
    <w:lvl w:ilvl="3" w:tplc="15048E2C">
      <w:start w:val="1"/>
      <w:numFmt w:val="bullet"/>
      <w:lvlText w:val=""/>
      <w:lvlJc w:val="left"/>
      <w:pPr>
        <w:ind w:left="2880" w:hanging="360"/>
      </w:pPr>
      <w:rPr>
        <w:rFonts w:ascii="Symbol" w:hAnsi="Symbol" w:cs="Symbol" w:hint="default"/>
      </w:rPr>
    </w:lvl>
    <w:lvl w:ilvl="4" w:tplc="B66017E6">
      <w:start w:val="1"/>
      <w:numFmt w:val="bullet"/>
      <w:lvlText w:val="o"/>
      <w:lvlJc w:val="left"/>
      <w:pPr>
        <w:ind w:left="3600" w:hanging="360"/>
      </w:pPr>
      <w:rPr>
        <w:rFonts w:ascii="Courier New" w:hAnsi="Courier New" w:cs="Courier New" w:hint="default"/>
      </w:rPr>
    </w:lvl>
    <w:lvl w:ilvl="5" w:tplc="4D9CD208">
      <w:start w:val="1"/>
      <w:numFmt w:val="bullet"/>
      <w:lvlText w:val=""/>
      <w:lvlJc w:val="left"/>
      <w:pPr>
        <w:ind w:left="4320" w:hanging="360"/>
      </w:pPr>
      <w:rPr>
        <w:rFonts w:ascii="Wingdings" w:hAnsi="Wingdings" w:cs="Wingdings" w:hint="default"/>
      </w:rPr>
    </w:lvl>
    <w:lvl w:ilvl="6" w:tplc="2EB8C508">
      <w:start w:val="1"/>
      <w:numFmt w:val="bullet"/>
      <w:lvlText w:val=""/>
      <w:lvlJc w:val="left"/>
      <w:pPr>
        <w:ind w:left="5040" w:hanging="360"/>
      </w:pPr>
      <w:rPr>
        <w:rFonts w:ascii="Symbol" w:hAnsi="Symbol" w:cs="Symbol" w:hint="default"/>
      </w:rPr>
    </w:lvl>
    <w:lvl w:ilvl="7" w:tplc="357E7550">
      <w:start w:val="1"/>
      <w:numFmt w:val="bullet"/>
      <w:lvlText w:val="o"/>
      <w:lvlJc w:val="left"/>
      <w:pPr>
        <w:ind w:left="5760" w:hanging="360"/>
      </w:pPr>
      <w:rPr>
        <w:rFonts w:ascii="Courier New" w:hAnsi="Courier New" w:cs="Courier New" w:hint="default"/>
      </w:rPr>
    </w:lvl>
    <w:lvl w:ilvl="8" w:tplc="F6E2D140">
      <w:start w:val="1"/>
      <w:numFmt w:val="bullet"/>
      <w:lvlText w:val=""/>
      <w:lvlJc w:val="left"/>
      <w:pPr>
        <w:ind w:left="6480" w:hanging="360"/>
      </w:pPr>
      <w:rPr>
        <w:rFonts w:ascii="Wingdings" w:hAnsi="Wingdings" w:cs="Wingdings" w:hint="default"/>
      </w:rPr>
    </w:lvl>
  </w:abstractNum>
  <w:abstractNum w:abstractNumId="32" w15:restartNumberingAfterBreak="0">
    <w:nsid w:val="5ED85A70"/>
    <w:multiLevelType w:val="hybridMultilevel"/>
    <w:tmpl w:val="874A9ABA"/>
    <w:lvl w:ilvl="0" w:tplc="BD2E2A64">
      <w:start w:val="1"/>
      <w:numFmt w:val="low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1B6A59"/>
    <w:multiLevelType w:val="hybridMultilevel"/>
    <w:tmpl w:val="54408688"/>
    <w:lvl w:ilvl="0" w:tplc="8DDCAAEC">
      <w:start w:val="1"/>
      <w:numFmt w:val="bullet"/>
      <w:lvlText w:val=""/>
      <w:lvlJc w:val="left"/>
      <w:pPr>
        <w:ind w:left="720" w:hanging="360"/>
      </w:pPr>
      <w:rPr>
        <w:rFonts w:ascii="Symbol" w:hAnsi="Symbol" w:cs="Symbol" w:hint="default"/>
        <w:sz w:val="18"/>
        <w:szCs w:val="18"/>
      </w:rPr>
    </w:lvl>
    <w:lvl w:ilvl="1" w:tplc="A3EAB632">
      <w:start w:val="1"/>
      <w:numFmt w:val="bullet"/>
      <w:lvlText w:val="o"/>
      <w:lvlJc w:val="left"/>
      <w:pPr>
        <w:ind w:left="1440" w:hanging="360"/>
      </w:pPr>
      <w:rPr>
        <w:rFonts w:ascii="Courier New" w:hAnsi="Courier New" w:cs="Courier New" w:hint="default"/>
      </w:rPr>
    </w:lvl>
    <w:lvl w:ilvl="2" w:tplc="15B2A46A">
      <w:start w:val="1"/>
      <w:numFmt w:val="bullet"/>
      <w:lvlText w:val=""/>
      <w:lvlJc w:val="left"/>
      <w:pPr>
        <w:ind w:left="2160" w:hanging="360"/>
      </w:pPr>
      <w:rPr>
        <w:rFonts w:ascii="Wingdings" w:hAnsi="Wingdings" w:cs="Wingdings" w:hint="default"/>
      </w:rPr>
    </w:lvl>
    <w:lvl w:ilvl="3" w:tplc="E15E7BAC">
      <w:start w:val="1"/>
      <w:numFmt w:val="bullet"/>
      <w:lvlText w:val=""/>
      <w:lvlJc w:val="left"/>
      <w:pPr>
        <w:ind w:left="2880" w:hanging="360"/>
      </w:pPr>
      <w:rPr>
        <w:rFonts w:ascii="Symbol" w:hAnsi="Symbol" w:cs="Symbol" w:hint="default"/>
      </w:rPr>
    </w:lvl>
    <w:lvl w:ilvl="4" w:tplc="F9A272D4">
      <w:start w:val="1"/>
      <w:numFmt w:val="bullet"/>
      <w:lvlText w:val="o"/>
      <w:lvlJc w:val="left"/>
      <w:pPr>
        <w:ind w:left="3600" w:hanging="360"/>
      </w:pPr>
      <w:rPr>
        <w:rFonts w:ascii="Courier New" w:hAnsi="Courier New" w:cs="Courier New" w:hint="default"/>
      </w:rPr>
    </w:lvl>
    <w:lvl w:ilvl="5" w:tplc="C694B3CC">
      <w:start w:val="1"/>
      <w:numFmt w:val="bullet"/>
      <w:lvlText w:val=""/>
      <w:lvlJc w:val="left"/>
      <w:pPr>
        <w:ind w:left="4320" w:hanging="360"/>
      </w:pPr>
      <w:rPr>
        <w:rFonts w:ascii="Wingdings" w:hAnsi="Wingdings" w:cs="Wingdings" w:hint="default"/>
      </w:rPr>
    </w:lvl>
    <w:lvl w:ilvl="6" w:tplc="4B5A45B8">
      <w:start w:val="1"/>
      <w:numFmt w:val="bullet"/>
      <w:lvlText w:val=""/>
      <w:lvlJc w:val="left"/>
      <w:pPr>
        <w:ind w:left="5040" w:hanging="360"/>
      </w:pPr>
      <w:rPr>
        <w:rFonts w:ascii="Symbol" w:hAnsi="Symbol" w:cs="Symbol" w:hint="default"/>
      </w:rPr>
    </w:lvl>
    <w:lvl w:ilvl="7" w:tplc="F95858DE">
      <w:start w:val="1"/>
      <w:numFmt w:val="bullet"/>
      <w:lvlText w:val="o"/>
      <w:lvlJc w:val="left"/>
      <w:pPr>
        <w:ind w:left="5760" w:hanging="360"/>
      </w:pPr>
      <w:rPr>
        <w:rFonts w:ascii="Courier New" w:hAnsi="Courier New" w:cs="Courier New" w:hint="default"/>
      </w:rPr>
    </w:lvl>
    <w:lvl w:ilvl="8" w:tplc="99B4086E">
      <w:start w:val="1"/>
      <w:numFmt w:val="bullet"/>
      <w:lvlText w:val=""/>
      <w:lvlJc w:val="left"/>
      <w:pPr>
        <w:ind w:left="6480" w:hanging="360"/>
      </w:pPr>
      <w:rPr>
        <w:rFonts w:ascii="Wingdings" w:hAnsi="Wingdings" w:cs="Wingdings" w:hint="default"/>
      </w:rPr>
    </w:lvl>
  </w:abstractNum>
  <w:abstractNum w:abstractNumId="3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217CA"/>
    <w:multiLevelType w:val="hybridMultilevel"/>
    <w:tmpl w:val="AC502EB6"/>
    <w:lvl w:ilvl="0" w:tplc="9229100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EEE0019"/>
    <w:multiLevelType w:val="hybridMultilevel"/>
    <w:tmpl w:val="DC203AB2"/>
    <w:lvl w:ilvl="0" w:tplc="363A9D34">
      <w:start w:val="1"/>
      <w:numFmt w:val="bullet"/>
      <w:lvlText w:val=""/>
      <w:lvlJc w:val="left"/>
      <w:pPr>
        <w:ind w:left="720" w:hanging="360"/>
      </w:pPr>
      <w:rPr>
        <w:rFonts w:ascii="Symbol" w:hAnsi="Symbol" w:cs="Symbol" w:hint="default"/>
        <w:sz w:val="18"/>
        <w:szCs w:val="18"/>
      </w:rPr>
    </w:lvl>
    <w:lvl w:ilvl="1" w:tplc="4044D53C">
      <w:start w:val="1"/>
      <w:numFmt w:val="bullet"/>
      <w:lvlText w:val="o"/>
      <w:lvlJc w:val="left"/>
      <w:pPr>
        <w:ind w:left="1440" w:hanging="360"/>
      </w:pPr>
      <w:rPr>
        <w:rFonts w:ascii="Courier New" w:hAnsi="Courier New" w:cs="Courier New" w:hint="default"/>
      </w:rPr>
    </w:lvl>
    <w:lvl w:ilvl="2" w:tplc="0E0652B8">
      <w:start w:val="1"/>
      <w:numFmt w:val="bullet"/>
      <w:lvlText w:val=""/>
      <w:lvlJc w:val="left"/>
      <w:pPr>
        <w:ind w:left="2160" w:hanging="360"/>
      </w:pPr>
      <w:rPr>
        <w:rFonts w:ascii="Wingdings" w:hAnsi="Wingdings" w:cs="Wingdings" w:hint="default"/>
      </w:rPr>
    </w:lvl>
    <w:lvl w:ilvl="3" w:tplc="F6CCB8A8">
      <w:start w:val="1"/>
      <w:numFmt w:val="bullet"/>
      <w:lvlText w:val=""/>
      <w:lvlJc w:val="left"/>
      <w:pPr>
        <w:ind w:left="2880" w:hanging="360"/>
      </w:pPr>
      <w:rPr>
        <w:rFonts w:ascii="Symbol" w:hAnsi="Symbol" w:cs="Symbol" w:hint="default"/>
      </w:rPr>
    </w:lvl>
    <w:lvl w:ilvl="4" w:tplc="A468B358">
      <w:start w:val="1"/>
      <w:numFmt w:val="bullet"/>
      <w:lvlText w:val="o"/>
      <w:lvlJc w:val="left"/>
      <w:pPr>
        <w:ind w:left="3600" w:hanging="360"/>
      </w:pPr>
      <w:rPr>
        <w:rFonts w:ascii="Courier New" w:hAnsi="Courier New" w:cs="Courier New" w:hint="default"/>
      </w:rPr>
    </w:lvl>
    <w:lvl w:ilvl="5" w:tplc="DC2E748A">
      <w:start w:val="1"/>
      <w:numFmt w:val="bullet"/>
      <w:lvlText w:val=""/>
      <w:lvlJc w:val="left"/>
      <w:pPr>
        <w:ind w:left="4320" w:hanging="360"/>
      </w:pPr>
      <w:rPr>
        <w:rFonts w:ascii="Wingdings" w:hAnsi="Wingdings" w:cs="Wingdings" w:hint="default"/>
      </w:rPr>
    </w:lvl>
    <w:lvl w:ilvl="6" w:tplc="6B201348">
      <w:start w:val="1"/>
      <w:numFmt w:val="bullet"/>
      <w:lvlText w:val=""/>
      <w:lvlJc w:val="left"/>
      <w:pPr>
        <w:ind w:left="5040" w:hanging="360"/>
      </w:pPr>
      <w:rPr>
        <w:rFonts w:ascii="Symbol" w:hAnsi="Symbol" w:cs="Symbol" w:hint="default"/>
      </w:rPr>
    </w:lvl>
    <w:lvl w:ilvl="7" w:tplc="26B0A8B6">
      <w:start w:val="1"/>
      <w:numFmt w:val="bullet"/>
      <w:lvlText w:val="o"/>
      <w:lvlJc w:val="left"/>
      <w:pPr>
        <w:ind w:left="5760" w:hanging="360"/>
      </w:pPr>
      <w:rPr>
        <w:rFonts w:ascii="Courier New" w:hAnsi="Courier New" w:cs="Courier New" w:hint="default"/>
      </w:rPr>
    </w:lvl>
    <w:lvl w:ilvl="8" w:tplc="F4608714">
      <w:start w:val="1"/>
      <w:numFmt w:val="bullet"/>
      <w:lvlText w:val=""/>
      <w:lvlJc w:val="left"/>
      <w:pPr>
        <w:ind w:left="6480" w:hanging="360"/>
      </w:pPr>
      <w:rPr>
        <w:rFonts w:ascii="Wingdings" w:hAnsi="Wingdings" w:cs="Wingdings" w:hint="default"/>
      </w:rPr>
    </w:lvl>
  </w:abstractNum>
  <w:abstractNum w:abstractNumId="37" w15:restartNumberingAfterBreak="0">
    <w:nsid w:val="7B0120A4"/>
    <w:multiLevelType w:val="hybridMultilevel"/>
    <w:tmpl w:val="C77C77F6"/>
    <w:lvl w:ilvl="0" w:tplc="80EEA4F0">
      <w:start w:val="1"/>
      <w:numFmt w:val="bullet"/>
      <w:lvlText w:val=""/>
      <w:lvlJc w:val="left"/>
      <w:pPr>
        <w:ind w:left="720" w:hanging="360"/>
      </w:pPr>
      <w:rPr>
        <w:rFonts w:ascii="Symbol" w:hAnsi="Symbol" w:cs="Symbol" w:hint="default"/>
        <w:sz w:val="18"/>
        <w:szCs w:val="18"/>
      </w:rPr>
    </w:lvl>
    <w:lvl w:ilvl="1" w:tplc="041ACEBE">
      <w:start w:val="1"/>
      <w:numFmt w:val="bullet"/>
      <w:lvlText w:val="o"/>
      <w:lvlJc w:val="left"/>
      <w:pPr>
        <w:ind w:left="1440" w:hanging="360"/>
      </w:pPr>
      <w:rPr>
        <w:rFonts w:ascii="Courier New" w:hAnsi="Courier New" w:cs="Courier New" w:hint="default"/>
      </w:rPr>
    </w:lvl>
    <w:lvl w:ilvl="2" w:tplc="E36C3F54">
      <w:start w:val="1"/>
      <w:numFmt w:val="bullet"/>
      <w:lvlText w:val=""/>
      <w:lvlJc w:val="left"/>
      <w:pPr>
        <w:ind w:left="2160" w:hanging="360"/>
      </w:pPr>
      <w:rPr>
        <w:rFonts w:ascii="Wingdings" w:hAnsi="Wingdings" w:cs="Wingdings" w:hint="default"/>
      </w:rPr>
    </w:lvl>
    <w:lvl w:ilvl="3" w:tplc="0CA09A5A">
      <w:start w:val="1"/>
      <w:numFmt w:val="bullet"/>
      <w:lvlText w:val=""/>
      <w:lvlJc w:val="left"/>
      <w:pPr>
        <w:ind w:left="2880" w:hanging="360"/>
      </w:pPr>
      <w:rPr>
        <w:rFonts w:ascii="Symbol" w:hAnsi="Symbol" w:cs="Symbol" w:hint="default"/>
      </w:rPr>
    </w:lvl>
    <w:lvl w:ilvl="4" w:tplc="1D4E7D0C">
      <w:start w:val="1"/>
      <w:numFmt w:val="bullet"/>
      <w:lvlText w:val="o"/>
      <w:lvlJc w:val="left"/>
      <w:pPr>
        <w:ind w:left="3600" w:hanging="360"/>
      </w:pPr>
      <w:rPr>
        <w:rFonts w:ascii="Courier New" w:hAnsi="Courier New" w:cs="Courier New" w:hint="default"/>
      </w:rPr>
    </w:lvl>
    <w:lvl w:ilvl="5" w:tplc="AB0C77A8">
      <w:start w:val="1"/>
      <w:numFmt w:val="bullet"/>
      <w:lvlText w:val=""/>
      <w:lvlJc w:val="left"/>
      <w:pPr>
        <w:ind w:left="4320" w:hanging="360"/>
      </w:pPr>
      <w:rPr>
        <w:rFonts w:ascii="Wingdings" w:hAnsi="Wingdings" w:cs="Wingdings" w:hint="default"/>
      </w:rPr>
    </w:lvl>
    <w:lvl w:ilvl="6" w:tplc="C82A8080">
      <w:start w:val="1"/>
      <w:numFmt w:val="bullet"/>
      <w:lvlText w:val=""/>
      <w:lvlJc w:val="left"/>
      <w:pPr>
        <w:ind w:left="5040" w:hanging="360"/>
      </w:pPr>
      <w:rPr>
        <w:rFonts w:ascii="Symbol" w:hAnsi="Symbol" w:cs="Symbol" w:hint="default"/>
      </w:rPr>
    </w:lvl>
    <w:lvl w:ilvl="7" w:tplc="482895E6">
      <w:start w:val="1"/>
      <w:numFmt w:val="bullet"/>
      <w:lvlText w:val="o"/>
      <w:lvlJc w:val="left"/>
      <w:pPr>
        <w:ind w:left="5760" w:hanging="360"/>
      </w:pPr>
      <w:rPr>
        <w:rFonts w:ascii="Courier New" w:hAnsi="Courier New" w:cs="Courier New" w:hint="default"/>
      </w:rPr>
    </w:lvl>
    <w:lvl w:ilvl="8" w:tplc="2BF6F326">
      <w:start w:val="1"/>
      <w:numFmt w:val="bullet"/>
      <w:lvlText w:val=""/>
      <w:lvlJc w:val="left"/>
      <w:pPr>
        <w:ind w:left="6480" w:hanging="360"/>
      </w:pPr>
      <w:rPr>
        <w:rFonts w:ascii="Wingdings" w:hAnsi="Wingdings" w:cs="Wingdings" w:hint="default"/>
      </w:rPr>
    </w:lvl>
  </w:abstractNum>
  <w:abstractNum w:abstractNumId="38" w15:restartNumberingAfterBreak="0">
    <w:nsid w:val="7BBC2819"/>
    <w:multiLevelType w:val="hybridMultilevel"/>
    <w:tmpl w:val="DFAA36D6"/>
    <w:lvl w:ilvl="0" w:tplc="3892A020">
      <w:start w:val="1"/>
      <w:numFmt w:val="bullet"/>
      <w:lvlText w:val=""/>
      <w:lvlJc w:val="left"/>
      <w:pPr>
        <w:ind w:left="720" w:hanging="360"/>
      </w:pPr>
      <w:rPr>
        <w:rFonts w:ascii="Symbol" w:hAnsi="Symbol" w:cs="Symbol" w:hint="default"/>
        <w:sz w:val="18"/>
        <w:szCs w:val="18"/>
      </w:rPr>
    </w:lvl>
    <w:lvl w:ilvl="1" w:tplc="6A56CA6E">
      <w:start w:val="1"/>
      <w:numFmt w:val="bullet"/>
      <w:lvlText w:val="o"/>
      <w:lvlJc w:val="left"/>
      <w:pPr>
        <w:ind w:left="1440" w:hanging="360"/>
      </w:pPr>
      <w:rPr>
        <w:rFonts w:ascii="Courier New" w:hAnsi="Courier New" w:cs="Courier New" w:hint="default"/>
      </w:rPr>
    </w:lvl>
    <w:lvl w:ilvl="2" w:tplc="5958FCB2">
      <w:start w:val="1"/>
      <w:numFmt w:val="bullet"/>
      <w:lvlText w:val=""/>
      <w:lvlJc w:val="left"/>
      <w:pPr>
        <w:ind w:left="2160" w:hanging="360"/>
      </w:pPr>
      <w:rPr>
        <w:rFonts w:ascii="Wingdings" w:hAnsi="Wingdings" w:cs="Wingdings" w:hint="default"/>
      </w:rPr>
    </w:lvl>
    <w:lvl w:ilvl="3" w:tplc="E29AEBEE">
      <w:start w:val="1"/>
      <w:numFmt w:val="bullet"/>
      <w:lvlText w:val=""/>
      <w:lvlJc w:val="left"/>
      <w:pPr>
        <w:ind w:left="2880" w:hanging="360"/>
      </w:pPr>
      <w:rPr>
        <w:rFonts w:ascii="Symbol" w:hAnsi="Symbol" w:cs="Symbol" w:hint="default"/>
      </w:rPr>
    </w:lvl>
    <w:lvl w:ilvl="4" w:tplc="B09E4CF6">
      <w:start w:val="1"/>
      <w:numFmt w:val="bullet"/>
      <w:lvlText w:val="o"/>
      <w:lvlJc w:val="left"/>
      <w:pPr>
        <w:ind w:left="3600" w:hanging="360"/>
      </w:pPr>
      <w:rPr>
        <w:rFonts w:ascii="Courier New" w:hAnsi="Courier New" w:cs="Courier New" w:hint="default"/>
      </w:rPr>
    </w:lvl>
    <w:lvl w:ilvl="5" w:tplc="0F904912">
      <w:start w:val="1"/>
      <w:numFmt w:val="bullet"/>
      <w:lvlText w:val=""/>
      <w:lvlJc w:val="left"/>
      <w:pPr>
        <w:ind w:left="4320" w:hanging="360"/>
      </w:pPr>
      <w:rPr>
        <w:rFonts w:ascii="Wingdings" w:hAnsi="Wingdings" w:cs="Wingdings" w:hint="default"/>
      </w:rPr>
    </w:lvl>
    <w:lvl w:ilvl="6" w:tplc="B9102F5C">
      <w:start w:val="1"/>
      <w:numFmt w:val="bullet"/>
      <w:lvlText w:val=""/>
      <w:lvlJc w:val="left"/>
      <w:pPr>
        <w:ind w:left="5040" w:hanging="360"/>
      </w:pPr>
      <w:rPr>
        <w:rFonts w:ascii="Symbol" w:hAnsi="Symbol" w:cs="Symbol" w:hint="default"/>
      </w:rPr>
    </w:lvl>
    <w:lvl w:ilvl="7" w:tplc="5412AC62">
      <w:start w:val="1"/>
      <w:numFmt w:val="bullet"/>
      <w:lvlText w:val="o"/>
      <w:lvlJc w:val="left"/>
      <w:pPr>
        <w:ind w:left="5760" w:hanging="360"/>
      </w:pPr>
      <w:rPr>
        <w:rFonts w:ascii="Courier New" w:hAnsi="Courier New" w:cs="Courier New" w:hint="default"/>
      </w:rPr>
    </w:lvl>
    <w:lvl w:ilvl="8" w:tplc="AAD2E900">
      <w:start w:val="1"/>
      <w:numFmt w:val="bullet"/>
      <w:lvlText w:val=""/>
      <w:lvlJc w:val="left"/>
      <w:pPr>
        <w:ind w:left="6480" w:hanging="360"/>
      </w:pPr>
      <w:rPr>
        <w:rFonts w:ascii="Wingdings" w:hAnsi="Wingdings" w:cs="Wingdings" w:hint="default"/>
      </w:rPr>
    </w:lvl>
  </w:abstractNum>
  <w:abstractNum w:abstractNumId="39" w15:restartNumberingAfterBreak="0">
    <w:nsid w:val="7E61142F"/>
    <w:multiLevelType w:val="hybridMultilevel"/>
    <w:tmpl w:val="08D67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44366056">
    <w:abstractNumId w:val="25"/>
  </w:num>
  <w:num w:numId="2" w16cid:durableId="993876505">
    <w:abstractNumId w:val="30"/>
  </w:num>
  <w:num w:numId="3" w16cid:durableId="789857852">
    <w:abstractNumId w:val="34"/>
  </w:num>
  <w:num w:numId="4" w16cid:durableId="949439095">
    <w:abstractNumId w:val="29"/>
  </w:num>
  <w:num w:numId="5" w16cid:durableId="1842773743">
    <w:abstractNumId w:val="14"/>
  </w:num>
  <w:num w:numId="6" w16cid:durableId="2124836261">
    <w:abstractNumId w:val="9"/>
  </w:num>
  <w:num w:numId="7" w16cid:durableId="518159249">
    <w:abstractNumId w:val="24"/>
  </w:num>
  <w:num w:numId="8" w16cid:durableId="2053922832">
    <w:abstractNumId w:val="35"/>
  </w:num>
  <w:num w:numId="9" w16cid:durableId="1729382918">
    <w:abstractNumId w:val="5"/>
  </w:num>
  <w:num w:numId="10" w16cid:durableId="571504704">
    <w:abstractNumId w:val="17"/>
  </w:num>
  <w:num w:numId="11" w16cid:durableId="647516870">
    <w:abstractNumId w:val="27"/>
  </w:num>
  <w:num w:numId="12" w16cid:durableId="563370032">
    <w:abstractNumId w:val="31"/>
  </w:num>
  <w:num w:numId="13" w16cid:durableId="1584954382">
    <w:abstractNumId w:val="37"/>
  </w:num>
  <w:num w:numId="14" w16cid:durableId="200871177">
    <w:abstractNumId w:val="6"/>
  </w:num>
  <w:num w:numId="15" w16cid:durableId="379283527">
    <w:abstractNumId w:val="19"/>
  </w:num>
  <w:num w:numId="16" w16cid:durableId="155458520">
    <w:abstractNumId w:val="4"/>
  </w:num>
  <w:num w:numId="17" w16cid:durableId="1813983539">
    <w:abstractNumId w:val="33"/>
  </w:num>
  <w:num w:numId="18" w16cid:durableId="1783568089">
    <w:abstractNumId w:val="2"/>
  </w:num>
  <w:num w:numId="19" w16cid:durableId="572739533">
    <w:abstractNumId w:val="26"/>
  </w:num>
  <w:num w:numId="20" w16cid:durableId="1185173770">
    <w:abstractNumId w:val="21"/>
  </w:num>
  <w:num w:numId="21" w16cid:durableId="1465852376">
    <w:abstractNumId w:val="8"/>
  </w:num>
  <w:num w:numId="22" w16cid:durableId="1973486985">
    <w:abstractNumId w:val="22"/>
  </w:num>
  <w:num w:numId="23" w16cid:durableId="1025404893">
    <w:abstractNumId w:val="20"/>
  </w:num>
  <w:num w:numId="24" w16cid:durableId="707489765">
    <w:abstractNumId w:val="11"/>
  </w:num>
  <w:num w:numId="25" w16cid:durableId="1947539637">
    <w:abstractNumId w:val="7"/>
  </w:num>
  <w:num w:numId="26" w16cid:durableId="1370303635">
    <w:abstractNumId w:val="38"/>
  </w:num>
  <w:num w:numId="27" w16cid:durableId="1061177504">
    <w:abstractNumId w:val="16"/>
  </w:num>
  <w:num w:numId="28" w16cid:durableId="376244562">
    <w:abstractNumId w:val="28"/>
  </w:num>
  <w:num w:numId="29" w16cid:durableId="1347753431">
    <w:abstractNumId w:val="36"/>
  </w:num>
  <w:num w:numId="30" w16cid:durableId="86116102">
    <w:abstractNumId w:val="3"/>
  </w:num>
  <w:num w:numId="31" w16cid:durableId="187957578">
    <w:abstractNumId w:val="15"/>
  </w:num>
  <w:num w:numId="32" w16cid:durableId="180631573">
    <w:abstractNumId w:val="13"/>
  </w:num>
  <w:num w:numId="33" w16cid:durableId="1241405106">
    <w:abstractNumId w:val="12"/>
  </w:num>
  <w:num w:numId="34" w16cid:durableId="1786072387">
    <w:abstractNumId w:val="18"/>
  </w:num>
  <w:num w:numId="35" w16cid:durableId="1035303214">
    <w:abstractNumId w:val="10"/>
  </w:num>
  <w:num w:numId="36" w16cid:durableId="1652756962">
    <w:abstractNumId w:val="23"/>
  </w:num>
  <w:num w:numId="37" w16cid:durableId="1531408858">
    <w:abstractNumId w:val="0"/>
  </w:num>
  <w:num w:numId="38" w16cid:durableId="1780249614">
    <w:abstractNumId w:val="1"/>
  </w:num>
  <w:num w:numId="39" w16cid:durableId="7106740">
    <w:abstractNumId w:val="39"/>
  </w:num>
  <w:num w:numId="40" w16cid:durableId="16919525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65F6"/>
    <w:rsid w:val="00027F41"/>
    <w:rsid w:val="00037A49"/>
    <w:rsid w:val="00043DDE"/>
    <w:rsid w:val="00067253"/>
    <w:rsid w:val="00097F4A"/>
    <w:rsid w:val="000C5527"/>
    <w:rsid w:val="000E76C6"/>
    <w:rsid w:val="00127127"/>
    <w:rsid w:val="00134892"/>
    <w:rsid w:val="001A2A30"/>
    <w:rsid w:val="00204EDB"/>
    <w:rsid w:val="00210D3E"/>
    <w:rsid w:val="002634AA"/>
    <w:rsid w:val="0026678D"/>
    <w:rsid w:val="002851E7"/>
    <w:rsid w:val="002D58B5"/>
    <w:rsid w:val="00300C3C"/>
    <w:rsid w:val="0031521A"/>
    <w:rsid w:val="0033249E"/>
    <w:rsid w:val="00337E4D"/>
    <w:rsid w:val="00343395"/>
    <w:rsid w:val="00360CDE"/>
    <w:rsid w:val="003A1AA2"/>
    <w:rsid w:val="004702FB"/>
    <w:rsid w:val="00471503"/>
    <w:rsid w:val="00493FB7"/>
    <w:rsid w:val="0049479E"/>
    <w:rsid w:val="004972C6"/>
    <w:rsid w:val="004D2F9F"/>
    <w:rsid w:val="004F2927"/>
    <w:rsid w:val="0052142A"/>
    <w:rsid w:val="00523DA0"/>
    <w:rsid w:val="0053510E"/>
    <w:rsid w:val="005423BF"/>
    <w:rsid w:val="00556C92"/>
    <w:rsid w:val="005B6195"/>
    <w:rsid w:val="006347C3"/>
    <w:rsid w:val="006975C6"/>
    <w:rsid w:val="006A5918"/>
    <w:rsid w:val="006B2936"/>
    <w:rsid w:val="006C50B1"/>
    <w:rsid w:val="006D186A"/>
    <w:rsid w:val="006F1DA5"/>
    <w:rsid w:val="006F6DF8"/>
    <w:rsid w:val="007109D5"/>
    <w:rsid w:val="007474FF"/>
    <w:rsid w:val="00785F39"/>
    <w:rsid w:val="007A4B64"/>
    <w:rsid w:val="007B48CC"/>
    <w:rsid w:val="007C3EA0"/>
    <w:rsid w:val="007D6FB3"/>
    <w:rsid w:val="007E0E83"/>
    <w:rsid w:val="008278F5"/>
    <w:rsid w:val="00833698"/>
    <w:rsid w:val="008B4E5D"/>
    <w:rsid w:val="008B72CE"/>
    <w:rsid w:val="00930868"/>
    <w:rsid w:val="00960022"/>
    <w:rsid w:val="00A52459"/>
    <w:rsid w:val="00A90CDC"/>
    <w:rsid w:val="00A9672D"/>
    <w:rsid w:val="00A96EC6"/>
    <w:rsid w:val="00AF7FB0"/>
    <w:rsid w:val="00B05771"/>
    <w:rsid w:val="00B169F3"/>
    <w:rsid w:val="00B55059"/>
    <w:rsid w:val="00B757D1"/>
    <w:rsid w:val="00B904BC"/>
    <w:rsid w:val="00B93434"/>
    <w:rsid w:val="00BC2D61"/>
    <w:rsid w:val="00C02EF0"/>
    <w:rsid w:val="00C125C6"/>
    <w:rsid w:val="00C24613"/>
    <w:rsid w:val="00C315C9"/>
    <w:rsid w:val="00C4793C"/>
    <w:rsid w:val="00C7029B"/>
    <w:rsid w:val="00C7145E"/>
    <w:rsid w:val="00CD6E25"/>
    <w:rsid w:val="00D379CF"/>
    <w:rsid w:val="00D564C6"/>
    <w:rsid w:val="00D60A0B"/>
    <w:rsid w:val="00D7467F"/>
    <w:rsid w:val="00D931BF"/>
    <w:rsid w:val="00DA3443"/>
    <w:rsid w:val="00DD2FA1"/>
    <w:rsid w:val="00DF32B0"/>
    <w:rsid w:val="00E261FB"/>
    <w:rsid w:val="00E328C8"/>
    <w:rsid w:val="00E355CF"/>
    <w:rsid w:val="00E55B9D"/>
    <w:rsid w:val="00EA601B"/>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1DE1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63</Pages>
  <Words>21861</Words>
  <Characters>124613</Characters>
  <Application>Microsoft Office Word</Application>
  <DocSecurity>0</DocSecurity>
  <Lines>1038</Lines>
  <Paragraphs>292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Katarina Balaban</cp:lastModifiedBy>
  <cp:revision>6</cp:revision>
  <cp:lastPrinted>2026-07-13T11:29:00Z</cp:lastPrinted>
  <dcterms:created xsi:type="dcterms:W3CDTF">2026-07-14T07:17:00Z</dcterms:created>
  <dcterms:modified xsi:type="dcterms:W3CDTF">2026-09-01T12:55:00Z</dcterms:modified>
</cp:coreProperties>
</file>